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9EE71" w14:textId="435BACF1" w:rsidR="006847B4" w:rsidRPr="00FB32D5" w:rsidRDefault="00230580" w:rsidP="0084669F">
      <w:pPr>
        <w:tabs>
          <w:tab w:val="left" w:pos="8265"/>
        </w:tabs>
        <w:spacing w:after="120" w:line="276" w:lineRule="auto"/>
        <w:rPr>
          <w:rFonts w:ascii="Trebuchet MS" w:hAnsi="Trebuchet MS" w:cs="Arial"/>
          <w:b/>
          <w:bCs/>
          <w:sz w:val="20"/>
          <w:szCs w:val="20"/>
        </w:rPr>
      </w:pPr>
      <w:r w:rsidRPr="00FB32D5">
        <w:rPr>
          <w:rFonts w:ascii="Trebuchet MS" w:hAnsi="Trebuchet MS" w:cs="Arial"/>
          <w:b/>
          <w:bCs/>
          <w:sz w:val="20"/>
          <w:szCs w:val="20"/>
        </w:rPr>
        <w:t xml:space="preserve">                                                                                    </w:t>
      </w:r>
      <w:r w:rsidR="008B00E8">
        <w:rPr>
          <w:rFonts w:ascii="Trebuchet MS" w:hAnsi="Trebuchet MS" w:cs="Arial"/>
          <w:b/>
          <w:bCs/>
          <w:sz w:val="20"/>
          <w:szCs w:val="20"/>
        </w:rPr>
        <w:t xml:space="preserve">     </w:t>
      </w:r>
      <w:r w:rsidRPr="00FB32D5">
        <w:rPr>
          <w:rFonts w:ascii="Trebuchet MS" w:hAnsi="Trebuchet MS" w:cs="Arial"/>
          <w:b/>
          <w:bCs/>
          <w:sz w:val="20"/>
          <w:szCs w:val="20"/>
        </w:rPr>
        <w:t xml:space="preserve"> </w:t>
      </w:r>
      <w:r w:rsidR="00B616B6" w:rsidRPr="00FB32D5">
        <w:rPr>
          <w:rFonts w:ascii="Trebuchet MS" w:hAnsi="Trebuchet MS" w:cs="Arial"/>
          <w:b/>
          <w:bCs/>
          <w:sz w:val="20"/>
          <w:szCs w:val="20"/>
        </w:rPr>
        <w:t>Załą</w:t>
      </w:r>
      <w:r w:rsidR="00977819" w:rsidRPr="00FB32D5">
        <w:rPr>
          <w:rFonts w:ascii="Trebuchet MS" w:hAnsi="Trebuchet MS" w:cs="Arial"/>
          <w:b/>
          <w:bCs/>
          <w:sz w:val="20"/>
          <w:szCs w:val="20"/>
        </w:rPr>
        <w:t xml:space="preserve">cznik nr </w:t>
      </w:r>
      <w:r w:rsidR="00D00C2E">
        <w:rPr>
          <w:rFonts w:ascii="Trebuchet MS" w:hAnsi="Trebuchet MS" w:cs="Arial"/>
          <w:b/>
          <w:bCs/>
          <w:sz w:val="20"/>
          <w:szCs w:val="20"/>
        </w:rPr>
        <w:t>6</w:t>
      </w:r>
      <w:r w:rsidR="00CC3102" w:rsidRPr="00FB32D5">
        <w:rPr>
          <w:rFonts w:ascii="Trebuchet MS" w:hAnsi="Trebuchet MS" w:cs="Arial"/>
          <w:b/>
          <w:bCs/>
          <w:sz w:val="20"/>
          <w:szCs w:val="20"/>
        </w:rPr>
        <w:t xml:space="preserve"> </w:t>
      </w:r>
      <w:r w:rsidR="009609D6" w:rsidRPr="00FB32D5">
        <w:rPr>
          <w:rFonts w:ascii="Trebuchet MS" w:hAnsi="Trebuchet MS" w:cs="Arial"/>
          <w:b/>
          <w:bCs/>
          <w:sz w:val="20"/>
          <w:szCs w:val="20"/>
        </w:rPr>
        <w:t>do SWZ</w:t>
      </w:r>
    </w:p>
    <w:p w14:paraId="4D0D3466" w14:textId="77777777" w:rsidR="00020CCB" w:rsidRPr="00CC3102" w:rsidRDefault="00230580" w:rsidP="0084669F">
      <w:pPr>
        <w:spacing w:after="120" w:line="276" w:lineRule="auto"/>
        <w:rPr>
          <w:rFonts w:ascii="Trebuchet MS" w:hAnsi="Trebuchet MS" w:cs="Arial"/>
          <w:sz w:val="20"/>
          <w:szCs w:val="20"/>
        </w:rPr>
      </w:pPr>
      <w:r w:rsidRPr="00CC3102">
        <w:rPr>
          <w:rFonts w:ascii="Trebuchet MS" w:hAnsi="Trebuchet MS" w:cs="Arial"/>
          <w:sz w:val="20"/>
          <w:szCs w:val="20"/>
        </w:rPr>
        <w:tab/>
      </w:r>
      <w:r w:rsidRPr="00CC3102">
        <w:rPr>
          <w:rFonts w:ascii="Trebuchet MS" w:hAnsi="Trebuchet MS" w:cs="Arial"/>
          <w:sz w:val="20"/>
          <w:szCs w:val="20"/>
        </w:rPr>
        <w:tab/>
      </w:r>
      <w:r w:rsidRPr="00CC3102">
        <w:rPr>
          <w:rFonts w:ascii="Trebuchet MS" w:hAnsi="Trebuchet MS" w:cs="Arial"/>
          <w:sz w:val="20"/>
          <w:szCs w:val="20"/>
        </w:rPr>
        <w:tab/>
      </w:r>
      <w:r w:rsidRPr="00CC3102">
        <w:rPr>
          <w:rFonts w:ascii="Trebuchet MS" w:hAnsi="Trebuchet MS" w:cs="Arial"/>
          <w:sz w:val="20"/>
          <w:szCs w:val="20"/>
        </w:rPr>
        <w:tab/>
      </w:r>
      <w:r w:rsidRPr="00CC3102">
        <w:rPr>
          <w:rFonts w:ascii="Trebuchet MS" w:hAnsi="Trebuchet MS" w:cs="Arial"/>
          <w:sz w:val="20"/>
          <w:szCs w:val="20"/>
        </w:rPr>
        <w:tab/>
      </w:r>
    </w:p>
    <w:p w14:paraId="0EA0149C" w14:textId="76F9C463" w:rsidR="006847B4" w:rsidRPr="00CC3102" w:rsidRDefault="006847B4" w:rsidP="0084669F">
      <w:pPr>
        <w:pStyle w:val="Nagwek1"/>
        <w:spacing w:before="0" w:after="120" w:line="276" w:lineRule="auto"/>
        <w:jc w:val="center"/>
        <w:rPr>
          <w:rFonts w:ascii="Trebuchet MS" w:hAnsi="Trebuchet MS" w:cs="Arial"/>
          <w:b w:val="0"/>
          <w:bCs/>
          <w:sz w:val="20"/>
          <w:szCs w:val="20"/>
        </w:rPr>
      </w:pPr>
      <w:r w:rsidRPr="00CC3102">
        <w:rPr>
          <w:rFonts w:ascii="Trebuchet MS" w:hAnsi="Trebuchet MS" w:cs="Arial"/>
          <w:sz w:val="20"/>
          <w:szCs w:val="20"/>
        </w:rPr>
        <w:t xml:space="preserve"> </w:t>
      </w:r>
      <w:r w:rsidR="00B616B6" w:rsidRPr="00CC3102">
        <w:rPr>
          <w:rFonts w:ascii="Trebuchet MS" w:hAnsi="Trebuchet MS" w:cs="Arial"/>
          <w:sz w:val="20"/>
          <w:szCs w:val="20"/>
        </w:rPr>
        <w:t>PROJEKT UMOWY</w:t>
      </w:r>
      <w:r w:rsidR="00312798">
        <w:rPr>
          <w:rFonts w:ascii="Trebuchet MS" w:hAnsi="Trebuchet MS" w:cs="Arial"/>
          <w:sz w:val="20"/>
          <w:szCs w:val="20"/>
        </w:rPr>
        <w:t xml:space="preserve"> – dla </w:t>
      </w:r>
      <w:r w:rsidR="0008143A" w:rsidRPr="00CC3102">
        <w:rPr>
          <w:rFonts w:ascii="Trebuchet MS" w:hAnsi="Trebuchet MS" w:cs="Arial"/>
          <w:sz w:val="20"/>
          <w:szCs w:val="20"/>
        </w:rPr>
        <w:t>części</w:t>
      </w:r>
      <w:r w:rsidR="007C29D4">
        <w:rPr>
          <w:rFonts w:ascii="Trebuchet MS" w:hAnsi="Trebuchet MS" w:cs="Arial"/>
          <w:sz w:val="20"/>
          <w:szCs w:val="20"/>
        </w:rPr>
        <w:t xml:space="preserve"> nr: </w:t>
      </w:r>
      <w:r w:rsidR="009F4A1B">
        <w:rPr>
          <w:rFonts w:ascii="Trebuchet MS" w:hAnsi="Trebuchet MS" w:cs="Arial"/>
          <w:sz w:val="20"/>
          <w:szCs w:val="20"/>
        </w:rPr>
        <w:t xml:space="preserve">1 </w:t>
      </w:r>
      <w:r w:rsidR="0008143A" w:rsidRPr="00CC3102">
        <w:rPr>
          <w:rFonts w:ascii="Trebuchet MS" w:hAnsi="Trebuchet MS" w:cs="Arial"/>
          <w:sz w:val="20"/>
          <w:szCs w:val="20"/>
        </w:rPr>
        <w:t>zamówienia</w:t>
      </w:r>
    </w:p>
    <w:p w14:paraId="2E435933" w14:textId="77777777" w:rsidR="006847B4" w:rsidRPr="00CC3102" w:rsidRDefault="006847B4" w:rsidP="0084669F">
      <w:pPr>
        <w:spacing w:after="120" w:line="276" w:lineRule="auto"/>
        <w:rPr>
          <w:rFonts w:ascii="Trebuchet MS" w:hAnsi="Trebuchet MS" w:cs="Arial"/>
          <w:sz w:val="20"/>
          <w:szCs w:val="20"/>
        </w:rPr>
      </w:pPr>
    </w:p>
    <w:p w14:paraId="68C1B9AA" w14:textId="6AC05DA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zawarta w dniu ............... </w:t>
      </w:r>
      <w:r w:rsidRPr="00CC3102">
        <w:rPr>
          <w:rFonts w:ascii="Trebuchet MS" w:hAnsi="Trebuchet MS" w:cs="Arial"/>
          <w:b/>
          <w:sz w:val="20"/>
          <w:szCs w:val="20"/>
        </w:rPr>
        <w:t>20</w:t>
      </w:r>
      <w:r w:rsidR="00B96702" w:rsidRPr="00CC3102">
        <w:rPr>
          <w:rFonts w:ascii="Trebuchet MS" w:hAnsi="Trebuchet MS" w:cs="Arial"/>
          <w:b/>
          <w:sz w:val="20"/>
          <w:szCs w:val="20"/>
        </w:rPr>
        <w:t>2</w:t>
      </w:r>
      <w:r w:rsidR="008B00E8">
        <w:rPr>
          <w:rFonts w:ascii="Trebuchet MS" w:hAnsi="Trebuchet MS" w:cs="Arial"/>
          <w:b/>
          <w:sz w:val="20"/>
          <w:szCs w:val="20"/>
        </w:rPr>
        <w:t>5</w:t>
      </w:r>
      <w:r w:rsidRPr="00CC3102">
        <w:rPr>
          <w:rFonts w:ascii="Trebuchet MS" w:hAnsi="Trebuchet MS" w:cs="Arial"/>
          <w:sz w:val="20"/>
          <w:szCs w:val="20"/>
        </w:rPr>
        <w:t xml:space="preserve"> r. w Mosinie, pomiędzy Gminą Mosina – Urząd Miejski w Mosinie, Pl. 20 Października 1, o numerze NIP 7773154370, reprezentowaną przez: </w:t>
      </w:r>
    </w:p>
    <w:p w14:paraId="6AFC9B2D" w14:textId="251522E5"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Burmistrza Gminy – </w:t>
      </w:r>
    </w:p>
    <w:p w14:paraId="77DA072E" w14:textId="36E86BDB"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z kontrasygnatą Skarbnika Gminy –</w:t>
      </w:r>
      <w:r w:rsidR="00C800BE" w:rsidRPr="00CC3102">
        <w:rPr>
          <w:rFonts w:ascii="Trebuchet MS" w:hAnsi="Trebuchet MS" w:cs="Arial"/>
          <w:sz w:val="20"/>
          <w:szCs w:val="20"/>
        </w:rPr>
        <w:t xml:space="preserve"> </w:t>
      </w:r>
    </w:p>
    <w:p w14:paraId="0252570B" w14:textId="7777777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zwaną dalej w tekście </w:t>
      </w:r>
      <w:r w:rsidRPr="00CC3102">
        <w:rPr>
          <w:rFonts w:ascii="Trebuchet MS" w:hAnsi="Trebuchet MS" w:cs="Arial"/>
          <w:b/>
          <w:sz w:val="20"/>
          <w:szCs w:val="20"/>
        </w:rPr>
        <w:t xml:space="preserve">„Zamawiającym” </w:t>
      </w:r>
      <w:r w:rsidRPr="00CC3102">
        <w:rPr>
          <w:rFonts w:ascii="Trebuchet MS" w:hAnsi="Trebuchet MS" w:cs="Arial"/>
          <w:sz w:val="20"/>
          <w:szCs w:val="20"/>
        </w:rPr>
        <w:t xml:space="preserve"> </w:t>
      </w:r>
    </w:p>
    <w:p w14:paraId="2BE1E0B1" w14:textId="139AF531"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a </w:t>
      </w:r>
    </w:p>
    <w:p w14:paraId="2664B8BF" w14:textId="6B63D372"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b/>
          <w:sz w:val="20"/>
          <w:szCs w:val="20"/>
        </w:rPr>
        <w:t>(w przypadku przedsiębiorcy wpisanego do KRS)</w:t>
      </w:r>
    </w:p>
    <w:p w14:paraId="01104CBC" w14:textId="37AD0DC2" w:rsidR="00977819" w:rsidRPr="00CC3102" w:rsidRDefault="00230672" w:rsidP="0084669F">
      <w:pPr>
        <w:spacing w:after="120" w:line="276" w:lineRule="auto"/>
        <w:rPr>
          <w:rFonts w:ascii="Trebuchet MS" w:hAnsi="Trebuchet MS" w:cs="Arial"/>
          <w:sz w:val="20"/>
          <w:szCs w:val="20"/>
        </w:rPr>
      </w:pPr>
      <w:r w:rsidRPr="00CC3102">
        <w:rPr>
          <w:rFonts w:ascii="Trebuchet MS" w:hAnsi="Trebuchet MS" w:cs="Arial"/>
          <w:sz w:val="20"/>
          <w:szCs w:val="20"/>
        </w:rPr>
        <w:t>Spółką pod firmą [_], z siedzibą w [_] przy ulicy [_], kod pocztowy [_], wpisaną do rejestru przedsiębiorców Krajowego Rejestru Sądowego pod numerem KRS: [_], której akta rejestrowe są przechowywane w [_] Sądzie Rejonowym [_], posługującej się nadanym jej Numerem Identyfikacji Podatkowej [_] oraz numerem REGON [_]</w:t>
      </w:r>
      <w:r w:rsidR="00977819" w:rsidRPr="00CC3102">
        <w:rPr>
          <w:rFonts w:ascii="Trebuchet MS" w:hAnsi="Trebuchet MS" w:cs="Arial"/>
          <w:sz w:val="20"/>
          <w:szCs w:val="20"/>
        </w:rPr>
        <w:t>, reprezentowanym przez:</w:t>
      </w:r>
    </w:p>
    <w:p w14:paraId="695C7780" w14:textId="7777777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w:t>
      </w:r>
    </w:p>
    <w:p w14:paraId="6CA7C83B" w14:textId="5F20E7DF" w:rsidR="00E76BD0" w:rsidRPr="00CC3102" w:rsidRDefault="00E76BD0" w:rsidP="0084669F">
      <w:pPr>
        <w:spacing w:after="120" w:line="276" w:lineRule="auto"/>
        <w:rPr>
          <w:rFonts w:ascii="Trebuchet MS" w:hAnsi="Trebuchet MS" w:cs="Arial"/>
          <w:b/>
          <w:sz w:val="20"/>
          <w:szCs w:val="20"/>
        </w:rPr>
      </w:pPr>
      <w:r w:rsidRPr="00CC3102">
        <w:rPr>
          <w:rFonts w:ascii="Trebuchet MS" w:hAnsi="Trebuchet MS" w:cs="Arial"/>
          <w:sz w:val="20"/>
          <w:szCs w:val="20"/>
        </w:rPr>
        <w:t xml:space="preserve">zwanym w treści umowy </w:t>
      </w:r>
      <w:r w:rsidRPr="00CC3102">
        <w:rPr>
          <w:rFonts w:ascii="Trebuchet MS" w:hAnsi="Trebuchet MS" w:cs="Arial"/>
          <w:b/>
          <w:sz w:val="20"/>
          <w:szCs w:val="20"/>
        </w:rPr>
        <w:t>„Wykonawcą”</w:t>
      </w:r>
    </w:p>
    <w:p w14:paraId="379A4720" w14:textId="7777777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b/>
          <w:sz w:val="20"/>
          <w:szCs w:val="20"/>
        </w:rPr>
        <w:t>(w przypadku przedsiębiorcy wpisanego do ewidencji działalności gospodarczej)</w:t>
      </w:r>
    </w:p>
    <w:p w14:paraId="23BBB703" w14:textId="77777777" w:rsidR="00230672" w:rsidRPr="00CC3102" w:rsidRDefault="00230672"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(imię i nazwisko) [_], prowadzącym działalność gospodarczą pod nazwą [_]z siedzibą przy ulicy ……………………, kod pocztowy [_], wpisaną do Centralnej Ewidencji i Informacji o Działalności Gospodarczej Rzeczypospolitej Polskiej pod numerem PESEL [_], Numerem Identyfikacji Podatkowej  [_] oraz numerem REGON ………………… </w:t>
      </w:r>
    </w:p>
    <w:p w14:paraId="6AFCA76E" w14:textId="6FB3B4D2" w:rsidR="00230672" w:rsidRPr="00CC3102" w:rsidRDefault="00230672"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zwanym w dalszej treści umowy </w:t>
      </w:r>
      <w:r w:rsidRPr="00CC3102">
        <w:rPr>
          <w:rFonts w:ascii="Trebuchet MS" w:hAnsi="Trebuchet MS" w:cs="Arial"/>
          <w:b/>
          <w:bCs/>
          <w:sz w:val="20"/>
          <w:szCs w:val="20"/>
        </w:rPr>
        <w:t>„Wykonawcą”</w:t>
      </w:r>
      <w:r w:rsidRPr="00CC3102">
        <w:rPr>
          <w:rFonts w:ascii="Trebuchet MS" w:hAnsi="Trebuchet MS" w:cs="Arial"/>
          <w:sz w:val="20"/>
          <w:szCs w:val="20"/>
        </w:rPr>
        <w:t>.</w:t>
      </w:r>
    </w:p>
    <w:p w14:paraId="7AE021E4" w14:textId="77777777" w:rsidR="00230672" w:rsidRPr="00CC3102" w:rsidRDefault="00230672" w:rsidP="0084669F">
      <w:pPr>
        <w:pStyle w:val="Standard"/>
        <w:spacing w:after="120" w:line="276" w:lineRule="auto"/>
        <w:jc w:val="both"/>
        <w:rPr>
          <w:rFonts w:ascii="Trebuchet MS" w:eastAsia="Calibri" w:hAnsi="Trebuchet MS" w:cs="Arial"/>
          <w:sz w:val="20"/>
          <w:szCs w:val="20"/>
          <w:lang w:eastAsia="en-US"/>
        </w:rPr>
      </w:pPr>
      <w:r w:rsidRPr="00CC3102">
        <w:rPr>
          <w:rFonts w:ascii="Trebuchet MS" w:eastAsia="Calibri" w:hAnsi="Trebuchet MS" w:cs="Arial"/>
          <w:sz w:val="20"/>
          <w:szCs w:val="20"/>
          <w:lang w:eastAsia="en-US"/>
        </w:rPr>
        <w:t xml:space="preserve">Strony zgodnie oświadczają, że osoby je reprezentujące przy zawieraniu umowy (zwanej dalej: „Umową”) są do tego prawnie umocowane zgodnie z wymogami prawa polskiego. </w:t>
      </w:r>
    </w:p>
    <w:p w14:paraId="0AECC39F" w14:textId="5C2CD898" w:rsidR="00230672" w:rsidRPr="00CC3102" w:rsidRDefault="00230672" w:rsidP="0084669F">
      <w:pPr>
        <w:pStyle w:val="Standard"/>
        <w:spacing w:after="120" w:line="276" w:lineRule="auto"/>
        <w:jc w:val="both"/>
        <w:rPr>
          <w:rFonts w:ascii="Trebuchet MS" w:eastAsia="Calibri" w:hAnsi="Trebuchet MS" w:cs="Arial"/>
          <w:sz w:val="20"/>
          <w:szCs w:val="20"/>
          <w:lang w:eastAsia="en-US"/>
        </w:rPr>
      </w:pPr>
      <w:r w:rsidRPr="00CC3102">
        <w:rPr>
          <w:rFonts w:ascii="Trebuchet MS" w:eastAsia="Calibri" w:hAnsi="Trebuchet MS" w:cs="Arial"/>
          <w:sz w:val="20"/>
          <w:szCs w:val="20"/>
          <w:lang w:eastAsia="en-US"/>
        </w:rPr>
        <w:t xml:space="preserve">W związku z powyższym nie będą powoływać się na brak umocowania osoby reprezentującej w przypadku jakichkolwiek sporów mogących wyniknąć z Umowy. </w:t>
      </w:r>
    </w:p>
    <w:p w14:paraId="194A14CD" w14:textId="10E4C45C" w:rsidR="00FB32D5" w:rsidRPr="00510E4F" w:rsidRDefault="00FB32D5" w:rsidP="00FB32D5">
      <w:pPr>
        <w:spacing w:after="120"/>
        <w:rPr>
          <w:rFonts w:ascii="Trebuchet MS" w:hAnsi="Trebuchet MS"/>
          <w:b/>
          <w:sz w:val="20"/>
          <w:szCs w:val="20"/>
        </w:rPr>
      </w:pPr>
      <w:r w:rsidRPr="00510E4F">
        <w:rPr>
          <w:rFonts w:ascii="Trebuchet MS" w:hAnsi="Trebuchet MS"/>
          <w:sz w:val="20"/>
          <w:szCs w:val="20"/>
        </w:rPr>
        <w:t xml:space="preserve">W rezultacie dokonania przez Zamawiającego wyboru oferty Wykonawcy </w:t>
      </w:r>
      <w:r>
        <w:rPr>
          <w:rFonts w:ascii="Trebuchet MS" w:hAnsi="Trebuchet MS"/>
          <w:sz w:val="20"/>
          <w:szCs w:val="20"/>
        </w:rPr>
        <w:t xml:space="preserve">na podstawie art. 275 pkt 1 </w:t>
      </w:r>
      <w:r w:rsidRPr="00510E4F">
        <w:rPr>
          <w:rFonts w:ascii="Trebuchet MS" w:hAnsi="Trebuchet MS"/>
          <w:sz w:val="20"/>
          <w:szCs w:val="20"/>
        </w:rPr>
        <w:t xml:space="preserve">ustawy z dnia </w:t>
      </w:r>
      <w:r w:rsidRPr="00750F4A">
        <w:rPr>
          <w:rFonts w:ascii="Trebuchet MS" w:hAnsi="Trebuchet MS"/>
          <w:sz w:val="20"/>
          <w:szCs w:val="20"/>
        </w:rPr>
        <w:t>11 września 2019 r. Prawo zamówień publicznych (Dz. U. z 202</w:t>
      </w:r>
      <w:r w:rsidR="00DC77DC">
        <w:rPr>
          <w:rFonts w:ascii="Trebuchet MS" w:hAnsi="Trebuchet MS"/>
          <w:sz w:val="20"/>
          <w:szCs w:val="20"/>
        </w:rPr>
        <w:t>4</w:t>
      </w:r>
      <w:r w:rsidRPr="00750F4A">
        <w:rPr>
          <w:rFonts w:ascii="Trebuchet MS" w:hAnsi="Trebuchet MS"/>
          <w:sz w:val="20"/>
          <w:szCs w:val="20"/>
        </w:rPr>
        <w:t xml:space="preserve"> r. poz. 1</w:t>
      </w:r>
      <w:r w:rsidR="00DC77DC">
        <w:rPr>
          <w:rFonts w:ascii="Trebuchet MS" w:hAnsi="Trebuchet MS"/>
          <w:sz w:val="20"/>
          <w:szCs w:val="20"/>
        </w:rPr>
        <w:t>320</w:t>
      </w:r>
      <w:r w:rsidRPr="00510E4F">
        <w:rPr>
          <w:rFonts w:ascii="Trebuchet MS" w:hAnsi="Trebuchet MS"/>
          <w:sz w:val="20"/>
          <w:szCs w:val="20"/>
        </w:rPr>
        <w:t xml:space="preserve">), zwanej dalej „Ustawą” </w:t>
      </w:r>
      <w:r>
        <w:rPr>
          <w:rFonts w:ascii="Trebuchet MS" w:hAnsi="Trebuchet MS"/>
          <w:sz w:val="20"/>
          <w:szCs w:val="20"/>
        </w:rPr>
        <w:t xml:space="preserve">w trybie podstawowym bez negocjacji </w:t>
      </w:r>
      <w:r w:rsidRPr="00510E4F">
        <w:rPr>
          <w:rFonts w:ascii="Trebuchet MS" w:hAnsi="Trebuchet MS"/>
          <w:sz w:val="20"/>
          <w:szCs w:val="20"/>
        </w:rPr>
        <w:t>– została zawarta umowa o</w:t>
      </w:r>
      <w:r>
        <w:rPr>
          <w:rFonts w:ascii="Trebuchet MS" w:hAnsi="Trebuchet MS"/>
          <w:sz w:val="20"/>
          <w:szCs w:val="20"/>
        </w:rPr>
        <w:t> </w:t>
      </w:r>
      <w:r w:rsidRPr="00510E4F">
        <w:rPr>
          <w:rFonts w:ascii="Trebuchet MS" w:hAnsi="Trebuchet MS"/>
          <w:sz w:val="20"/>
          <w:szCs w:val="20"/>
        </w:rPr>
        <w:t>następującej treści:</w:t>
      </w:r>
    </w:p>
    <w:p w14:paraId="7A806416" w14:textId="77777777" w:rsidR="00230672" w:rsidRPr="00CC3102" w:rsidRDefault="00230672" w:rsidP="0084669F">
      <w:pPr>
        <w:pStyle w:val="Standard"/>
        <w:widowControl/>
        <w:spacing w:after="120" w:line="276" w:lineRule="auto"/>
        <w:jc w:val="both"/>
        <w:rPr>
          <w:rFonts w:ascii="Trebuchet MS" w:hAnsi="Trebuchet MS" w:cs="Arial"/>
          <w:strike/>
          <w:color w:val="FF0000"/>
          <w:sz w:val="20"/>
          <w:szCs w:val="20"/>
        </w:rPr>
      </w:pPr>
    </w:p>
    <w:p w14:paraId="3058EAB8" w14:textId="77777777" w:rsidR="006847B4" w:rsidRPr="00CC3102" w:rsidRDefault="006847B4" w:rsidP="0084669F">
      <w:pPr>
        <w:pStyle w:val="Standard"/>
        <w:widowControl/>
        <w:numPr>
          <w:ilvl w:val="0"/>
          <w:numId w:val="3"/>
        </w:numPr>
        <w:spacing w:after="120" w:line="276" w:lineRule="auto"/>
        <w:jc w:val="center"/>
        <w:rPr>
          <w:rFonts w:ascii="Trebuchet MS" w:hAnsi="Trebuchet MS" w:cs="Arial"/>
          <w:b/>
          <w:bCs/>
          <w:sz w:val="20"/>
          <w:szCs w:val="20"/>
        </w:rPr>
      </w:pPr>
      <w:r w:rsidRPr="00CC3102">
        <w:rPr>
          <w:rFonts w:ascii="Trebuchet MS" w:hAnsi="Trebuchet MS" w:cs="Arial"/>
          <w:b/>
          <w:bCs/>
          <w:sz w:val="20"/>
          <w:szCs w:val="20"/>
        </w:rPr>
        <w:t>PRZEDMIOT UMOWY</w:t>
      </w:r>
    </w:p>
    <w:p w14:paraId="2634267E" w14:textId="77777777" w:rsidR="006847B4" w:rsidRPr="00CC3102" w:rsidRDefault="006847B4" w:rsidP="0084669F">
      <w:pPr>
        <w:spacing w:after="120" w:line="276" w:lineRule="auto"/>
        <w:jc w:val="center"/>
        <w:rPr>
          <w:rFonts w:ascii="Trebuchet MS" w:hAnsi="Trebuchet MS" w:cs="Arial"/>
          <w:sz w:val="20"/>
          <w:szCs w:val="20"/>
        </w:rPr>
      </w:pPr>
      <w:r w:rsidRPr="00CC3102">
        <w:rPr>
          <w:rFonts w:ascii="Trebuchet MS" w:hAnsi="Trebuchet MS" w:cs="Arial"/>
          <w:b/>
          <w:bCs/>
          <w:sz w:val="20"/>
          <w:szCs w:val="20"/>
        </w:rPr>
        <w:t>§ 1</w:t>
      </w:r>
    </w:p>
    <w:p w14:paraId="58D6FA2F" w14:textId="6E4B1D51" w:rsidR="00E8453F" w:rsidRPr="00FD54A0" w:rsidRDefault="006847B4" w:rsidP="00E8453F">
      <w:pPr>
        <w:numPr>
          <w:ilvl w:val="0"/>
          <w:numId w:val="4"/>
        </w:numPr>
        <w:spacing w:after="120" w:line="276" w:lineRule="auto"/>
        <w:ind w:left="426"/>
        <w:rPr>
          <w:rFonts w:ascii="Trebuchet MS" w:hAnsi="Trebuchet MS" w:cs="Arial"/>
          <w:bCs/>
          <w:iCs/>
          <w:sz w:val="20"/>
          <w:szCs w:val="20"/>
        </w:rPr>
      </w:pPr>
      <w:r w:rsidRPr="00FD54A0">
        <w:rPr>
          <w:rFonts w:ascii="Trebuchet MS" w:hAnsi="Trebuchet MS" w:cs="Arial"/>
          <w:sz w:val="20"/>
          <w:szCs w:val="20"/>
        </w:rPr>
        <w:t>Wykonawca zobowiązuje się do w</w:t>
      </w:r>
      <w:r w:rsidR="003803C4" w:rsidRPr="00FD54A0">
        <w:rPr>
          <w:rFonts w:ascii="Trebuchet MS" w:hAnsi="Trebuchet MS" w:cs="Arial"/>
          <w:sz w:val="20"/>
          <w:szCs w:val="20"/>
        </w:rPr>
        <w:t>y</w:t>
      </w:r>
      <w:r w:rsidR="00120AAD" w:rsidRPr="00FD54A0">
        <w:rPr>
          <w:rFonts w:ascii="Trebuchet MS" w:hAnsi="Trebuchet MS" w:cs="Arial"/>
          <w:sz w:val="20"/>
          <w:szCs w:val="20"/>
        </w:rPr>
        <w:t xml:space="preserve">konania roboty budowlane </w:t>
      </w:r>
      <w:r w:rsidRPr="00FD54A0">
        <w:rPr>
          <w:rFonts w:ascii="Trebuchet MS" w:hAnsi="Trebuchet MS" w:cs="Arial"/>
          <w:sz w:val="20"/>
          <w:szCs w:val="20"/>
        </w:rPr>
        <w:t>pod nazwą</w:t>
      </w:r>
      <w:bookmarkStart w:id="0" w:name="_Hlk67658812"/>
      <w:r w:rsidRPr="00FD54A0">
        <w:rPr>
          <w:rFonts w:ascii="Trebuchet MS" w:hAnsi="Trebuchet MS" w:cs="Arial"/>
          <w:sz w:val="20"/>
          <w:szCs w:val="20"/>
        </w:rPr>
        <w:t>:</w:t>
      </w:r>
      <w:bookmarkStart w:id="1" w:name="_Hlk14340870"/>
      <w:r w:rsidR="000B5B5D" w:rsidRPr="00FD54A0">
        <w:rPr>
          <w:rFonts w:ascii="Trebuchet MS" w:hAnsi="Trebuchet MS" w:cs="Arial"/>
          <w:iCs/>
          <w:sz w:val="20"/>
          <w:szCs w:val="20"/>
        </w:rPr>
        <w:t xml:space="preserve"> </w:t>
      </w:r>
      <w:bookmarkStart w:id="2" w:name="_Hlk517769379"/>
      <w:bookmarkStart w:id="3" w:name="_Hlk482088122"/>
      <w:bookmarkEnd w:id="1"/>
      <w:r w:rsidR="000B5B5D" w:rsidRPr="00FD54A0">
        <w:rPr>
          <w:rFonts w:ascii="Trebuchet MS" w:eastAsia="Times New Roman" w:hAnsi="Trebuchet MS" w:cs="Arial"/>
          <w:iCs/>
          <w:sz w:val="20"/>
          <w:szCs w:val="20"/>
          <w:lang w:eastAsia="pl-PL"/>
        </w:rPr>
        <w:t>„</w:t>
      </w:r>
      <w:bookmarkEnd w:id="0"/>
      <w:bookmarkEnd w:id="2"/>
      <w:bookmarkEnd w:id="3"/>
      <w:r w:rsidR="00E8453F" w:rsidRPr="00FD54A0">
        <w:rPr>
          <w:rFonts w:ascii="Trebuchet MS" w:hAnsi="Trebuchet MS"/>
          <w:sz w:val="20"/>
          <w:szCs w:val="20"/>
        </w:rPr>
        <w:t>Budowa  oświetlenia: Drużyna ul. Jesionowa i Nowinki ul. Klonowa,  Sasinowo ul. Leśna, Rogalinek ul. Sikorskiego, Dymaczewo Stare ul. Leśna, Dymaczewo Stare ul. Dereniowa, Nowinki ul. Polna, Rogalinek ul. Kręta</w:t>
      </w:r>
      <w:r w:rsidR="00251B11" w:rsidRPr="00FD54A0">
        <w:rPr>
          <w:rFonts w:ascii="Trebuchet MS" w:hAnsi="Trebuchet MS"/>
          <w:sz w:val="20"/>
          <w:szCs w:val="20"/>
        </w:rPr>
        <w:t>”</w:t>
      </w:r>
      <w:r w:rsidR="00E8453F" w:rsidRPr="00FD54A0">
        <w:rPr>
          <w:sz w:val="20"/>
          <w:szCs w:val="20"/>
        </w:rPr>
        <w:t xml:space="preserve">                                                                                </w:t>
      </w:r>
      <w:r w:rsidR="00E8453F" w:rsidRPr="00FD54A0">
        <w:rPr>
          <w:b/>
          <w:sz w:val="20"/>
          <w:szCs w:val="20"/>
        </w:rPr>
        <w:t xml:space="preserve">                  </w:t>
      </w:r>
    </w:p>
    <w:p w14:paraId="313FE1AA" w14:textId="051CBA5A" w:rsidR="00120AAD" w:rsidRPr="00E8453F" w:rsidRDefault="005C1EA9" w:rsidP="00E8453F">
      <w:pPr>
        <w:spacing w:after="120" w:line="276" w:lineRule="auto"/>
        <w:ind w:left="426"/>
        <w:rPr>
          <w:rFonts w:ascii="Trebuchet MS" w:hAnsi="Trebuchet MS" w:cs="Arial"/>
          <w:bCs/>
          <w:iCs/>
          <w:sz w:val="20"/>
          <w:szCs w:val="20"/>
        </w:rPr>
      </w:pPr>
      <w:r w:rsidRPr="00E8453F">
        <w:rPr>
          <w:rFonts w:ascii="Trebuchet MS" w:hAnsi="Trebuchet MS" w:cs="Arial"/>
          <w:bCs/>
          <w:iCs/>
          <w:sz w:val="20"/>
          <w:szCs w:val="20"/>
        </w:rPr>
        <w:t>(zwan</w:t>
      </w:r>
      <w:r w:rsidR="00251B11">
        <w:rPr>
          <w:rFonts w:ascii="Trebuchet MS" w:hAnsi="Trebuchet MS" w:cs="Arial"/>
          <w:bCs/>
          <w:iCs/>
          <w:sz w:val="20"/>
          <w:szCs w:val="20"/>
        </w:rPr>
        <w:t>ych dalej</w:t>
      </w:r>
      <w:r w:rsidRPr="00E8453F">
        <w:rPr>
          <w:rFonts w:ascii="Trebuchet MS" w:hAnsi="Trebuchet MS" w:cs="Arial"/>
          <w:bCs/>
          <w:iCs/>
          <w:sz w:val="20"/>
          <w:szCs w:val="20"/>
        </w:rPr>
        <w:t>: Przedmiotem umowy”)</w:t>
      </w:r>
      <w:r w:rsidR="00120AAD" w:rsidRPr="00E8453F">
        <w:rPr>
          <w:rFonts w:ascii="Trebuchet MS" w:hAnsi="Trebuchet MS" w:cs="Arial"/>
          <w:sz w:val="20"/>
          <w:szCs w:val="20"/>
        </w:rPr>
        <w:t xml:space="preserve"> </w:t>
      </w:r>
    </w:p>
    <w:p w14:paraId="0AA5CA4D" w14:textId="0C9A47FC" w:rsidR="006847B4" w:rsidRPr="00CC3102" w:rsidRDefault="006847B4" w:rsidP="0084669F">
      <w:pPr>
        <w:numPr>
          <w:ilvl w:val="0"/>
          <w:numId w:val="4"/>
        </w:numPr>
        <w:spacing w:after="120" w:line="276" w:lineRule="auto"/>
        <w:ind w:left="426"/>
        <w:rPr>
          <w:rFonts w:ascii="Trebuchet MS" w:hAnsi="Trebuchet MS" w:cs="Arial"/>
          <w:bCs/>
          <w:iCs/>
          <w:color w:val="0070C0"/>
          <w:sz w:val="20"/>
          <w:szCs w:val="20"/>
        </w:rPr>
      </w:pPr>
      <w:bookmarkStart w:id="4" w:name="_Hlk67660467"/>
      <w:r w:rsidRPr="00CC3102">
        <w:rPr>
          <w:rFonts w:ascii="Trebuchet MS" w:hAnsi="Trebuchet MS" w:cs="Arial"/>
          <w:bCs/>
          <w:iCs/>
          <w:sz w:val="20"/>
          <w:szCs w:val="20"/>
        </w:rPr>
        <w:t>Szczegółowy opis przedmiotu umow</w:t>
      </w:r>
      <w:r w:rsidR="008E7AAD" w:rsidRPr="00CC3102">
        <w:rPr>
          <w:rFonts w:ascii="Trebuchet MS" w:hAnsi="Trebuchet MS" w:cs="Arial"/>
          <w:bCs/>
          <w:iCs/>
          <w:sz w:val="20"/>
          <w:szCs w:val="20"/>
        </w:rPr>
        <w:t xml:space="preserve">y został </w:t>
      </w:r>
      <w:r w:rsidR="00230672" w:rsidRPr="00CC3102">
        <w:rPr>
          <w:rFonts w:ascii="Trebuchet MS" w:hAnsi="Trebuchet MS" w:cs="Arial"/>
          <w:bCs/>
          <w:iCs/>
          <w:sz w:val="20"/>
          <w:szCs w:val="20"/>
        </w:rPr>
        <w:t xml:space="preserve">opisany </w:t>
      </w:r>
      <w:r w:rsidR="008E7AAD" w:rsidRPr="00CC3102">
        <w:rPr>
          <w:rFonts w:ascii="Trebuchet MS" w:hAnsi="Trebuchet MS" w:cs="Arial"/>
          <w:bCs/>
          <w:iCs/>
          <w:sz w:val="20"/>
          <w:szCs w:val="20"/>
        </w:rPr>
        <w:t>w SWZ, umowie</w:t>
      </w:r>
      <w:r w:rsidR="000A1363" w:rsidRPr="00CC3102">
        <w:rPr>
          <w:rFonts w:ascii="Trebuchet MS" w:hAnsi="Trebuchet MS" w:cs="Arial"/>
          <w:bCs/>
          <w:iCs/>
          <w:sz w:val="20"/>
          <w:szCs w:val="20"/>
        </w:rPr>
        <w:t xml:space="preserve">, </w:t>
      </w:r>
      <w:r w:rsidR="00C845F4" w:rsidRPr="00CC3102">
        <w:rPr>
          <w:rFonts w:ascii="Trebuchet MS" w:hAnsi="Trebuchet MS" w:cs="Arial"/>
          <w:bCs/>
          <w:iCs/>
          <w:sz w:val="20"/>
          <w:szCs w:val="20"/>
        </w:rPr>
        <w:t>dokumentacji projektowej</w:t>
      </w:r>
      <w:r w:rsidR="000A1363" w:rsidRPr="00CC3102">
        <w:rPr>
          <w:rFonts w:ascii="Trebuchet MS" w:hAnsi="Trebuchet MS" w:cs="Arial"/>
          <w:bCs/>
          <w:iCs/>
          <w:sz w:val="20"/>
          <w:szCs w:val="20"/>
        </w:rPr>
        <w:t xml:space="preserve"> </w:t>
      </w:r>
      <w:r w:rsidR="00C845F4" w:rsidRPr="00CC3102">
        <w:rPr>
          <w:rFonts w:ascii="Trebuchet MS" w:hAnsi="Trebuchet MS" w:cs="Arial"/>
          <w:bCs/>
          <w:iCs/>
          <w:sz w:val="20"/>
          <w:szCs w:val="20"/>
        </w:rPr>
        <w:t>budowlano-wykonawczej</w:t>
      </w:r>
      <w:r w:rsidR="00230672" w:rsidRPr="00CC3102">
        <w:rPr>
          <w:rFonts w:ascii="Trebuchet MS" w:hAnsi="Trebuchet MS" w:cs="Arial"/>
          <w:bCs/>
          <w:iCs/>
          <w:sz w:val="20"/>
          <w:szCs w:val="20"/>
        </w:rPr>
        <w:t>,</w:t>
      </w:r>
      <w:r w:rsidR="005C1EA9" w:rsidRPr="00CC3102">
        <w:rPr>
          <w:rFonts w:ascii="Trebuchet MS" w:hAnsi="Trebuchet MS" w:cs="Arial"/>
          <w:bCs/>
          <w:iCs/>
          <w:sz w:val="20"/>
          <w:szCs w:val="20"/>
        </w:rPr>
        <w:t xml:space="preserve"> specyfikacji technicznej wykonania i o</w:t>
      </w:r>
      <w:r w:rsidR="00C845F4" w:rsidRPr="00CC3102">
        <w:rPr>
          <w:rFonts w:ascii="Trebuchet MS" w:hAnsi="Trebuchet MS" w:cs="Arial"/>
          <w:bCs/>
          <w:iCs/>
          <w:sz w:val="20"/>
          <w:szCs w:val="20"/>
        </w:rPr>
        <w:t>dbioru robót, przedmiarze robót</w:t>
      </w:r>
      <w:r w:rsidR="002016A5" w:rsidRPr="00CC3102">
        <w:rPr>
          <w:rFonts w:ascii="Trebuchet MS" w:hAnsi="Trebuchet MS" w:cs="Arial"/>
          <w:bCs/>
          <w:iCs/>
          <w:sz w:val="20"/>
          <w:szCs w:val="20"/>
        </w:rPr>
        <w:t>.</w:t>
      </w:r>
    </w:p>
    <w:p w14:paraId="706992A8" w14:textId="77777777" w:rsidR="00DF7AD6" w:rsidRDefault="00DF7AD6" w:rsidP="0084669F">
      <w:pPr>
        <w:spacing w:after="120" w:line="276" w:lineRule="auto"/>
        <w:ind w:left="357"/>
        <w:jc w:val="center"/>
        <w:rPr>
          <w:rFonts w:ascii="Trebuchet MS" w:hAnsi="Trebuchet MS" w:cs="Arial"/>
          <w:b/>
          <w:sz w:val="20"/>
          <w:szCs w:val="20"/>
        </w:rPr>
      </w:pPr>
    </w:p>
    <w:p w14:paraId="6A783F34" w14:textId="46922A32" w:rsidR="006847B4" w:rsidRPr="00DD77A4" w:rsidRDefault="006847B4" w:rsidP="0084669F">
      <w:pPr>
        <w:spacing w:after="120" w:line="276" w:lineRule="auto"/>
        <w:ind w:left="357"/>
        <w:jc w:val="center"/>
        <w:rPr>
          <w:rFonts w:ascii="Trebuchet MS" w:hAnsi="Trebuchet MS" w:cs="Arial"/>
          <w:b/>
          <w:sz w:val="20"/>
          <w:szCs w:val="20"/>
        </w:rPr>
      </w:pPr>
      <w:r w:rsidRPr="00DD77A4">
        <w:rPr>
          <w:rFonts w:ascii="Trebuchet MS" w:hAnsi="Trebuchet MS" w:cs="Arial"/>
          <w:b/>
          <w:sz w:val="20"/>
          <w:szCs w:val="20"/>
        </w:rPr>
        <w:lastRenderedPageBreak/>
        <w:t>§ 2</w:t>
      </w:r>
    </w:p>
    <w:p w14:paraId="0962B24A" w14:textId="662CF878" w:rsidR="00676973" w:rsidRPr="00DD77A4" w:rsidRDefault="00676973" w:rsidP="00251B11">
      <w:pPr>
        <w:numPr>
          <w:ilvl w:val="0"/>
          <w:numId w:val="5"/>
        </w:numPr>
        <w:spacing w:after="120" w:line="276" w:lineRule="auto"/>
        <w:ind w:left="426"/>
        <w:rPr>
          <w:rFonts w:ascii="Trebuchet MS" w:hAnsi="Trebuchet MS" w:cs="Arial"/>
          <w:sz w:val="20"/>
          <w:szCs w:val="20"/>
        </w:rPr>
      </w:pPr>
      <w:r w:rsidRPr="00DD77A4">
        <w:rPr>
          <w:rFonts w:ascii="Trebuchet MS" w:hAnsi="Trebuchet MS" w:cs="Arial"/>
          <w:sz w:val="20"/>
          <w:szCs w:val="20"/>
        </w:rPr>
        <w:t>W z</w:t>
      </w:r>
      <w:r w:rsidR="006847B4" w:rsidRPr="00DD77A4">
        <w:rPr>
          <w:rFonts w:ascii="Trebuchet MS" w:hAnsi="Trebuchet MS" w:cs="Arial"/>
          <w:sz w:val="20"/>
          <w:szCs w:val="20"/>
        </w:rPr>
        <w:t xml:space="preserve">akres rzeczowy zamówienia </w:t>
      </w:r>
      <w:r w:rsidRPr="00DD77A4">
        <w:rPr>
          <w:rFonts w:ascii="Trebuchet MS" w:hAnsi="Trebuchet MS" w:cs="Arial"/>
          <w:sz w:val="20"/>
          <w:szCs w:val="20"/>
        </w:rPr>
        <w:t>wchodzą roboty budowlane polegające na budowie oś</w:t>
      </w:r>
      <w:r w:rsidR="00E8453F" w:rsidRPr="00DD77A4">
        <w:rPr>
          <w:rFonts w:ascii="Trebuchet MS" w:hAnsi="Trebuchet MS" w:cs="Arial"/>
          <w:sz w:val="20"/>
          <w:szCs w:val="20"/>
        </w:rPr>
        <w:t>wietlenia:</w:t>
      </w:r>
      <w:r w:rsidR="00E8453F" w:rsidRPr="00DD77A4">
        <w:rPr>
          <w:rFonts w:ascii="Trebuchet MS" w:hAnsi="Trebuchet MS"/>
          <w:sz w:val="20"/>
          <w:szCs w:val="20"/>
        </w:rPr>
        <w:t xml:space="preserve">  Drużyna ul. Jesionowa i Nowinki ul. Klonowa,  Sasinowo ul. Leśna, Rogalinek ul. Sikorskiego, Dymaczewo Stare ul. Leśna, Dymaczewo Stare ul. Dereniowa, Nowinki ul. Polna, Rogalinek ul. Kręta.                                     </w:t>
      </w:r>
      <w:r w:rsidR="00E8453F" w:rsidRPr="00DD77A4">
        <w:rPr>
          <w:rFonts w:ascii="Trebuchet MS" w:hAnsi="Trebuchet MS" w:cs="Arial"/>
          <w:sz w:val="20"/>
          <w:szCs w:val="20"/>
        </w:rPr>
        <w:t xml:space="preserve">                                                              </w:t>
      </w:r>
    </w:p>
    <w:p w14:paraId="51595F21" w14:textId="55DFCE49" w:rsidR="00245271" w:rsidRPr="00DD77A4" w:rsidRDefault="00676973" w:rsidP="00A131FF">
      <w:pPr>
        <w:spacing w:after="120" w:line="276" w:lineRule="auto"/>
        <w:ind w:left="426"/>
        <w:rPr>
          <w:rFonts w:ascii="Trebuchet MS" w:hAnsi="Trebuchet MS" w:cs="Arial"/>
          <w:sz w:val="20"/>
          <w:szCs w:val="20"/>
        </w:rPr>
      </w:pPr>
      <w:r w:rsidRPr="00DD77A4">
        <w:rPr>
          <w:rFonts w:ascii="Trebuchet MS" w:hAnsi="Trebuchet MS" w:cs="Arial"/>
          <w:sz w:val="20"/>
          <w:szCs w:val="20"/>
        </w:rPr>
        <w:t>Część nr</w:t>
      </w:r>
      <w:r w:rsidR="00E9443E" w:rsidRPr="00DD77A4">
        <w:rPr>
          <w:rFonts w:ascii="Trebuchet MS" w:hAnsi="Trebuchet MS" w:cs="Arial"/>
          <w:sz w:val="20"/>
          <w:szCs w:val="20"/>
        </w:rPr>
        <w:t xml:space="preserve"> </w:t>
      </w:r>
      <w:r w:rsidR="00982BCB">
        <w:rPr>
          <w:rFonts w:ascii="Trebuchet MS" w:hAnsi="Trebuchet MS" w:cs="Arial"/>
          <w:sz w:val="20"/>
          <w:szCs w:val="20"/>
        </w:rPr>
        <w:t>1</w:t>
      </w:r>
      <w:r w:rsidR="00982BCB" w:rsidRPr="00DD77A4">
        <w:rPr>
          <w:rFonts w:ascii="Trebuchet MS" w:hAnsi="Trebuchet MS" w:cs="Arial"/>
          <w:sz w:val="20"/>
          <w:szCs w:val="20"/>
        </w:rPr>
        <w:t xml:space="preserve"> </w:t>
      </w:r>
      <w:r w:rsidR="00A131FF">
        <w:rPr>
          <w:rFonts w:ascii="Trebuchet MS" w:hAnsi="Trebuchet MS" w:cs="Arial"/>
          <w:sz w:val="20"/>
          <w:szCs w:val="20"/>
        </w:rPr>
        <w:t xml:space="preserve"> - </w:t>
      </w:r>
      <w:r w:rsidR="00982BCB" w:rsidRPr="00982BCB">
        <w:rPr>
          <w:rFonts w:ascii="Trebuchet MS" w:hAnsi="Trebuchet MS" w:cs="Arial"/>
          <w:sz w:val="20"/>
          <w:szCs w:val="20"/>
        </w:rPr>
        <w:t xml:space="preserve">Budowa  oświetlenia drogowego w Drużynie ul. Jesionowa i Nowinkach ul. Klonowa  </w:t>
      </w:r>
    </w:p>
    <w:p w14:paraId="62F03787" w14:textId="090A9083" w:rsidR="00245271" w:rsidRPr="00DD77A4" w:rsidRDefault="00245271" w:rsidP="00676973">
      <w:pPr>
        <w:spacing w:after="120" w:line="276" w:lineRule="auto"/>
        <w:ind w:left="426"/>
        <w:jc w:val="left"/>
        <w:rPr>
          <w:rFonts w:ascii="Trebuchet MS" w:hAnsi="Trebuchet MS" w:cs="Arial"/>
          <w:sz w:val="20"/>
          <w:szCs w:val="20"/>
        </w:rPr>
      </w:pPr>
      <w:r w:rsidRPr="00DD77A4">
        <w:rPr>
          <w:rFonts w:ascii="Trebuchet MS" w:hAnsi="Trebuchet MS" w:cs="Arial"/>
          <w:sz w:val="20"/>
          <w:szCs w:val="20"/>
        </w:rPr>
        <w:t>Zakres zadania obejmuje:</w:t>
      </w:r>
      <w:r w:rsidR="00E9443E" w:rsidRPr="00DD77A4">
        <w:rPr>
          <w:rFonts w:ascii="Trebuchet MS" w:hAnsi="Trebuchet MS" w:cs="Arial"/>
          <w:sz w:val="20"/>
          <w:szCs w:val="20"/>
        </w:rPr>
        <w:t xml:space="preserve"> </w:t>
      </w:r>
      <w:r w:rsidR="00982BCB" w:rsidRPr="00982BCB">
        <w:rPr>
          <w:rFonts w:ascii="Trebuchet MS" w:hAnsi="Trebuchet MS" w:cs="Arial"/>
          <w:sz w:val="20"/>
          <w:szCs w:val="20"/>
        </w:rPr>
        <w:t xml:space="preserve">budowę  linii energetycznej </w:t>
      </w:r>
      <w:proofErr w:type="spellStart"/>
      <w:r w:rsidR="00982BCB" w:rsidRPr="00982BCB">
        <w:rPr>
          <w:rFonts w:ascii="Trebuchet MS" w:hAnsi="Trebuchet MS" w:cs="Arial"/>
          <w:sz w:val="20"/>
          <w:szCs w:val="20"/>
        </w:rPr>
        <w:t>nn</w:t>
      </w:r>
      <w:proofErr w:type="spellEnd"/>
      <w:r w:rsidR="00982BCB" w:rsidRPr="00982BCB">
        <w:rPr>
          <w:rFonts w:ascii="Trebuchet MS" w:hAnsi="Trebuchet MS" w:cs="Arial"/>
          <w:sz w:val="20"/>
          <w:szCs w:val="20"/>
        </w:rPr>
        <w:t xml:space="preserve"> 0,4 </w:t>
      </w:r>
      <w:proofErr w:type="spellStart"/>
      <w:r w:rsidR="00982BCB" w:rsidRPr="00982BCB">
        <w:rPr>
          <w:rFonts w:ascii="Trebuchet MS" w:hAnsi="Trebuchet MS" w:cs="Arial"/>
          <w:sz w:val="20"/>
          <w:szCs w:val="20"/>
        </w:rPr>
        <w:t>kV</w:t>
      </w:r>
      <w:proofErr w:type="spellEnd"/>
      <w:r w:rsidR="00982BCB" w:rsidRPr="00982BCB">
        <w:rPr>
          <w:rFonts w:ascii="Trebuchet MS" w:hAnsi="Trebuchet MS" w:cs="Arial"/>
          <w:sz w:val="20"/>
          <w:szCs w:val="20"/>
        </w:rPr>
        <w:t xml:space="preserve"> kablowej, szafki kablowej oraz słupów  oświetlenia  drogowego  w miejscowości Drużyna ul. Jesionowa i Nowinki ul. Klonowa</w:t>
      </w:r>
      <w:r w:rsidR="00982BCB">
        <w:rPr>
          <w:rFonts w:ascii="Trebuchet MS" w:hAnsi="Trebuchet MS" w:cs="Arial"/>
          <w:sz w:val="20"/>
          <w:szCs w:val="20"/>
        </w:rPr>
        <w:t>,</w:t>
      </w:r>
      <w:r w:rsidR="00982BCB" w:rsidRPr="00982BCB" w:rsidDel="00982BCB">
        <w:rPr>
          <w:rFonts w:ascii="Trebuchet MS" w:hAnsi="Trebuchet MS" w:cs="Arial"/>
          <w:sz w:val="20"/>
          <w:szCs w:val="20"/>
        </w:rPr>
        <w:t xml:space="preserve"> </w:t>
      </w:r>
    </w:p>
    <w:p w14:paraId="1B92906A" w14:textId="3C2F085D" w:rsidR="00676973" w:rsidRPr="00CC3102" w:rsidRDefault="00245271" w:rsidP="00676973">
      <w:pPr>
        <w:spacing w:after="120" w:line="276" w:lineRule="auto"/>
        <w:ind w:left="426"/>
        <w:jc w:val="left"/>
        <w:rPr>
          <w:rFonts w:ascii="Trebuchet MS" w:hAnsi="Trebuchet MS" w:cs="Arial"/>
          <w:sz w:val="20"/>
          <w:szCs w:val="20"/>
        </w:rPr>
      </w:pPr>
      <w:r w:rsidRPr="00DD77A4">
        <w:rPr>
          <w:rFonts w:ascii="Trebuchet MS" w:hAnsi="Trebuchet MS" w:cs="Arial"/>
          <w:sz w:val="20"/>
          <w:szCs w:val="20"/>
        </w:rPr>
        <w:t xml:space="preserve">a w tym </w:t>
      </w:r>
      <w:r w:rsidR="00676973" w:rsidRPr="00DD77A4">
        <w:rPr>
          <w:rFonts w:ascii="Trebuchet MS" w:hAnsi="Trebuchet MS" w:cs="Arial"/>
          <w:sz w:val="20"/>
          <w:szCs w:val="20"/>
        </w:rPr>
        <w:t>polegaj</w:t>
      </w:r>
      <w:r w:rsidRPr="00DD77A4">
        <w:rPr>
          <w:rFonts w:ascii="Trebuchet MS" w:hAnsi="Trebuchet MS" w:cs="Arial"/>
          <w:sz w:val="20"/>
          <w:szCs w:val="20"/>
        </w:rPr>
        <w:t>ące w szczególności wykonanie</w:t>
      </w:r>
      <w:r w:rsidR="00676973" w:rsidRPr="00DD77A4">
        <w:rPr>
          <w:rFonts w:ascii="Trebuchet MS" w:hAnsi="Trebuchet MS" w:cs="Arial"/>
          <w:sz w:val="20"/>
          <w:szCs w:val="20"/>
        </w:rPr>
        <w:t xml:space="preserve"> następujących robót:</w:t>
      </w:r>
    </w:p>
    <w:p w14:paraId="65DBA0CF" w14:textId="77777777" w:rsidR="00982BCB" w:rsidRPr="00982BCB" w:rsidRDefault="00982BCB" w:rsidP="00A131FF">
      <w:pPr>
        <w:spacing w:after="120" w:line="276" w:lineRule="auto"/>
        <w:ind w:left="426"/>
        <w:rPr>
          <w:rFonts w:ascii="Trebuchet MS" w:hAnsi="Trebuchet MS" w:cs="Arial"/>
          <w:sz w:val="20"/>
          <w:szCs w:val="20"/>
        </w:rPr>
      </w:pPr>
      <w:r w:rsidRPr="00982BCB">
        <w:rPr>
          <w:rFonts w:ascii="Trebuchet MS" w:hAnsi="Trebuchet MS" w:cs="Arial"/>
          <w:sz w:val="20"/>
          <w:szCs w:val="20"/>
        </w:rPr>
        <w:t>1.</w:t>
      </w:r>
      <w:r w:rsidRPr="00982BCB">
        <w:rPr>
          <w:rFonts w:ascii="Trebuchet MS" w:hAnsi="Trebuchet MS" w:cs="Arial"/>
          <w:sz w:val="20"/>
          <w:szCs w:val="20"/>
        </w:rPr>
        <w:tab/>
        <w:t xml:space="preserve">wykonać montaż szafki oświetleniowej SO wraz z wyposażeniem  1 </w:t>
      </w:r>
      <w:proofErr w:type="spellStart"/>
      <w:r w:rsidRPr="00982BCB">
        <w:rPr>
          <w:rFonts w:ascii="Trebuchet MS" w:hAnsi="Trebuchet MS" w:cs="Arial"/>
          <w:sz w:val="20"/>
          <w:szCs w:val="20"/>
        </w:rPr>
        <w:t>kpl</w:t>
      </w:r>
      <w:proofErr w:type="spellEnd"/>
      <w:r w:rsidRPr="00982BCB">
        <w:rPr>
          <w:rFonts w:ascii="Trebuchet MS" w:hAnsi="Trebuchet MS" w:cs="Arial"/>
          <w:sz w:val="20"/>
          <w:szCs w:val="20"/>
        </w:rPr>
        <w:t>. oraz zamontować zegar  astronomiczny,</w:t>
      </w:r>
    </w:p>
    <w:p w14:paraId="35B5076E" w14:textId="77777777" w:rsidR="00982BCB" w:rsidRPr="00982BCB" w:rsidRDefault="00982BCB" w:rsidP="00A131FF">
      <w:pPr>
        <w:spacing w:after="120" w:line="276" w:lineRule="auto"/>
        <w:ind w:left="426"/>
        <w:rPr>
          <w:rFonts w:ascii="Trebuchet MS" w:hAnsi="Trebuchet MS" w:cs="Arial"/>
          <w:sz w:val="20"/>
          <w:szCs w:val="20"/>
        </w:rPr>
      </w:pPr>
      <w:r w:rsidRPr="00982BCB">
        <w:rPr>
          <w:rFonts w:ascii="Trebuchet MS" w:hAnsi="Trebuchet MS" w:cs="Arial"/>
          <w:sz w:val="20"/>
          <w:szCs w:val="20"/>
        </w:rPr>
        <w:t>2.</w:t>
      </w:r>
      <w:r w:rsidRPr="00982BCB">
        <w:rPr>
          <w:rFonts w:ascii="Trebuchet MS" w:hAnsi="Trebuchet MS" w:cs="Arial"/>
          <w:sz w:val="20"/>
          <w:szCs w:val="20"/>
        </w:rPr>
        <w:tab/>
        <w:t>ułożyć  linię kablową oświetlenia ulicznego,</w:t>
      </w:r>
    </w:p>
    <w:p w14:paraId="0856A510" w14:textId="2ECDC39A" w:rsidR="00982BCB" w:rsidRPr="00982BCB" w:rsidRDefault="00982BCB" w:rsidP="00A131FF">
      <w:pPr>
        <w:spacing w:after="120" w:line="276" w:lineRule="auto"/>
        <w:ind w:left="426"/>
        <w:rPr>
          <w:rFonts w:ascii="Trebuchet MS" w:hAnsi="Trebuchet MS" w:cs="Arial"/>
          <w:sz w:val="20"/>
          <w:szCs w:val="20"/>
        </w:rPr>
      </w:pPr>
      <w:r w:rsidRPr="00982BCB">
        <w:rPr>
          <w:rFonts w:ascii="Trebuchet MS" w:hAnsi="Trebuchet MS" w:cs="Arial"/>
          <w:sz w:val="20"/>
          <w:szCs w:val="20"/>
        </w:rPr>
        <w:t>3.</w:t>
      </w:r>
      <w:r w:rsidRPr="00982BCB">
        <w:rPr>
          <w:rFonts w:ascii="Trebuchet MS" w:hAnsi="Trebuchet MS" w:cs="Arial"/>
          <w:sz w:val="20"/>
          <w:szCs w:val="20"/>
        </w:rPr>
        <w:tab/>
        <w:t>wykonać montaż  11  słupów  oświetleniowych  stalowych ocynkowanych ośmiokątnych</w:t>
      </w:r>
      <w:r w:rsidR="00A131FF">
        <w:rPr>
          <w:rFonts w:ascii="Trebuchet MS" w:hAnsi="Trebuchet MS" w:cs="Arial"/>
          <w:sz w:val="20"/>
          <w:szCs w:val="20"/>
        </w:rPr>
        <w:t xml:space="preserve"> </w:t>
      </w:r>
      <w:r w:rsidRPr="00982BCB">
        <w:rPr>
          <w:rFonts w:ascii="Trebuchet MS" w:hAnsi="Trebuchet MS" w:cs="Arial"/>
          <w:sz w:val="20"/>
          <w:szCs w:val="20"/>
        </w:rPr>
        <w:t>o h = 8 m o numerach: II/1 - II/6, I/2 - I/5,  I/1/1 (oznaczenia wg projektu Nr Rys. 1) z   wysięgnikami jednoramiennymi  z oprawami LED  o emitowanej barwie światła  biała – neutralna,</w:t>
      </w:r>
    </w:p>
    <w:p w14:paraId="18F9AE23" w14:textId="3CE60B5F" w:rsidR="00982BCB" w:rsidRPr="00982BCB" w:rsidRDefault="00982BCB" w:rsidP="00A131FF">
      <w:pPr>
        <w:spacing w:after="120" w:line="276" w:lineRule="auto"/>
        <w:ind w:left="426"/>
        <w:rPr>
          <w:rFonts w:ascii="Trebuchet MS" w:hAnsi="Trebuchet MS" w:cs="Arial"/>
          <w:sz w:val="20"/>
          <w:szCs w:val="20"/>
        </w:rPr>
      </w:pPr>
      <w:r w:rsidRPr="00982BCB">
        <w:rPr>
          <w:rFonts w:ascii="Trebuchet MS" w:hAnsi="Trebuchet MS" w:cs="Arial"/>
          <w:sz w:val="20"/>
          <w:szCs w:val="20"/>
        </w:rPr>
        <w:t>4.</w:t>
      </w:r>
      <w:r w:rsidRPr="00982BCB">
        <w:rPr>
          <w:rFonts w:ascii="Trebuchet MS" w:hAnsi="Trebuchet MS" w:cs="Arial"/>
          <w:sz w:val="20"/>
          <w:szCs w:val="20"/>
        </w:rPr>
        <w:tab/>
        <w:t>wykonać montaż  1 słupa  oświetleniowego  stalowego ocynkowanego ośmiokątnego</w:t>
      </w:r>
      <w:r w:rsidR="00A131FF">
        <w:rPr>
          <w:rFonts w:ascii="Trebuchet MS" w:hAnsi="Trebuchet MS" w:cs="Arial"/>
          <w:sz w:val="20"/>
          <w:szCs w:val="20"/>
        </w:rPr>
        <w:t xml:space="preserve"> </w:t>
      </w:r>
      <w:r w:rsidRPr="00982BCB">
        <w:rPr>
          <w:rFonts w:ascii="Trebuchet MS" w:hAnsi="Trebuchet MS" w:cs="Arial"/>
          <w:sz w:val="20"/>
          <w:szCs w:val="20"/>
        </w:rPr>
        <w:t>o h = 8 m o numerze: I/1 (oznaczenia wg projektu Nr Rys. 1) z wysięgnikiem dwuramiennym z oprawami LED  o emitowanej barwie światła  biała - neutralna,</w:t>
      </w:r>
    </w:p>
    <w:p w14:paraId="3D9A25B8" w14:textId="77777777" w:rsidR="00982BCB" w:rsidRPr="00982BCB" w:rsidRDefault="00982BCB" w:rsidP="00A131FF">
      <w:pPr>
        <w:spacing w:after="120" w:line="276" w:lineRule="auto"/>
        <w:ind w:left="426"/>
        <w:rPr>
          <w:rFonts w:ascii="Trebuchet MS" w:hAnsi="Trebuchet MS" w:cs="Arial"/>
          <w:sz w:val="20"/>
          <w:szCs w:val="20"/>
        </w:rPr>
      </w:pPr>
      <w:r w:rsidRPr="00982BCB">
        <w:rPr>
          <w:rFonts w:ascii="Trebuchet MS" w:hAnsi="Trebuchet MS" w:cs="Arial"/>
          <w:sz w:val="20"/>
          <w:szCs w:val="20"/>
        </w:rPr>
        <w:t>5.</w:t>
      </w:r>
      <w:r w:rsidRPr="00982BCB">
        <w:rPr>
          <w:rFonts w:ascii="Trebuchet MS" w:hAnsi="Trebuchet MS" w:cs="Arial"/>
          <w:sz w:val="20"/>
          <w:szCs w:val="20"/>
        </w:rPr>
        <w:tab/>
        <w:t xml:space="preserve">przewierty mechaniczne pod obiektami, </w:t>
      </w:r>
    </w:p>
    <w:p w14:paraId="5DA5D5BD" w14:textId="77777777" w:rsidR="00982BCB" w:rsidRPr="00982BCB" w:rsidRDefault="00982BCB" w:rsidP="00A131FF">
      <w:pPr>
        <w:spacing w:after="120" w:line="276" w:lineRule="auto"/>
        <w:ind w:left="426"/>
        <w:rPr>
          <w:rFonts w:ascii="Trebuchet MS" w:hAnsi="Trebuchet MS" w:cs="Arial"/>
          <w:sz w:val="20"/>
          <w:szCs w:val="20"/>
        </w:rPr>
      </w:pPr>
      <w:r w:rsidRPr="00982BCB">
        <w:rPr>
          <w:rFonts w:ascii="Trebuchet MS" w:hAnsi="Trebuchet MS" w:cs="Arial"/>
          <w:sz w:val="20"/>
          <w:szCs w:val="20"/>
        </w:rPr>
        <w:t>6.</w:t>
      </w:r>
      <w:r w:rsidRPr="00982BCB">
        <w:rPr>
          <w:rFonts w:ascii="Trebuchet MS" w:hAnsi="Trebuchet MS" w:cs="Arial"/>
          <w:sz w:val="20"/>
          <w:szCs w:val="20"/>
        </w:rPr>
        <w:tab/>
        <w:t xml:space="preserve">roboty towarzyszące: </w:t>
      </w:r>
    </w:p>
    <w:p w14:paraId="3E05A1F4" w14:textId="77777777" w:rsidR="00982BCB" w:rsidRPr="00982BCB" w:rsidRDefault="00982BCB" w:rsidP="00A131FF">
      <w:pPr>
        <w:spacing w:after="120" w:line="276" w:lineRule="auto"/>
        <w:ind w:left="426"/>
        <w:rPr>
          <w:rFonts w:ascii="Trebuchet MS" w:hAnsi="Trebuchet MS" w:cs="Arial"/>
          <w:sz w:val="20"/>
          <w:szCs w:val="20"/>
        </w:rPr>
      </w:pPr>
      <w:r w:rsidRPr="00982BCB">
        <w:rPr>
          <w:rFonts w:ascii="Trebuchet MS" w:hAnsi="Trebuchet MS" w:cs="Arial"/>
          <w:sz w:val="20"/>
          <w:szCs w:val="20"/>
        </w:rPr>
        <w:t>1)</w:t>
      </w:r>
      <w:r w:rsidRPr="00982BCB">
        <w:rPr>
          <w:rFonts w:ascii="Trebuchet MS" w:hAnsi="Trebuchet MS" w:cs="Arial"/>
          <w:sz w:val="20"/>
          <w:szCs w:val="20"/>
        </w:rPr>
        <w:tab/>
        <w:t>przygotowanie i odtworzenie terenu do stanu pierwotnego,</w:t>
      </w:r>
    </w:p>
    <w:p w14:paraId="4D3F1286" w14:textId="2FAB302A" w:rsidR="00982BCB" w:rsidRPr="00982BCB" w:rsidRDefault="00982BCB" w:rsidP="00A131FF">
      <w:pPr>
        <w:spacing w:after="120" w:line="276" w:lineRule="auto"/>
        <w:ind w:left="426"/>
        <w:rPr>
          <w:rFonts w:ascii="Trebuchet MS" w:hAnsi="Trebuchet MS" w:cs="Arial"/>
          <w:sz w:val="20"/>
          <w:szCs w:val="20"/>
        </w:rPr>
      </w:pPr>
      <w:r w:rsidRPr="00982BCB">
        <w:rPr>
          <w:rFonts w:ascii="Trebuchet MS" w:hAnsi="Trebuchet MS" w:cs="Arial"/>
          <w:sz w:val="20"/>
          <w:szCs w:val="20"/>
        </w:rPr>
        <w:t>2)</w:t>
      </w:r>
      <w:r w:rsidRPr="00982BCB">
        <w:rPr>
          <w:rFonts w:ascii="Trebuchet MS" w:hAnsi="Trebuchet MS" w:cs="Arial"/>
          <w:sz w:val="20"/>
          <w:szCs w:val="20"/>
        </w:rPr>
        <w:tab/>
        <w:t>wykonanie zagęszczenia gruntu do uzyskania wskaźnika zagęszczenia gruntu min 0,99,</w:t>
      </w:r>
    </w:p>
    <w:p w14:paraId="07B6869C" w14:textId="77777777" w:rsidR="00982BCB" w:rsidRPr="00982BCB" w:rsidRDefault="00982BCB" w:rsidP="00A131FF">
      <w:pPr>
        <w:spacing w:after="120" w:line="276" w:lineRule="auto"/>
        <w:ind w:left="426"/>
        <w:rPr>
          <w:rFonts w:ascii="Trebuchet MS" w:hAnsi="Trebuchet MS" w:cs="Arial"/>
          <w:sz w:val="20"/>
          <w:szCs w:val="20"/>
        </w:rPr>
      </w:pPr>
      <w:r w:rsidRPr="00982BCB">
        <w:rPr>
          <w:rFonts w:ascii="Trebuchet MS" w:hAnsi="Trebuchet MS" w:cs="Arial"/>
          <w:sz w:val="20"/>
          <w:szCs w:val="20"/>
        </w:rPr>
        <w:t>3)</w:t>
      </w:r>
      <w:r w:rsidRPr="00982BCB">
        <w:rPr>
          <w:rFonts w:ascii="Trebuchet MS" w:hAnsi="Trebuchet MS" w:cs="Arial"/>
          <w:sz w:val="20"/>
          <w:szCs w:val="20"/>
        </w:rPr>
        <w:tab/>
        <w:t>zabezpieczenie i oznakowanie  robót  w terenie,</w:t>
      </w:r>
    </w:p>
    <w:p w14:paraId="0056BFAE" w14:textId="77777777" w:rsidR="00982BCB" w:rsidRPr="00982BCB" w:rsidRDefault="00982BCB" w:rsidP="00A131FF">
      <w:pPr>
        <w:spacing w:after="120" w:line="276" w:lineRule="auto"/>
        <w:ind w:left="426"/>
        <w:rPr>
          <w:rFonts w:ascii="Trebuchet MS" w:hAnsi="Trebuchet MS" w:cs="Arial"/>
          <w:sz w:val="20"/>
          <w:szCs w:val="20"/>
        </w:rPr>
      </w:pPr>
      <w:r w:rsidRPr="00982BCB">
        <w:rPr>
          <w:rFonts w:ascii="Trebuchet MS" w:hAnsi="Trebuchet MS" w:cs="Arial"/>
          <w:sz w:val="20"/>
          <w:szCs w:val="20"/>
        </w:rPr>
        <w:t>4)</w:t>
      </w:r>
      <w:r w:rsidRPr="00982BCB">
        <w:rPr>
          <w:rFonts w:ascii="Trebuchet MS" w:hAnsi="Trebuchet MS" w:cs="Arial"/>
          <w:sz w:val="20"/>
          <w:szCs w:val="20"/>
        </w:rPr>
        <w:tab/>
        <w:t>opracowanie  projektu tymczasowej organizacji ruchu na czas wykonania robót. Opracowany projekt winien być zatwierdzony przez Burmistrza Gminy Mosina.</w:t>
      </w:r>
    </w:p>
    <w:p w14:paraId="1B0421BF" w14:textId="77777777" w:rsidR="00982BCB" w:rsidRPr="00982BCB" w:rsidRDefault="00982BCB" w:rsidP="00A131FF">
      <w:pPr>
        <w:spacing w:after="120" w:line="276" w:lineRule="auto"/>
        <w:ind w:left="426"/>
        <w:rPr>
          <w:rFonts w:ascii="Trebuchet MS" w:hAnsi="Trebuchet MS" w:cs="Arial"/>
          <w:sz w:val="20"/>
          <w:szCs w:val="20"/>
        </w:rPr>
      </w:pPr>
      <w:r w:rsidRPr="00982BCB">
        <w:rPr>
          <w:rFonts w:ascii="Trebuchet MS" w:hAnsi="Trebuchet MS" w:cs="Arial"/>
          <w:sz w:val="20"/>
          <w:szCs w:val="20"/>
        </w:rPr>
        <w:t>5)</w:t>
      </w:r>
      <w:r w:rsidRPr="00982BCB">
        <w:rPr>
          <w:rFonts w:ascii="Trebuchet MS" w:hAnsi="Trebuchet MS" w:cs="Arial"/>
          <w:sz w:val="20"/>
          <w:szCs w:val="20"/>
        </w:rPr>
        <w:tab/>
        <w:t>obsługa geodezyjna,</w:t>
      </w:r>
    </w:p>
    <w:p w14:paraId="00086E0B" w14:textId="75F4856E" w:rsidR="00982BCB" w:rsidRPr="00982BCB" w:rsidRDefault="00982BCB" w:rsidP="00A131FF">
      <w:pPr>
        <w:spacing w:after="120" w:line="276" w:lineRule="auto"/>
        <w:ind w:left="426"/>
        <w:rPr>
          <w:rFonts w:ascii="Trebuchet MS" w:hAnsi="Trebuchet MS" w:cs="Arial"/>
          <w:sz w:val="20"/>
          <w:szCs w:val="20"/>
        </w:rPr>
      </w:pPr>
      <w:r w:rsidRPr="00982BCB">
        <w:rPr>
          <w:rFonts w:ascii="Trebuchet MS" w:hAnsi="Trebuchet MS" w:cs="Arial"/>
          <w:sz w:val="20"/>
          <w:szCs w:val="20"/>
        </w:rPr>
        <w:t>6)  inwentaryzacja powykonawcza</w:t>
      </w:r>
    </w:p>
    <w:p w14:paraId="71A95740" w14:textId="77777777" w:rsidR="00982BCB" w:rsidRDefault="00982BCB" w:rsidP="00982BCB">
      <w:pPr>
        <w:spacing w:after="120" w:line="276" w:lineRule="auto"/>
        <w:ind w:left="426"/>
        <w:jc w:val="left"/>
        <w:rPr>
          <w:rFonts w:ascii="Trebuchet MS" w:hAnsi="Trebuchet MS" w:cs="Arial"/>
          <w:sz w:val="20"/>
          <w:szCs w:val="20"/>
        </w:rPr>
      </w:pPr>
      <w:r w:rsidRPr="00982BCB">
        <w:rPr>
          <w:rFonts w:ascii="Trebuchet MS" w:hAnsi="Trebuchet MS" w:cs="Arial"/>
          <w:sz w:val="20"/>
          <w:szCs w:val="20"/>
        </w:rPr>
        <w:t xml:space="preserve">     UWAGA: Wykonawca w kosztach wykonania winien  uwzględnić  opracowanie i uzgodnienie projektu tymczasowej organizacji ruchu na czas wykonania robót. </w:t>
      </w:r>
    </w:p>
    <w:bookmarkEnd w:id="4"/>
    <w:p w14:paraId="42E8BB1A" w14:textId="75569DA5" w:rsidR="003803C4" w:rsidRPr="00CC3102" w:rsidRDefault="006847B4" w:rsidP="00982BCB">
      <w:pPr>
        <w:spacing w:after="120" w:line="276" w:lineRule="auto"/>
        <w:ind w:left="426"/>
        <w:jc w:val="left"/>
        <w:rPr>
          <w:rFonts w:ascii="Trebuchet MS" w:hAnsi="Trebuchet MS" w:cs="Arial"/>
          <w:sz w:val="20"/>
          <w:szCs w:val="20"/>
        </w:rPr>
      </w:pPr>
      <w:r w:rsidRPr="00CC3102">
        <w:rPr>
          <w:rFonts w:ascii="Trebuchet MS" w:hAnsi="Trebuchet MS" w:cs="Arial"/>
          <w:sz w:val="20"/>
          <w:szCs w:val="20"/>
        </w:rPr>
        <w:t>Wykonawca zobowiązany jest do wykonania, w ramach wyn</w:t>
      </w:r>
      <w:r w:rsidR="00EE1676" w:rsidRPr="00CC3102">
        <w:rPr>
          <w:rFonts w:ascii="Trebuchet MS" w:hAnsi="Trebuchet MS" w:cs="Arial"/>
          <w:sz w:val="20"/>
          <w:szCs w:val="20"/>
        </w:rPr>
        <w:t>agrodzenia, o którym mowa w § 12</w:t>
      </w:r>
      <w:r w:rsidRPr="00CC3102">
        <w:rPr>
          <w:rFonts w:ascii="Trebuchet MS" w:hAnsi="Trebuchet MS" w:cs="Arial"/>
          <w:sz w:val="20"/>
          <w:szCs w:val="20"/>
        </w:rPr>
        <w:t xml:space="preserve"> ust. 1 Umowy wszelkich prac niezbędnych do zrealizowania Przedmiotu Umowy, również tych, których konieczność ujawni się w trakcie realizacji Robót, a które posiadający odpowiednią wiedzę i doświadczenie Wykonawca powinien był przewidzieć na podstawie Dokumentacji Przetargowej, tj. SWZ oraz jej załączników, wyjaśnień udostępnionych przez Zamawiającego na etapie postę</w:t>
      </w:r>
      <w:r w:rsidR="00EE4978" w:rsidRPr="00CC3102">
        <w:rPr>
          <w:rFonts w:ascii="Trebuchet MS" w:hAnsi="Trebuchet MS" w:cs="Arial"/>
          <w:sz w:val="20"/>
          <w:szCs w:val="20"/>
        </w:rPr>
        <w:t>powania o udzielenie zamówienia</w:t>
      </w:r>
      <w:r w:rsidRPr="00CC3102">
        <w:rPr>
          <w:rFonts w:ascii="Trebuchet MS" w:hAnsi="Trebuchet MS" w:cs="Arial"/>
          <w:sz w:val="20"/>
          <w:szCs w:val="20"/>
        </w:rPr>
        <w:t xml:space="preserve">, obowiązujących przepisów techniczno-budowlanych i administracyjnych, jak również wiedzy technicznej i  doświadczenia. </w:t>
      </w:r>
    </w:p>
    <w:p w14:paraId="20C5B79C" w14:textId="1BCC1B5E" w:rsidR="006847B4" w:rsidRPr="00CC3102" w:rsidRDefault="006847B4" w:rsidP="003A0B64">
      <w:pPr>
        <w:numPr>
          <w:ilvl w:val="0"/>
          <w:numId w:val="5"/>
        </w:numPr>
        <w:spacing w:after="120" w:line="276" w:lineRule="auto"/>
        <w:ind w:left="426"/>
        <w:rPr>
          <w:rFonts w:ascii="Trebuchet MS" w:hAnsi="Trebuchet MS" w:cs="Arial"/>
          <w:sz w:val="20"/>
          <w:szCs w:val="20"/>
        </w:rPr>
      </w:pPr>
      <w:r w:rsidRPr="00CC3102">
        <w:rPr>
          <w:rFonts w:ascii="Trebuchet MS" w:hAnsi="Trebuchet MS" w:cs="Arial"/>
          <w:sz w:val="20"/>
          <w:szCs w:val="20"/>
        </w:rPr>
        <w:t xml:space="preserve">Wykonawca zobowiązuje się do wykonania wszelkich robót niezbędnych </w:t>
      </w:r>
      <w:r w:rsidR="003A0B64" w:rsidRPr="00CC3102">
        <w:rPr>
          <w:rFonts w:ascii="Trebuchet MS" w:eastAsia="Times New Roman" w:hAnsi="Trebuchet MS" w:cs="Arial"/>
          <w:sz w:val="20"/>
          <w:szCs w:val="20"/>
          <w:lang w:eastAsia="pl-PL"/>
        </w:rPr>
        <w:t>do oddania obiektu budowlanego</w:t>
      </w:r>
      <w:r w:rsidR="005B75C8" w:rsidRPr="00CC3102">
        <w:rPr>
          <w:rFonts w:ascii="Trebuchet MS" w:hAnsi="Trebuchet MS" w:cs="Arial"/>
          <w:sz w:val="20"/>
          <w:szCs w:val="20"/>
        </w:rPr>
        <w:t xml:space="preserve"> </w:t>
      </w:r>
      <w:r w:rsidR="00314ADD" w:rsidRPr="00CC3102">
        <w:rPr>
          <w:rFonts w:ascii="Trebuchet MS" w:hAnsi="Trebuchet MS" w:cs="Arial"/>
          <w:sz w:val="20"/>
          <w:szCs w:val="20"/>
        </w:rPr>
        <w:t>stanowiącego przedmiot umowy</w:t>
      </w:r>
      <w:r w:rsidRPr="00CC3102">
        <w:rPr>
          <w:rFonts w:ascii="Trebuchet MS" w:hAnsi="Trebuchet MS" w:cs="Arial"/>
          <w:sz w:val="20"/>
          <w:szCs w:val="20"/>
        </w:rPr>
        <w:t>.</w:t>
      </w:r>
    </w:p>
    <w:p w14:paraId="7ED665BC" w14:textId="107F4D73" w:rsidR="00434D59" w:rsidRPr="00611883" w:rsidRDefault="006847B4" w:rsidP="00342A82">
      <w:pPr>
        <w:numPr>
          <w:ilvl w:val="0"/>
          <w:numId w:val="5"/>
        </w:numPr>
        <w:spacing w:after="120" w:line="276" w:lineRule="auto"/>
        <w:ind w:left="426"/>
        <w:rPr>
          <w:rFonts w:ascii="Trebuchet MS" w:hAnsi="Trebuchet MS" w:cs="Arial"/>
          <w:b/>
          <w:sz w:val="20"/>
          <w:szCs w:val="20"/>
        </w:rPr>
      </w:pPr>
      <w:r w:rsidRPr="00611883">
        <w:rPr>
          <w:rFonts w:ascii="Trebuchet MS" w:hAnsi="Trebuchet MS" w:cs="Arial"/>
          <w:sz w:val="20"/>
          <w:szCs w:val="20"/>
        </w:rPr>
        <w:t xml:space="preserve">Zgodnie z art. </w:t>
      </w:r>
      <w:r w:rsidR="00461A32" w:rsidRPr="00611883">
        <w:rPr>
          <w:rFonts w:ascii="Trebuchet MS" w:hAnsi="Trebuchet MS" w:cs="Arial"/>
          <w:sz w:val="20"/>
          <w:szCs w:val="20"/>
        </w:rPr>
        <w:t xml:space="preserve">95 </w:t>
      </w:r>
      <w:r w:rsidR="00BF3C49" w:rsidRPr="00611883">
        <w:rPr>
          <w:rFonts w:ascii="Trebuchet MS" w:hAnsi="Trebuchet MS" w:cs="Arial"/>
          <w:sz w:val="20"/>
          <w:szCs w:val="20"/>
        </w:rPr>
        <w:t xml:space="preserve">ust. </w:t>
      </w:r>
      <w:r w:rsidR="00461A32" w:rsidRPr="00611883">
        <w:rPr>
          <w:rFonts w:ascii="Trebuchet MS" w:hAnsi="Trebuchet MS" w:cs="Arial"/>
          <w:sz w:val="20"/>
          <w:szCs w:val="20"/>
        </w:rPr>
        <w:t>1</w:t>
      </w:r>
      <w:r w:rsidR="00BF3C49" w:rsidRPr="00611883">
        <w:rPr>
          <w:rFonts w:ascii="Trebuchet MS" w:hAnsi="Trebuchet MS" w:cs="Arial"/>
          <w:sz w:val="20"/>
          <w:szCs w:val="20"/>
        </w:rPr>
        <w:t xml:space="preserve"> </w:t>
      </w:r>
      <w:r w:rsidRPr="00611883">
        <w:rPr>
          <w:rFonts w:ascii="Trebuchet MS" w:hAnsi="Trebuchet MS" w:cs="Arial"/>
          <w:sz w:val="20"/>
          <w:szCs w:val="20"/>
        </w:rPr>
        <w:t>ustawy PZP</w:t>
      </w:r>
      <w:r w:rsidR="005B75C8" w:rsidRPr="00611883">
        <w:rPr>
          <w:rFonts w:ascii="Trebuchet MS" w:hAnsi="Trebuchet MS" w:cs="Arial"/>
          <w:sz w:val="20"/>
          <w:szCs w:val="20"/>
        </w:rPr>
        <w:t>,</w:t>
      </w:r>
      <w:r w:rsidRPr="00611883">
        <w:rPr>
          <w:rFonts w:ascii="Trebuchet MS" w:hAnsi="Trebuchet MS" w:cs="Arial"/>
          <w:sz w:val="20"/>
          <w:szCs w:val="20"/>
        </w:rPr>
        <w:t xml:space="preserve"> </w:t>
      </w:r>
      <w:r w:rsidR="005B75C8" w:rsidRPr="00611883">
        <w:rPr>
          <w:rFonts w:ascii="Trebuchet MS" w:hAnsi="Trebuchet MS" w:cs="Arial"/>
          <w:sz w:val="20"/>
          <w:szCs w:val="20"/>
        </w:rPr>
        <w:t>Z</w:t>
      </w:r>
      <w:r w:rsidRPr="00611883">
        <w:rPr>
          <w:rFonts w:ascii="Trebuchet MS" w:hAnsi="Trebuchet MS" w:cs="Arial"/>
          <w:sz w:val="20"/>
          <w:szCs w:val="20"/>
        </w:rPr>
        <w:t>amawiający wymaga zatrudnienia przy realizacji zadania na podstawie umów o pracę osób, które wykonują czynności</w:t>
      </w:r>
      <w:r w:rsidR="00611883">
        <w:rPr>
          <w:rFonts w:ascii="Trebuchet MS" w:hAnsi="Trebuchet MS" w:cs="Arial"/>
          <w:sz w:val="20"/>
          <w:szCs w:val="20"/>
        </w:rPr>
        <w:t>:</w:t>
      </w:r>
      <w:r w:rsidR="00611883" w:rsidRPr="00611883">
        <w:rPr>
          <w:rFonts w:ascii="Trebuchet MS" w:hAnsi="Trebuchet MS" w:cs="Arial"/>
          <w:sz w:val="20"/>
          <w:szCs w:val="20"/>
        </w:rPr>
        <w:t xml:space="preserve"> </w:t>
      </w:r>
      <w:r w:rsidR="00016992" w:rsidRPr="00611883">
        <w:rPr>
          <w:rFonts w:ascii="Trebuchet MS" w:hAnsi="Trebuchet MS" w:cs="Arial"/>
          <w:b/>
          <w:sz w:val="20"/>
          <w:szCs w:val="20"/>
        </w:rPr>
        <w:t>montaż</w:t>
      </w:r>
      <w:r w:rsidR="00611883">
        <w:rPr>
          <w:rFonts w:ascii="Trebuchet MS" w:hAnsi="Trebuchet MS" w:cs="Arial"/>
          <w:b/>
          <w:sz w:val="20"/>
          <w:szCs w:val="20"/>
        </w:rPr>
        <w:t>u</w:t>
      </w:r>
      <w:r w:rsidR="00016992" w:rsidRPr="00611883">
        <w:rPr>
          <w:rFonts w:ascii="Trebuchet MS" w:hAnsi="Trebuchet MS" w:cs="Arial"/>
          <w:b/>
          <w:sz w:val="20"/>
          <w:szCs w:val="20"/>
        </w:rPr>
        <w:t xml:space="preserve"> opraw na wysięgnikach</w:t>
      </w:r>
      <w:r w:rsidR="00611883">
        <w:rPr>
          <w:rFonts w:ascii="Trebuchet MS" w:hAnsi="Trebuchet MS" w:cs="Arial"/>
          <w:b/>
          <w:sz w:val="20"/>
          <w:szCs w:val="20"/>
        </w:rPr>
        <w:t>.</w:t>
      </w:r>
    </w:p>
    <w:p w14:paraId="12BC574E" w14:textId="609B2A3C" w:rsidR="006847B4" w:rsidRPr="00CC3102" w:rsidRDefault="006847B4" w:rsidP="00611883">
      <w:pPr>
        <w:autoSpaceDE w:val="0"/>
        <w:adjustRightInd w:val="0"/>
        <w:spacing w:after="120" w:line="276" w:lineRule="auto"/>
        <w:ind w:left="426"/>
        <w:rPr>
          <w:rFonts w:ascii="Trebuchet MS" w:eastAsia="TimesNewRoman" w:hAnsi="Trebuchet MS" w:cs="Arial"/>
          <w:sz w:val="20"/>
          <w:szCs w:val="20"/>
        </w:rPr>
      </w:pPr>
      <w:r w:rsidRPr="00CC3102">
        <w:rPr>
          <w:rFonts w:ascii="Trebuchet MS" w:eastAsia="TimesNewRoman" w:hAnsi="Trebuchet MS" w:cs="Arial"/>
          <w:sz w:val="20"/>
          <w:szCs w:val="20"/>
        </w:rPr>
        <w:t>Wykonywanie w/w rodzaju czynności winno się odbywać z wykorzystaniem specjalistycznego sprzętu budowlanego przez osoby posiadające uprawnienia do jego obsługi.</w:t>
      </w:r>
    </w:p>
    <w:p w14:paraId="70A4BD3D" w14:textId="22BA024E" w:rsidR="00852A1B" w:rsidRDefault="006847B4" w:rsidP="00611883">
      <w:pPr>
        <w:spacing w:after="360" w:line="276" w:lineRule="auto"/>
        <w:ind w:left="426"/>
        <w:rPr>
          <w:rFonts w:ascii="Trebuchet MS" w:hAnsi="Trebuchet MS" w:cs="Arial"/>
          <w:sz w:val="20"/>
          <w:szCs w:val="20"/>
        </w:rPr>
      </w:pPr>
      <w:r w:rsidRPr="00CC3102">
        <w:rPr>
          <w:rFonts w:ascii="Trebuchet MS" w:hAnsi="Trebuchet MS" w:cs="Arial"/>
          <w:sz w:val="20"/>
          <w:szCs w:val="20"/>
        </w:rPr>
        <w:t xml:space="preserve">Wymóg ten dotyczy wykonawcy i ewentualnych podwykonawców łącznie. </w:t>
      </w:r>
    </w:p>
    <w:p w14:paraId="0238186E" w14:textId="77777777" w:rsidR="008E01FE" w:rsidRPr="0014749A" w:rsidRDefault="008E01FE" w:rsidP="008E01FE">
      <w:pPr>
        <w:pStyle w:val="Akapitzlist"/>
        <w:numPr>
          <w:ilvl w:val="0"/>
          <w:numId w:val="5"/>
        </w:numPr>
        <w:spacing w:after="0"/>
        <w:jc w:val="both"/>
        <w:rPr>
          <w:rFonts w:asciiTheme="minorHAnsi" w:eastAsia="Times New Roman" w:hAnsiTheme="minorHAnsi" w:cstheme="minorHAnsi"/>
          <w:bCs/>
          <w:lang w:eastAsia="pl-PL"/>
        </w:rPr>
      </w:pPr>
      <w:r w:rsidRPr="0014749A">
        <w:rPr>
          <w:rFonts w:asciiTheme="minorHAnsi" w:hAnsiTheme="minorHAnsi" w:cstheme="minorHAnsi"/>
        </w:rPr>
        <w:lastRenderedPageBreak/>
        <w:t>Zamawiający zastrzega sobie możliwość kontroli zatrudnienia oraz żądania przedstawienia przez wykonawcę we wskazanym przez zamawiającego terminie dowodów na zatrudnienie osób na podstawie umów o pracę przez cały okres realizacji zamówienia, tj. w szczególności: oświadczenia zatrudnionego pracownika, oświadczenia wykonawcy lub podwykonawcy o zatrudnieniu pracownika na podstawie umowy o pracę, poświadczonej za zgodność z oryginałem kopii umowy o pracę zatrudnionego pracownika, 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289FD7E8" w14:textId="032306A6" w:rsidR="008E01FE" w:rsidRPr="008E01FE" w:rsidRDefault="008E01FE" w:rsidP="008E01FE">
      <w:pPr>
        <w:pStyle w:val="Akapitzlist"/>
        <w:spacing w:after="360"/>
        <w:rPr>
          <w:rFonts w:ascii="Trebuchet MS" w:hAnsi="Trebuchet MS" w:cs="Arial"/>
          <w:sz w:val="20"/>
          <w:szCs w:val="20"/>
        </w:rPr>
      </w:pPr>
    </w:p>
    <w:p w14:paraId="3B9D9B01" w14:textId="5F6BC3DF" w:rsidR="006847B4" w:rsidRPr="00CC3102" w:rsidRDefault="00C2251E" w:rsidP="00852A1B">
      <w:pPr>
        <w:pStyle w:val="Akapitzlist"/>
        <w:numPr>
          <w:ilvl w:val="0"/>
          <w:numId w:val="3"/>
        </w:numPr>
        <w:tabs>
          <w:tab w:val="left" w:pos="3240"/>
          <w:tab w:val="center" w:pos="4536"/>
        </w:tabs>
        <w:spacing w:after="120"/>
        <w:jc w:val="center"/>
        <w:rPr>
          <w:rFonts w:ascii="Trebuchet MS" w:hAnsi="Trebuchet MS" w:cs="Arial"/>
          <w:b/>
          <w:sz w:val="20"/>
          <w:szCs w:val="20"/>
        </w:rPr>
      </w:pPr>
      <w:r w:rsidRPr="00CC3102">
        <w:rPr>
          <w:rFonts w:ascii="Trebuchet MS" w:hAnsi="Trebuchet MS" w:cs="Arial"/>
          <w:b/>
          <w:sz w:val="20"/>
          <w:szCs w:val="20"/>
        </w:rPr>
        <w:t>ROBOTY BUDOWLANE</w:t>
      </w:r>
    </w:p>
    <w:p w14:paraId="2A7147D0" w14:textId="67A314EE" w:rsidR="006847B4" w:rsidRPr="00CC3102" w:rsidRDefault="008C414E" w:rsidP="0084669F">
      <w:pPr>
        <w:keepLines/>
        <w:widowControl w:val="0"/>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DB6B91" w:rsidRPr="00CC3102">
        <w:rPr>
          <w:rFonts w:ascii="Trebuchet MS" w:hAnsi="Trebuchet MS" w:cs="Arial"/>
          <w:b/>
          <w:bCs/>
          <w:snapToGrid w:val="0"/>
          <w:color w:val="000000"/>
          <w:sz w:val="20"/>
          <w:szCs w:val="20"/>
        </w:rPr>
        <w:t>3</w:t>
      </w:r>
    </w:p>
    <w:p w14:paraId="56DCB8DF" w14:textId="77777777" w:rsidR="006847B4" w:rsidRPr="00CC3102" w:rsidRDefault="006847B4" w:rsidP="0084669F">
      <w:pPr>
        <w:keepLines/>
        <w:widowControl w:val="0"/>
        <w:numPr>
          <w:ilvl w:val="0"/>
          <w:numId w:val="6"/>
        </w:numPr>
        <w:spacing w:after="120" w:line="276" w:lineRule="auto"/>
        <w:ind w:left="426"/>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Wykonawca zobowiązuje się do wykonania robót budowlanych objętych Umową </w:t>
      </w:r>
      <w:r w:rsidR="00DB6B91" w:rsidRPr="00CC3102">
        <w:rPr>
          <w:rFonts w:ascii="Trebuchet MS" w:hAnsi="Trebuchet MS" w:cs="Arial"/>
          <w:snapToGrid w:val="0"/>
          <w:color w:val="000000"/>
          <w:sz w:val="20"/>
          <w:szCs w:val="20"/>
        </w:rPr>
        <w:br/>
      </w:r>
      <w:r w:rsidRPr="00CC3102">
        <w:rPr>
          <w:rFonts w:ascii="Trebuchet MS" w:hAnsi="Trebuchet MS" w:cs="Arial"/>
          <w:snapToGrid w:val="0"/>
          <w:color w:val="000000"/>
          <w:sz w:val="20"/>
          <w:szCs w:val="20"/>
        </w:rPr>
        <w:t>z należytą starannością, w szczególności zgodnie z:</w:t>
      </w:r>
    </w:p>
    <w:p w14:paraId="6CAD39B2" w14:textId="77777777" w:rsidR="006847B4" w:rsidRPr="00CC3102" w:rsidRDefault="006847B4" w:rsidP="0084669F">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umową,</w:t>
      </w:r>
    </w:p>
    <w:p w14:paraId="4C8B5714" w14:textId="17892114" w:rsidR="000D6F9A" w:rsidRPr="00CC3102" w:rsidRDefault="000D6F9A" w:rsidP="0084669F">
      <w:pPr>
        <w:keepLines/>
        <w:widowControl w:val="0"/>
        <w:numPr>
          <w:ilvl w:val="0"/>
          <w:numId w:val="7"/>
        </w:numPr>
        <w:spacing w:after="120" w:line="276" w:lineRule="auto"/>
        <w:ind w:left="709"/>
        <w:contextualSpacing/>
        <w:rPr>
          <w:rFonts w:ascii="Trebuchet MS" w:hAnsi="Trebuchet MS" w:cs="Arial"/>
          <w:snapToGrid w:val="0"/>
          <w:sz w:val="20"/>
          <w:szCs w:val="20"/>
        </w:rPr>
      </w:pPr>
      <w:r w:rsidRPr="00CC3102">
        <w:rPr>
          <w:rFonts w:ascii="Trebuchet MS" w:hAnsi="Trebuchet MS" w:cs="Arial"/>
          <w:snapToGrid w:val="0"/>
          <w:sz w:val="20"/>
          <w:szCs w:val="20"/>
        </w:rPr>
        <w:t>dokumentacją projektową</w:t>
      </w:r>
      <w:r w:rsidR="007C1B7F" w:rsidRPr="00CC3102">
        <w:rPr>
          <w:rFonts w:ascii="Trebuchet MS" w:hAnsi="Trebuchet MS" w:cs="Arial"/>
          <w:snapToGrid w:val="0"/>
          <w:sz w:val="20"/>
          <w:szCs w:val="20"/>
        </w:rPr>
        <w:t>,</w:t>
      </w:r>
    </w:p>
    <w:p w14:paraId="18986605" w14:textId="37EAB79B" w:rsidR="006847B4" w:rsidRDefault="006847B4" w:rsidP="00E478C8">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specyfikacją techniczną wykonania i odbioru robót budowlanych,</w:t>
      </w:r>
    </w:p>
    <w:p w14:paraId="187547FD" w14:textId="59137B22" w:rsidR="00611883" w:rsidRPr="00CC3102" w:rsidRDefault="00611883" w:rsidP="00E478C8">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Pr>
          <w:rFonts w:ascii="Trebuchet MS" w:hAnsi="Trebuchet MS" w:cs="Arial"/>
          <w:snapToGrid w:val="0"/>
          <w:color w:val="000000"/>
          <w:sz w:val="20"/>
          <w:szCs w:val="20"/>
        </w:rPr>
        <w:t>przedmiarem robót,</w:t>
      </w:r>
    </w:p>
    <w:p w14:paraId="298E99CC" w14:textId="7AC6E3D4" w:rsidR="006847B4" w:rsidRPr="00CC3102" w:rsidRDefault="006847B4" w:rsidP="0084669F">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wytycznymi </w:t>
      </w:r>
      <w:r w:rsidR="00414B1B" w:rsidRPr="00CC3102">
        <w:rPr>
          <w:rFonts w:ascii="Trebuchet MS" w:hAnsi="Trebuchet MS" w:cs="Arial"/>
          <w:snapToGrid w:val="0"/>
          <w:color w:val="000000"/>
          <w:sz w:val="20"/>
          <w:szCs w:val="20"/>
        </w:rPr>
        <w:t>Z</w:t>
      </w:r>
      <w:r w:rsidRPr="00CC3102">
        <w:rPr>
          <w:rFonts w:ascii="Trebuchet MS" w:hAnsi="Trebuchet MS" w:cs="Arial"/>
          <w:snapToGrid w:val="0"/>
          <w:color w:val="000000"/>
          <w:sz w:val="20"/>
          <w:szCs w:val="20"/>
        </w:rPr>
        <w:t xml:space="preserve">amawiającego, </w:t>
      </w:r>
    </w:p>
    <w:p w14:paraId="30262D90" w14:textId="77777777" w:rsidR="00852A1B" w:rsidRPr="00CC3102" w:rsidRDefault="00414B1B" w:rsidP="0084669F">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zgodnie z obowiązującymi przepisami i </w:t>
      </w:r>
      <w:r w:rsidR="006847B4" w:rsidRPr="00CC3102">
        <w:rPr>
          <w:rFonts w:ascii="Trebuchet MS" w:hAnsi="Trebuchet MS" w:cs="Arial"/>
          <w:snapToGrid w:val="0"/>
          <w:color w:val="000000"/>
          <w:sz w:val="20"/>
          <w:szCs w:val="20"/>
        </w:rPr>
        <w:t>zasadami wiedzy technicznej</w:t>
      </w:r>
      <w:r w:rsidR="00852A1B" w:rsidRPr="00CC3102">
        <w:rPr>
          <w:rFonts w:ascii="Trebuchet MS" w:hAnsi="Trebuchet MS" w:cs="Arial"/>
          <w:snapToGrid w:val="0"/>
          <w:color w:val="000000"/>
          <w:sz w:val="20"/>
          <w:szCs w:val="20"/>
        </w:rPr>
        <w:t>,</w:t>
      </w:r>
    </w:p>
    <w:p w14:paraId="3DF8CEAC" w14:textId="265C62E4" w:rsidR="00414B1B" w:rsidRPr="00CC3102" w:rsidRDefault="006847B4" w:rsidP="0084669F">
      <w:pPr>
        <w:keepLines/>
        <w:widowControl w:val="0"/>
        <w:numPr>
          <w:ilvl w:val="0"/>
          <w:numId w:val="6"/>
        </w:numPr>
        <w:spacing w:after="120" w:line="276" w:lineRule="auto"/>
        <w:ind w:left="426"/>
        <w:contextualSpacing/>
        <w:rPr>
          <w:rFonts w:ascii="Trebuchet MS" w:hAnsi="Trebuchet MS" w:cs="Arial"/>
          <w:b/>
          <w:bCs/>
          <w:snapToGrid w:val="0"/>
          <w:color w:val="000000"/>
          <w:sz w:val="20"/>
          <w:szCs w:val="20"/>
        </w:rPr>
      </w:pPr>
      <w:r w:rsidRPr="00CC3102">
        <w:rPr>
          <w:rFonts w:ascii="Trebuchet MS" w:hAnsi="Trebuchet MS" w:cs="Arial"/>
          <w:snapToGrid w:val="0"/>
          <w:color w:val="000000"/>
          <w:sz w:val="20"/>
          <w:szCs w:val="20"/>
        </w:rPr>
        <w:t xml:space="preserve">W przypadku ujawnienia się </w:t>
      </w:r>
      <w:r w:rsidRPr="00CC3102">
        <w:rPr>
          <w:rFonts w:ascii="Trebuchet MS" w:hAnsi="Trebuchet MS" w:cs="Arial"/>
          <w:bCs/>
          <w:snapToGrid w:val="0"/>
          <w:color w:val="000000"/>
          <w:sz w:val="20"/>
          <w:szCs w:val="20"/>
        </w:rPr>
        <w:t>rozbieżności pomiędzy dokumentami, o których mowa w ust. 1, wiążąca będzie dla Stron kolejność w jakiej je powołano.</w:t>
      </w:r>
    </w:p>
    <w:p w14:paraId="615C223A" w14:textId="1356E71A" w:rsidR="00461A32" w:rsidRPr="00CC3102" w:rsidRDefault="00461A32" w:rsidP="0084669F">
      <w:pPr>
        <w:keepLines/>
        <w:widowControl w:val="0"/>
        <w:numPr>
          <w:ilvl w:val="0"/>
          <w:numId w:val="6"/>
        </w:numPr>
        <w:spacing w:after="120" w:line="276" w:lineRule="auto"/>
        <w:ind w:left="426"/>
        <w:contextualSpacing/>
        <w:rPr>
          <w:rFonts w:ascii="Trebuchet MS" w:eastAsia="Times New Roman" w:hAnsi="Trebuchet MS" w:cs="Arial"/>
          <w:sz w:val="20"/>
          <w:szCs w:val="20"/>
          <w:lang w:eastAsia="pl-PL"/>
        </w:rPr>
      </w:pPr>
      <w:r w:rsidRPr="00CC3102">
        <w:rPr>
          <w:rFonts w:ascii="Trebuchet MS" w:hAnsi="Trebuchet MS" w:cs="Arial"/>
          <w:sz w:val="20"/>
          <w:szCs w:val="20"/>
        </w:rPr>
        <w:t>Podstawą do wykonania robót będzie dokumentacja projektowa, z zastrzeżeniem,</w:t>
      </w:r>
      <w:r w:rsidRPr="00CC3102">
        <w:rPr>
          <w:rFonts w:ascii="Trebuchet MS" w:hAnsi="Trebuchet MS" w:cs="Arial"/>
          <w:i/>
          <w:sz w:val="20"/>
          <w:szCs w:val="20"/>
        </w:rPr>
        <w:t xml:space="preserve"> że </w:t>
      </w:r>
      <w:r w:rsidRPr="00CC3102">
        <w:rPr>
          <w:rFonts w:ascii="Trebuchet MS" w:hAnsi="Trebuchet MS" w:cs="Arial"/>
          <w:sz w:val="20"/>
          <w:szCs w:val="20"/>
        </w:rPr>
        <w:t>Wykonawca zobowiązany jest wykonać każdą robotę budowlaną, montaż lub dostawę urządzenia</w:t>
      </w:r>
      <w:r w:rsidR="00414B1B" w:rsidRPr="00CC3102">
        <w:rPr>
          <w:rFonts w:ascii="Trebuchet MS" w:hAnsi="Trebuchet MS" w:cs="Arial"/>
          <w:sz w:val="20"/>
          <w:szCs w:val="20"/>
        </w:rPr>
        <w:t>,</w:t>
      </w:r>
      <w:r w:rsidRPr="00CC3102">
        <w:rPr>
          <w:rFonts w:ascii="Trebuchet MS" w:hAnsi="Trebuchet MS" w:cs="Arial"/>
          <w:sz w:val="20"/>
          <w:szCs w:val="20"/>
        </w:rPr>
        <w:t xml:space="preserve"> jeżeli jego wykonanie określono w:</w:t>
      </w:r>
    </w:p>
    <w:p w14:paraId="2699E822" w14:textId="79B1736A" w:rsidR="00461A32" w:rsidRPr="00251B11" w:rsidRDefault="00461A32" w:rsidP="00D603EB">
      <w:pPr>
        <w:pStyle w:val="Akapitzlist"/>
        <w:keepLines/>
        <w:widowControl w:val="0"/>
        <w:numPr>
          <w:ilvl w:val="0"/>
          <w:numId w:val="35"/>
        </w:numPr>
        <w:spacing w:after="120"/>
        <w:contextualSpacing/>
        <w:jc w:val="both"/>
        <w:rPr>
          <w:rFonts w:ascii="Trebuchet MS" w:eastAsia="Times New Roman" w:hAnsi="Trebuchet MS" w:cs="Arial"/>
          <w:sz w:val="20"/>
          <w:szCs w:val="20"/>
          <w:lang w:eastAsia="pl-PL"/>
        </w:rPr>
      </w:pPr>
      <w:r w:rsidRPr="00251B11">
        <w:rPr>
          <w:rFonts w:ascii="Trebuchet MS" w:hAnsi="Trebuchet MS" w:cs="Arial"/>
          <w:sz w:val="20"/>
          <w:szCs w:val="20"/>
        </w:rPr>
        <w:t xml:space="preserve">którymkolwiek z elementów dokumentacji projektowej w rozumieniu </w:t>
      </w:r>
      <w:r w:rsidRPr="00251B11">
        <w:rPr>
          <w:rFonts w:ascii="Trebuchet MS" w:eastAsia="Times New Roman" w:hAnsi="Trebuchet MS" w:cs="Arial"/>
          <w:sz w:val="20"/>
          <w:szCs w:val="20"/>
          <w:lang w:eastAsia="pl-PL"/>
        </w:rPr>
        <w:t xml:space="preserve">Rozporządzenia Ministra Infrastruktury w sprawie szczegółowego zakresu i formy dokumentacji projektowej, specyfikacji technicznych wykonania i odbioru robót budowlanych oraz programu funkcjonalno-użytkowego, w tym w: projekcie budowlanym, projekcie </w:t>
      </w:r>
      <w:r w:rsidR="00611883" w:rsidRPr="00251B11">
        <w:rPr>
          <w:rFonts w:ascii="Trebuchet MS" w:eastAsia="Times New Roman" w:hAnsi="Trebuchet MS" w:cs="Arial"/>
          <w:sz w:val="20"/>
          <w:szCs w:val="20"/>
          <w:lang w:eastAsia="pl-PL"/>
        </w:rPr>
        <w:t>technicznym</w:t>
      </w:r>
      <w:r w:rsidRPr="00251B11">
        <w:rPr>
          <w:rFonts w:ascii="Trebuchet MS" w:eastAsia="Times New Roman" w:hAnsi="Trebuchet MS" w:cs="Arial"/>
          <w:sz w:val="20"/>
          <w:szCs w:val="20"/>
          <w:lang w:eastAsia="pl-PL"/>
        </w:rPr>
        <w:t>, przedmiarze robót,</w:t>
      </w:r>
    </w:p>
    <w:p w14:paraId="796B2AC1" w14:textId="3C24F4A2" w:rsidR="00461A32" w:rsidRPr="00CC3102" w:rsidRDefault="00461A32" w:rsidP="00D603EB">
      <w:pPr>
        <w:pStyle w:val="Akapitzlist"/>
        <w:keepLines/>
        <w:widowControl w:val="0"/>
        <w:numPr>
          <w:ilvl w:val="0"/>
          <w:numId w:val="35"/>
        </w:numPr>
        <w:spacing w:after="120"/>
        <w:contextualSpacing/>
        <w:jc w:val="both"/>
        <w:rPr>
          <w:rFonts w:ascii="Trebuchet MS" w:eastAsia="Times New Roman" w:hAnsi="Trebuchet MS" w:cs="Arial"/>
          <w:sz w:val="20"/>
          <w:szCs w:val="20"/>
          <w:lang w:eastAsia="pl-PL"/>
        </w:rPr>
      </w:pPr>
      <w:r w:rsidRPr="00CC3102">
        <w:rPr>
          <w:rFonts w:ascii="Trebuchet MS" w:hAnsi="Trebuchet MS" w:cs="Arial"/>
          <w:snapToGrid w:val="0"/>
          <w:color w:val="000000"/>
          <w:sz w:val="20"/>
          <w:szCs w:val="20"/>
        </w:rPr>
        <w:t>specyfikacji technicznej wykonania i odbioru robót budowlanych,</w:t>
      </w:r>
    </w:p>
    <w:p w14:paraId="5447CBA4" w14:textId="222F1BF7" w:rsidR="00461A32" w:rsidRPr="00CC3102" w:rsidRDefault="00461A32" w:rsidP="00D603EB">
      <w:pPr>
        <w:pStyle w:val="Akapitzlist"/>
        <w:keepLines/>
        <w:widowControl w:val="0"/>
        <w:numPr>
          <w:ilvl w:val="0"/>
          <w:numId w:val="35"/>
        </w:numPr>
        <w:spacing w:after="120"/>
        <w:contextualSpacing/>
        <w:jc w:val="both"/>
        <w:rPr>
          <w:rFonts w:ascii="Trebuchet MS" w:eastAsia="Times New Roman" w:hAnsi="Trebuchet MS" w:cs="Arial"/>
          <w:sz w:val="20"/>
          <w:szCs w:val="20"/>
          <w:lang w:eastAsia="pl-PL"/>
        </w:rPr>
      </w:pPr>
      <w:r w:rsidRPr="00CC3102">
        <w:rPr>
          <w:rFonts w:ascii="Trebuchet MS" w:eastAsia="Times New Roman" w:hAnsi="Trebuchet MS" w:cs="Arial"/>
          <w:sz w:val="20"/>
          <w:szCs w:val="20"/>
          <w:lang w:eastAsia="pl-PL"/>
        </w:rPr>
        <w:t>planach, rysunkach lub innych dokumentach umożliwiających określenie rodzaju i zakresu robót budowlanych.</w:t>
      </w:r>
    </w:p>
    <w:p w14:paraId="04509545" w14:textId="77777777" w:rsidR="00BB6B35" w:rsidRPr="00CC3102" w:rsidRDefault="00BB6B35" w:rsidP="00BB6B35">
      <w:pPr>
        <w:pStyle w:val="Akapitzlist"/>
        <w:keepLines/>
        <w:widowControl w:val="0"/>
        <w:spacing w:after="120"/>
        <w:contextualSpacing/>
        <w:jc w:val="both"/>
        <w:rPr>
          <w:rFonts w:ascii="Trebuchet MS" w:eastAsia="Times New Roman" w:hAnsi="Trebuchet MS" w:cs="Arial"/>
          <w:sz w:val="20"/>
          <w:szCs w:val="20"/>
          <w:lang w:eastAsia="pl-PL"/>
        </w:rPr>
      </w:pPr>
    </w:p>
    <w:p w14:paraId="320423AA" w14:textId="77777777" w:rsidR="00CD4748" w:rsidRPr="00CC3102" w:rsidRDefault="008C414E" w:rsidP="0084669F">
      <w:pPr>
        <w:keepLines/>
        <w:widowControl w:val="0"/>
        <w:spacing w:after="120" w:line="276" w:lineRule="auto"/>
        <w:ind w:left="3545" w:firstLine="709"/>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DB6B91" w:rsidRPr="00CC3102">
        <w:rPr>
          <w:rFonts w:ascii="Trebuchet MS" w:hAnsi="Trebuchet MS" w:cs="Arial"/>
          <w:b/>
          <w:bCs/>
          <w:snapToGrid w:val="0"/>
          <w:sz w:val="20"/>
          <w:szCs w:val="20"/>
        </w:rPr>
        <w:t>4</w:t>
      </w:r>
    </w:p>
    <w:p w14:paraId="63D911B7" w14:textId="3258FCF1" w:rsidR="00FE3651"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napToGrid w:val="0"/>
          <w:sz w:val="20"/>
          <w:szCs w:val="20"/>
        </w:rPr>
        <w:t xml:space="preserve">Wykonawca zobowiązuje się do stosowania podczas realizacji robót objętych Umową wyłącznie wyrobów dopuszczonych do stosowania w budownictwie zgodnie </w:t>
      </w:r>
      <w:r w:rsidRPr="00CC3102">
        <w:rPr>
          <w:rFonts w:ascii="Trebuchet MS" w:hAnsi="Trebuchet MS" w:cs="Arial"/>
          <w:snapToGrid w:val="0"/>
          <w:sz w:val="20"/>
          <w:szCs w:val="20"/>
        </w:rPr>
        <w:br/>
        <w:t>z Ustawą z dnia 7 lipca 1994 roku - Prawo budowlane (</w:t>
      </w:r>
      <w:r w:rsidR="0025317A" w:rsidRPr="00CC3102">
        <w:rPr>
          <w:rFonts w:ascii="Trebuchet MS" w:hAnsi="Trebuchet MS" w:cs="Arial"/>
          <w:sz w:val="20"/>
          <w:szCs w:val="20"/>
        </w:rPr>
        <w:t>Dz. U. z 20</w:t>
      </w:r>
      <w:r w:rsidR="00405D65">
        <w:rPr>
          <w:rFonts w:ascii="Trebuchet MS" w:hAnsi="Trebuchet MS" w:cs="Arial"/>
          <w:sz w:val="20"/>
          <w:szCs w:val="20"/>
        </w:rPr>
        <w:t>2</w:t>
      </w:r>
      <w:r w:rsidR="00F61601">
        <w:rPr>
          <w:rFonts w:ascii="Trebuchet MS" w:hAnsi="Trebuchet MS" w:cs="Arial"/>
          <w:sz w:val="20"/>
          <w:szCs w:val="20"/>
        </w:rPr>
        <w:t>5</w:t>
      </w:r>
      <w:r w:rsidR="0025317A" w:rsidRPr="00CC3102">
        <w:rPr>
          <w:rFonts w:ascii="Trebuchet MS" w:hAnsi="Trebuchet MS" w:cs="Arial"/>
          <w:sz w:val="20"/>
          <w:szCs w:val="20"/>
        </w:rPr>
        <w:t xml:space="preserve"> r., poz. </w:t>
      </w:r>
      <w:r w:rsidR="00F61601">
        <w:rPr>
          <w:rFonts w:ascii="Trebuchet MS" w:hAnsi="Trebuchet MS" w:cs="Arial"/>
          <w:sz w:val="20"/>
          <w:szCs w:val="20"/>
        </w:rPr>
        <w:t>418</w:t>
      </w:r>
      <w:r w:rsidRPr="00CC3102">
        <w:rPr>
          <w:rFonts w:ascii="Trebuchet MS" w:hAnsi="Trebuchet MS" w:cs="Arial"/>
          <w:snapToGrid w:val="0"/>
          <w:sz w:val="20"/>
          <w:szCs w:val="20"/>
        </w:rPr>
        <w:t>).</w:t>
      </w:r>
    </w:p>
    <w:p w14:paraId="198974F8" w14:textId="45A08211"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napToGrid w:val="0"/>
          <w:sz w:val="20"/>
          <w:szCs w:val="20"/>
        </w:rPr>
        <w:t>Zamawiający</w:t>
      </w:r>
      <w:r w:rsidR="00414B1B" w:rsidRPr="00CC3102">
        <w:rPr>
          <w:rFonts w:ascii="Trebuchet MS" w:hAnsi="Trebuchet MS" w:cs="Arial"/>
          <w:snapToGrid w:val="0"/>
          <w:sz w:val="20"/>
          <w:szCs w:val="20"/>
        </w:rPr>
        <w:t>,</w:t>
      </w:r>
      <w:r w:rsidRPr="00CC3102">
        <w:rPr>
          <w:rFonts w:ascii="Trebuchet MS" w:hAnsi="Trebuchet MS" w:cs="Arial"/>
          <w:snapToGrid w:val="0"/>
          <w:sz w:val="20"/>
          <w:szCs w:val="20"/>
        </w:rPr>
        <w:t xml:space="preserve"> w imieniu którego działa inspektor nadzoru</w:t>
      </w:r>
      <w:r w:rsidR="005C1AB4" w:rsidRPr="00CC3102">
        <w:rPr>
          <w:rFonts w:ascii="Trebuchet MS" w:hAnsi="Trebuchet MS" w:cs="Arial"/>
          <w:snapToGrid w:val="0"/>
          <w:sz w:val="20"/>
          <w:szCs w:val="20"/>
        </w:rPr>
        <w:t xml:space="preserve"> Pan/Pani</w:t>
      </w:r>
      <w:r w:rsidR="003C3D95">
        <w:rPr>
          <w:rFonts w:ascii="Trebuchet MS" w:hAnsi="Trebuchet MS" w:cs="Arial"/>
          <w:snapToGrid w:val="0"/>
          <w:sz w:val="20"/>
          <w:szCs w:val="20"/>
        </w:rPr>
        <w:t xml:space="preserve"> </w:t>
      </w:r>
      <w:r w:rsidR="005C1AB4" w:rsidRPr="00CC3102">
        <w:rPr>
          <w:rFonts w:ascii="Trebuchet MS" w:hAnsi="Trebuchet MS" w:cs="Arial"/>
          <w:snapToGrid w:val="0"/>
          <w:sz w:val="20"/>
          <w:szCs w:val="20"/>
        </w:rPr>
        <w:t>………………</w:t>
      </w:r>
      <w:r w:rsidR="003C3D95">
        <w:rPr>
          <w:rFonts w:ascii="Trebuchet MS" w:hAnsi="Trebuchet MS" w:cs="Arial"/>
          <w:snapToGrid w:val="0"/>
          <w:sz w:val="20"/>
          <w:szCs w:val="20"/>
        </w:rPr>
        <w:t>…</w:t>
      </w:r>
      <w:r w:rsidR="005C1AB4" w:rsidRPr="00CC3102">
        <w:rPr>
          <w:rFonts w:ascii="Trebuchet MS" w:hAnsi="Trebuchet MS" w:cs="Arial"/>
          <w:snapToGrid w:val="0"/>
          <w:sz w:val="20"/>
          <w:szCs w:val="20"/>
        </w:rPr>
        <w:t>..</w:t>
      </w:r>
      <w:r w:rsidR="00414B1B" w:rsidRPr="00CC3102">
        <w:rPr>
          <w:rFonts w:ascii="Trebuchet MS" w:hAnsi="Trebuchet MS" w:cs="Arial"/>
          <w:snapToGrid w:val="0"/>
          <w:sz w:val="20"/>
          <w:szCs w:val="20"/>
        </w:rPr>
        <w:t>,</w:t>
      </w:r>
      <w:r w:rsidRPr="00CC3102">
        <w:rPr>
          <w:rFonts w:ascii="Trebuchet MS" w:hAnsi="Trebuchet MS" w:cs="Arial"/>
          <w:snapToGrid w:val="0"/>
          <w:sz w:val="20"/>
          <w:szCs w:val="20"/>
        </w:rPr>
        <w:t xml:space="preserve"> ma prawo żądać od Wykonawcy okazania wszelkich dokumentów świadczących, że wyrób jest dopuszczony do stosowania w budownictwie, oraz wykonania przez niego badań jakościowo – ilościowych stosowanych materiałów i wyrobów budowlanych </w:t>
      </w:r>
      <w:r w:rsidRPr="00CC3102">
        <w:rPr>
          <w:rFonts w:ascii="Trebuchet MS" w:hAnsi="Trebuchet MS" w:cs="Arial"/>
          <w:sz w:val="20"/>
          <w:szCs w:val="20"/>
        </w:rPr>
        <w:t>we wskazanych przez niego laboratoriach</w:t>
      </w:r>
      <w:r w:rsidRPr="00CC3102">
        <w:rPr>
          <w:rFonts w:ascii="Trebuchet MS" w:hAnsi="Trebuchet MS" w:cs="Arial"/>
          <w:snapToGrid w:val="0"/>
          <w:sz w:val="20"/>
          <w:szCs w:val="20"/>
        </w:rPr>
        <w:t>.</w:t>
      </w:r>
    </w:p>
    <w:p w14:paraId="49591F9E"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napToGrid w:val="0"/>
          <w:sz w:val="20"/>
          <w:szCs w:val="20"/>
        </w:rPr>
        <w:t>Materiały będą pod względem jakościowym i ilościowym badane przez Wykonawcę.</w:t>
      </w:r>
    </w:p>
    <w:p w14:paraId="7B1EBBD9" w14:textId="5D166B79"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lastRenderedPageBreak/>
        <w:t xml:space="preserve">Wykonawca zobowiązuje się wykonać Przedmiot Umowy zgodnie ze współczesną wiedzą techniczną, obowiązującymi w tym zakresie przepisami prawa, a w szczególności ustawą z dnia 7 lipca 1994 roku – Prawo budowlane, ustawą z dnia 15 grudnia 2000 roku o samorządach zawodowych architektów, inżynierów budownictwa i urbanistów, normami technicznymi, standardami i zasadami sztuki budowlanej, dokumentacją projektowo – techniczną, etyką zawodową oraz postanowieniami Umowy. </w:t>
      </w:r>
    </w:p>
    <w:p w14:paraId="651970A9"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pacing w:val="-3"/>
          <w:sz w:val="20"/>
          <w:szCs w:val="20"/>
        </w:rPr>
        <w:t xml:space="preserve">Zastosowane przez Wykonawcę materiały powinny spełniać wszelkie wymogi ustawy Prawo budowlane (art. 10), to jest posiadać odpowiednie certyfikaty na znak bezpieczeństwa, być zgodne z kryteriami technicznymi określonymi na podstawie Polskich Norm, aprobat technicznych oraz zgodne z właściwymi przepisami i dokumentami technicznymi. </w:t>
      </w:r>
      <w:r w:rsidRPr="00CC3102">
        <w:rPr>
          <w:rFonts w:ascii="Trebuchet MS" w:hAnsi="Trebuchet MS" w:cs="Arial"/>
          <w:color w:val="000000"/>
          <w:sz w:val="20"/>
          <w:szCs w:val="20"/>
        </w:rPr>
        <w:t>Stosowane przez Wykonawcę materiały powinny być fabrycznie nowe</w:t>
      </w:r>
      <w:r w:rsidRPr="00CC3102">
        <w:rPr>
          <w:rFonts w:ascii="Trebuchet MS" w:hAnsi="Trebuchet MS" w:cs="Arial"/>
          <w:snapToGrid w:val="0"/>
          <w:sz w:val="20"/>
          <w:szCs w:val="20"/>
        </w:rPr>
        <w:t>.</w:t>
      </w:r>
    </w:p>
    <w:p w14:paraId="1C03F4EA"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Wykonawca oświadcza, iż jest wyłącznie odpowiedzialny za przeszkolenie zatrudnionych przez siebie pracowników w zakresie przepisów BHP.</w:t>
      </w:r>
    </w:p>
    <w:p w14:paraId="5ED76F9A"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Wykonawca oświadcza, że w związku z realizacją Przedmiotu Umowy, ponosi wyłączną odpowiedzialność z tytułu ewentualnego uszkodzenia istniejących instalacji.</w:t>
      </w:r>
    </w:p>
    <w:p w14:paraId="09E14270"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Przedmiot Umowy zostanie wykonany z materiałów dostarczonych przez Wykonawcę </w:t>
      </w:r>
      <w:r w:rsidRPr="00CC3102">
        <w:rPr>
          <w:rFonts w:ascii="Trebuchet MS" w:hAnsi="Trebuchet MS" w:cs="Arial"/>
          <w:sz w:val="20"/>
          <w:szCs w:val="20"/>
        </w:rPr>
        <w:br/>
        <w:t>i przy użyciu urządzeń i sprzętu Wykonawcy.</w:t>
      </w:r>
    </w:p>
    <w:p w14:paraId="21BE6DD9" w14:textId="3F2F8C30"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Wykonawca zobowiązany jest, na żądanie Zamawiającego lub Inspektora Nadzoru Zamawiającego, do dostarczenia i przekazania mu przed wbudowaniem materiałów odpowiednich dokumentów potwierdzających ich jakość i dopuszczenie do obrotu. Niezależnie od powyższego, Zamawiający lub Inspektor Nadzoru Zamawiającego mają prawo żądać od Wykonawcy okazania wymienionych w ust. 5 dokumentów, próbek materiałów oraz wykonania przez niego badań jakościowo-ilościowych stosowanych materiałów i wyrobów budowlanych, we wskazanym terminie. </w:t>
      </w:r>
    </w:p>
    <w:p w14:paraId="2188E949" w14:textId="570EBD3E"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 razie stwierdzenia, że materiały lub urządzenia </w:t>
      </w:r>
      <w:r w:rsidR="00284626" w:rsidRPr="00CC3102">
        <w:rPr>
          <w:rFonts w:ascii="Trebuchet MS" w:hAnsi="Trebuchet MS" w:cs="Arial"/>
          <w:sz w:val="20"/>
          <w:szCs w:val="20"/>
        </w:rPr>
        <w:t>n</w:t>
      </w:r>
      <w:r w:rsidRPr="00CC3102">
        <w:rPr>
          <w:rFonts w:ascii="Trebuchet MS" w:hAnsi="Trebuchet MS" w:cs="Arial"/>
          <w:sz w:val="20"/>
          <w:szCs w:val="20"/>
        </w:rPr>
        <w:t xml:space="preserve">abyte przez Wykonawcę nie spełniają wymogów określonych w ust. 5, Zamawiający lub Inspektor Nadzoru Zamawiającego może nakazać Wykonawcy wstrzymanie prowadzonych robót oraz usunięcie naruszeń. W takim wypadku ewentualne niedotrzymanie przez Wykonawcę któregokolwiek z terminów pośrednich lub terminu końcowego uważa się za zawinione przez Wykonawcę. </w:t>
      </w:r>
    </w:p>
    <w:p w14:paraId="1C6A6BFD"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Wykonawca ponosi pełną odpowiedzialność za dostarczenie oraz właściwe zabezpieczenie, składowanie materiałów oraz urządzeń, sprzętu wykorzystywanego przy realizacji Przedmiotu Umowy. </w:t>
      </w:r>
    </w:p>
    <w:p w14:paraId="39BD93EA" w14:textId="6B7ED00F" w:rsidR="00AA6F5D" w:rsidRPr="00611883"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Wykonawca zobowiązany jest do rozładowywania i właściwego składowania wszystkich urządzeń i materiałów, w miejscu wskazanym przez Zamawiającego lub Inspektora Nadzoru Zamawiającego.</w:t>
      </w:r>
    </w:p>
    <w:p w14:paraId="05FA3A75" w14:textId="431B298A" w:rsidR="00461A32" w:rsidRPr="00611883" w:rsidRDefault="00461A32" w:rsidP="00611883">
      <w:pPr>
        <w:keepLines/>
        <w:widowControl w:val="0"/>
        <w:numPr>
          <w:ilvl w:val="2"/>
          <w:numId w:val="8"/>
        </w:numPr>
        <w:spacing w:after="120" w:line="276" w:lineRule="auto"/>
        <w:ind w:left="426" w:hanging="426"/>
        <w:rPr>
          <w:rFonts w:ascii="Trebuchet MS" w:hAnsi="Trebuchet MS" w:cs="Arial"/>
          <w:snapToGrid w:val="0"/>
          <w:sz w:val="20"/>
          <w:szCs w:val="20"/>
        </w:rPr>
      </w:pPr>
      <w:r w:rsidRPr="00611883">
        <w:rPr>
          <w:rFonts w:ascii="Trebuchet MS" w:hAnsi="Trebuchet MS" w:cs="Arial"/>
          <w:sz w:val="20"/>
          <w:szCs w:val="20"/>
          <w:lang w:eastAsia="pl-PL"/>
        </w:rPr>
        <w:t>Wykonawca jest wytwórcą</w:t>
      </w:r>
      <w:r w:rsidRPr="00611883">
        <w:rPr>
          <w:rFonts w:ascii="Arial" w:hAnsi="Arial" w:cs="Arial"/>
          <w:sz w:val="20"/>
          <w:szCs w:val="20"/>
          <w:lang w:eastAsia="pl-PL"/>
        </w:rPr>
        <w:t>̨</w:t>
      </w:r>
      <w:r w:rsidRPr="00611883">
        <w:rPr>
          <w:rFonts w:ascii="Trebuchet MS" w:hAnsi="Trebuchet MS" w:cs="Arial"/>
          <w:sz w:val="20"/>
          <w:szCs w:val="20"/>
          <w:lang w:eastAsia="pl-PL"/>
        </w:rPr>
        <w:t xml:space="preserve"> i posiadaczem wszelkich odpad</w:t>
      </w:r>
      <w:r w:rsidRPr="00611883">
        <w:rPr>
          <w:rFonts w:ascii="Trebuchet MS" w:hAnsi="Trebuchet MS" w:cs="Trebuchet MS"/>
          <w:sz w:val="20"/>
          <w:szCs w:val="20"/>
          <w:lang w:eastAsia="pl-PL"/>
        </w:rPr>
        <w:t>ó</w:t>
      </w:r>
      <w:r w:rsidRPr="00611883">
        <w:rPr>
          <w:rFonts w:ascii="Trebuchet MS" w:hAnsi="Trebuchet MS" w:cs="Arial"/>
          <w:sz w:val="20"/>
          <w:szCs w:val="20"/>
          <w:lang w:eastAsia="pl-PL"/>
        </w:rPr>
        <w:t>w powstaj</w:t>
      </w:r>
      <w:r w:rsidRPr="00611883">
        <w:rPr>
          <w:rFonts w:ascii="Trebuchet MS" w:hAnsi="Trebuchet MS" w:cs="Trebuchet MS"/>
          <w:sz w:val="20"/>
          <w:szCs w:val="20"/>
          <w:lang w:eastAsia="pl-PL"/>
        </w:rPr>
        <w:t>ą</w:t>
      </w:r>
      <w:r w:rsidRPr="00611883">
        <w:rPr>
          <w:rFonts w:ascii="Trebuchet MS" w:hAnsi="Trebuchet MS" w:cs="Arial"/>
          <w:sz w:val="20"/>
          <w:szCs w:val="20"/>
          <w:lang w:eastAsia="pl-PL"/>
        </w:rPr>
        <w:t xml:space="preserve">cych w wyniku </w:t>
      </w:r>
      <w:r w:rsidR="00AC6804" w:rsidRPr="00611883">
        <w:rPr>
          <w:rFonts w:ascii="Trebuchet MS" w:hAnsi="Trebuchet MS" w:cs="Arial"/>
          <w:sz w:val="20"/>
          <w:szCs w:val="20"/>
          <w:lang w:eastAsia="pl-PL"/>
        </w:rPr>
        <w:t xml:space="preserve">  </w:t>
      </w:r>
      <w:r w:rsidRPr="00611883">
        <w:rPr>
          <w:rFonts w:ascii="Trebuchet MS" w:hAnsi="Trebuchet MS" w:cs="Arial"/>
          <w:sz w:val="20"/>
          <w:szCs w:val="20"/>
          <w:lang w:eastAsia="pl-PL"/>
        </w:rPr>
        <w:t xml:space="preserve">realizacji Przedmiotu Umowy. W związku z powyższym, ciąży na nim - w ramach wynagrodzenia - obowiązek prawidłowego zagospodarowania odpadów tj. zapewnienia bezpiecznych i zgodnych z obowiązującymi przepisami warunków gromadzenia odpadów w miejscu realizacji Przedmiotu Umowy oraz transportu i  przetwarzania odpadów (odzysku lub unieszkodliwiania odpadów) oraz pełnienia nadzoru nad takimi działaniami w zakresie przekazywania odpadów wyłącznie uprawnionym odbiorcom, posiadającym ważne decyzje w zakresie gospodarowania odpadami, czyli zbierania lub przetwarzania odpadów. Na żądanie Zamawiającego, Wykonawca obowiązany jest przedstawić stosowne dokumenty potwierdzające prawidłowe wypełnienia obowiązku wskazanego w zdaniu 1. </w:t>
      </w:r>
    </w:p>
    <w:p w14:paraId="0FAB2F47" w14:textId="77777777"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4133C3" w:rsidRPr="00CC3102">
        <w:rPr>
          <w:rFonts w:ascii="Trebuchet MS" w:hAnsi="Trebuchet MS" w:cs="Arial"/>
          <w:b/>
          <w:bCs/>
          <w:snapToGrid w:val="0"/>
          <w:sz w:val="20"/>
          <w:szCs w:val="20"/>
        </w:rPr>
        <w:t>5</w:t>
      </w:r>
    </w:p>
    <w:p w14:paraId="283ADA63" w14:textId="4F908625" w:rsidR="00C56ABF" w:rsidRPr="00CC3102" w:rsidRDefault="00F72701" w:rsidP="00F72701">
      <w:pPr>
        <w:keepLines/>
        <w:widowControl w:val="0"/>
        <w:numPr>
          <w:ilvl w:val="0"/>
          <w:numId w:val="9"/>
        </w:numPr>
        <w:tabs>
          <w:tab w:val="left" w:pos="426"/>
        </w:tabs>
        <w:spacing w:after="120" w:line="276" w:lineRule="auto"/>
        <w:ind w:left="426" w:hanging="426"/>
        <w:jc w:val="left"/>
        <w:rPr>
          <w:rFonts w:ascii="Trebuchet MS" w:hAnsi="Trebuchet MS" w:cs="Arial"/>
          <w:snapToGrid w:val="0"/>
          <w:sz w:val="20"/>
          <w:szCs w:val="20"/>
        </w:rPr>
      </w:pPr>
      <w:r w:rsidRPr="00CC3102">
        <w:rPr>
          <w:rFonts w:ascii="Trebuchet MS" w:hAnsi="Trebuchet MS" w:cs="Arial"/>
          <w:sz w:val="20"/>
          <w:szCs w:val="20"/>
        </w:rPr>
        <w:t xml:space="preserve">Zamawiający </w:t>
      </w:r>
      <w:r w:rsidR="006847B4" w:rsidRPr="00CC3102">
        <w:rPr>
          <w:rFonts w:ascii="Trebuchet MS" w:hAnsi="Trebuchet MS" w:cs="Arial"/>
          <w:sz w:val="20"/>
          <w:szCs w:val="20"/>
        </w:rPr>
        <w:t>powoł</w:t>
      </w:r>
      <w:r w:rsidR="00CD4748" w:rsidRPr="00CC3102">
        <w:rPr>
          <w:rFonts w:ascii="Trebuchet MS" w:hAnsi="Trebuchet MS" w:cs="Arial"/>
          <w:sz w:val="20"/>
          <w:szCs w:val="20"/>
        </w:rPr>
        <w:t>uje inspektora nadzoru</w:t>
      </w:r>
      <w:r w:rsidRPr="00CC3102">
        <w:rPr>
          <w:rFonts w:ascii="Trebuchet MS" w:hAnsi="Trebuchet MS" w:cs="Arial"/>
          <w:sz w:val="20"/>
          <w:szCs w:val="20"/>
        </w:rPr>
        <w:t xml:space="preserve"> robót elektroinstalacyjnych:                                ……………………………………………………………………………………………..</w:t>
      </w:r>
    </w:p>
    <w:p w14:paraId="3C894313" w14:textId="77777777" w:rsidR="006847B4" w:rsidRPr="00CC3102" w:rsidRDefault="006847B4" w:rsidP="0084669F">
      <w:pPr>
        <w:keepLines/>
        <w:widowControl w:val="0"/>
        <w:numPr>
          <w:ilvl w:val="0"/>
          <w:numId w:val="9"/>
        </w:numPr>
        <w:tabs>
          <w:tab w:val="left" w:pos="426"/>
        </w:tabs>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lastRenderedPageBreak/>
        <w:t>Inspektor</w:t>
      </w:r>
      <w:r w:rsidRPr="00CC3102">
        <w:rPr>
          <w:rFonts w:ascii="Trebuchet MS" w:hAnsi="Trebuchet MS" w:cs="Arial"/>
          <w:snapToGrid w:val="0"/>
          <w:sz w:val="20"/>
          <w:szCs w:val="20"/>
        </w:rPr>
        <w:t xml:space="preserve"> nadzoru inwestorskiego działa w imieniu i na rzecz Zamawiającego.</w:t>
      </w:r>
    </w:p>
    <w:p w14:paraId="78DF102F" w14:textId="6015AE29" w:rsidR="006847B4" w:rsidRPr="00CC3102" w:rsidRDefault="00284626"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p>
    <w:p w14:paraId="207CC493" w14:textId="77777777"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4133C3" w:rsidRPr="00CC3102">
        <w:rPr>
          <w:rFonts w:ascii="Trebuchet MS" w:hAnsi="Trebuchet MS" w:cs="Arial"/>
          <w:b/>
          <w:bCs/>
          <w:snapToGrid w:val="0"/>
          <w:sz w:val="20"/>
          <w:szCs w:val="20"/>
        </w:rPr>
        <w:t>6</w:t>
      </w:r>
    </w:p>
    <w:p w14:paraId="114E854A" w14:textId="781196B9" w:rsidR="00EC0F6E" w:rsidRPr="00CC3102" w:rsidRDefault="006847B4" w:rsidP="00E15A71">
      <w:pPr>
        <w:pStyle w:val="Akapitzlist"/>
        <w:keepLines/>
        <w:widowControl w:val="0"/>
        <w:numPr>
          <w:ilvl w:val="0"/>
          <w:numId w:val="54"/>
        </w:numPr>
        <w:autoSpaceDE w:val="0"/>
        <w:autoSpaceDN w:val="0"/>
        <w:spacing w:after="120"/>
        <w:ind w:left="426" w:hanging="426"/>
        <w:jc w:val="both"/>
        <w:rPr>
          <w:rFonts w:ascii="Trebuchet MS" w:hAnsi="Trebuchet MS" w:cs="Arial"/>
          <w:snapToGrid w:val="0"/>
          <w:sz w:val="20"/>
          <w:szCs w:val="20"/>
        </w:rPr>
      </w:pPr>
      <w:r w:rsidRPr="00CC3102">
        <w:rPr>
          <w:rFonts w:ascii="Trebuchet MS" w:hAnsi="Trebuchet MS" w:cs="Arial"/>
          <w:snapToGrid w:val="0"/>
          <w:sz w:val="20"/>
          <w:szCs w:val="20"/>
        </w:rPr>
        <w:t xml:space="preserve">Wykonawca przed zawarciem Umowy </w:t>
      </w:r>
      <w:r w:rsidR="00A21EF4" w:rsidRPr="00CC3102">
        <w:rPr>
          <w:rFonts w:ascii="Trebuchet MS" w:hAnsi="Trebuchet MS" w:cs="Arial"/>
          <w:snapToGrid w:val="0"/>
          <w:sz w:val="20"/>
          <w:szCs w:val="20"/>
        </w:rPr>
        <w:t xml:space="preserve">dokonał inspekcji terenu budowy oraz jego otoczenia, </w:t>
      </w:r>
      <w:r w:rsidR="00E7182F" w:rsidRPr="00CC3102">
        <w:rPr>
          <w:rFonts w:ascii="Trebuchet MS" w:hAnsi="Trebuchet MS" w:cs="Arial"/>
          <w:snapToGrid w:val="0"/>
          <w:sz w:val="20"/>
          <w:szCs w:val="20"/>
        </w:rPr>
        <w:t>zapoznał się z dokumentacją projektową oraz pozostałymi dokumentami przedstawionymi mu przez Zamawiającego</w:t>
      </w:r>
      <w:r w:rsidRPr="00CC3102">
        <w:rPr>
          <w:rFonts w:ascii="Trebuchet MS" w:hAnsi="Trebuchet MS" w:cs="Arial"/>
          <w:snapToGrid w:val="0"/>
          <w:sz w:val="20"/>
          <w:szCs w:val="20"/>
        </w:rPr>
        <w:t xml:space="preserve"> i nie wnosi w tym zakresie jakichkolwiek zastrzeżeń.</w:t>
      </w:r>
    </w:p>
    <w:p w14:paraId="26D84336" w14:textId="44B4C9F9" w:rsidR="00717D05" w:rsidRPr="00DC04F5" w:rsidRDefault="005C1AB4" w:rsidP="00E15A71">
      <w:pPr>
        <w:pStyle w:val="Akapitzlist"/>
        <w:keepLines/>
        <w:widowControl w:val="0"/>
        <w:numPr>
          <w:ilvl w:val="0"/>
          <w:numId w:val="54"/>
        </w:numPr>
        <w:autoSpaceDE w:val="0"/>
        <w:autoSpaceDN w:val="0"/>
        <w:spacing w:after="240"/>
        <w:ind w:left="426" w:hanging="426"/>
        <w:jc w:val="both"/>
        <w:rPr>
          <w:rFonts w:ascii="Trebuchet MS" w:hAnsi="Trebuchet MS" w:cs="Arial"/>
          <w:snapToGrid w:val="0"/>
          <w:sz w:val="20"/>
          <w:szCs w:val="20"/>
        </w:rPr>
      </w:pPr>
      <w:r w:rsidRPr="00CC3102">
        <w:rPr>
          <w:rFonts w:ascii="Trebuchet MS" w:hAnsi="Trebuchet MS" w:cs="Arial"/>
          <w:snapToGrid w:val="0"/>
          <w:sz w:val="20"/>
          <w:szCs w:val="20"/>
        </w:rPr>
        <w:t>Wykonawca przekazał oświadczenie osoby posiadającej uprawnienia budowlane do kierowania robotami budowlanymi w specjalności instalacyjnej w zakresie sieci, instalacji i urządzeń</w:t>
      </w:r>
      <w:r w:rsidR="007537C9" w:rsidRPr="00CC3102">
        <w:rPr>
          <w:rFonts w:ascii="Trebuchet MS" w:eastAsia="Arial" w:hAnsi="Trebuchet MS" w:cs="Arial"/>
          <w:b/>
          <w:w w:val="105"/>
          <w:sz w:val="20"/>
          <w:szCs w:val="20"/>
          <w:lang w:eastAsia="en-US"/>
        </w:rPr>
        <w:t xml:space="preserve"> </w:t>
      </w:r>
      <w:r w:rsidR="007537C9" w:rsidRPr="00CC3102">
        <w:rPr>
          <w:rFonts w:ascii="Trebuchet MS" w:eastAsia="Arial" w:hAnsi="Trebuchet MS" w:cs="Arial"/>
          <w:b/>
          <w:bCs/>
          <w:sz w:val="20"/>
          <w:szCs w:val="20"/>
          <w:lang w:eastAsia="en-US"/>
        </w:rPr>
        <w:t>elektrycznych i elektroenergetycznych</w:t>
      </w:r>
      <w:r w:rsidRPr="00CC3102">
        <w:rPr>
          <w:rFonts w:ascii="Trebuchet MS" w:hAnsi="Trebuchet MS" w:cs="Arial"/>
          <w:snapToGrid w:val="0"/>
          <w:sz w:val="20"/>
          <w:szCs w:val="20"/>
        </w:rPr>
        <w:t xml:space="preserve"> o przyjęciu obowiązków wraz z uprawnieniami budowlanymi i potwierdzeniem przynależności do właściwej izby samorządu zawodowego. Przedmiotowe dokumenty stanowią załączniki nr 4 do umowy.</w:t>
      </w:r>
    </w:p>
    <w:p w14:paraId="2E993DAB" w14:textId="77777777" w:rsidR="00717D05" w:rsidRDefault="00717D05" w:rsidP="0084669F">
      <w:pPr>
        <w:spacing w:after="120" w:line="276" w:lineRule="auto"/>
        <w:jc w:val="center"/>
        <w:rPr>
          <w:rFonts w:ascii="Trebuchet MS" w:hAnsi="Trebuchet MS" w:cs="Arial"/>
          <w:b/>
          <w:bCs/>
          <w:sz w:val="20"/>
          <w:szCs w:val="20"/>
        </w:rPr>
      </w:pPr>
    </w:p>
    <w:p w14:paraId="56F57837" w14:textId="77777777" w:rsidR="00A131FF" w:rsidRDefault="00A131FF" w:rsidP="0084669F">
      <w:pPr>
        <w:spacing w:after="120" w:line="276" w:lineRule="auto"/>
        <w:jc w:val="center"/>
        <w:rPr>
          <w:rFonts w:ascii="Trebuchet MS" w:hAnsi="Trebuchet MS" w:cs="Arial"/>
          <w:b/>
          <w:bCs/>
          <w:sz w:val="20"/>
          <w:szCs w:val="20"/>
        </w:rPr>
      </w:pPr>
    </w:p>
    <w:p w14:paraId="3E83BBAC" w14:textId="604F22C3" w:rsidR="006847B4" w:rsidRPr="00CC3102" w:rsidRDefault="006847B4" w:rsidP="0084669F">
      <w:pPr>
        <w:spacing w:after="120" w:line="276" w:lineRule="auto"/>
        <w:jc w:val="center"/>
        <w:rPr>
          <w:rFonts w:ascii="Trebuchet MS" w:hAnsi="Trebuchet MS" w:cs="Arial"/>
          <w:b/>
          <w:bCs/>
          <w:sz w:val="20"/>
          <w:szCs w:val="20"/>
        </w:rPr>
      </w:pPr>
      <w:r w:rsidRPr="00CC3102">
        <w:rPr>
          <w:rFonts w:ascii="Trebuchet MS" w:hAnsi="Trebuchet MS" w:cs="Arial"/>
          <w:b/>
          <w:bCs/>
          <w:sz w:val="20"/>
          <w:szCs w:val="20"/>
        </w:rPr>
        <w:t>III. PODWYKONAWSTWO</w:t>
      </w:r>
    </w:p>
    <w:p w14:paraId="1160BDAE" w14:textId="77777777" w:rsidR="006847B4" w:rsidRPr="00CC3102" w:rsidRDefault="008C414E" w:rsidP="0084669F">
      <w:pPr>
        <w:keepLines/>
        <w:widowControl w:val="0"/>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C2251E" w:rsidRPr="00CC3102">
        <w:rPr>
          <w:rFonts w:ascii="Trebuchet MS" w:hAnsi="Trebuchet MS" w:cs="Arial"/>
          <w:b/>
          <w:bCs/>
          <w:snapToGrid w:val="0"/>
          <w:color w:val="000000"/>
          <w:sz w:val="20"/>
          <w:szCs w:val="20"/>
        </w:rPr>
        <w:t>7</w:t>
      </w:r>
    </w:p>
    <w:p w14:paraId="10D42B7A" w14:textId="3B8E7353" w:rsidR="006F2A7A" w:rsidRPr="00CC3102" w:rsidRDefault="006F2A7A" w:rsidP="0084669F">
      <w:pPr>
        <w:keepLines/>
        <w:widowControl w:val="0"/>
        <w:numPr>
          <w:ilvl w:val="0"/>
          <w:numId w:val="10"/>
        </w:numPr>
        <w:spacing w:after="120" w:line="276" w:lineRule="auto"/>
        <w:ind w:left="426" w:hanging="426"/>
        <w:rPr>
          <w:rFonts w:ascii="Trebuchet MS" w:hAnsi="Trebuchet MS" w:cs="Arial"/>
          <w:sz w:val="20"/>
          <w:szCs w:val="20"/>
        </w:rPr>
      </w:pPr>
      <w:r w:rsidRPr="00CC3102">
        <w:rPr>
          <w:rFonts w:ascii="Trebuchet MS" w:hAnsi="Trebuchet MS" w:cs="Arial"/>
          <w:sz w:val="20"/>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4BBCF484" w14:textId="7A187AB8"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2AFD4D83" w14:textId="77777777"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52936119" w14:textId="77777777"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Zamawiający, w terminie 14 dni, zgłasza pisemne zastrzeżenia do projektu umowy o podwykonawstwo, której przedmiotem są roboty budowlane:</w:t>
      </w:r>
    </w:p>
    <w:p w14:paraId="346D2433" w14:textId="7563C7A9" w:rsidR="001016D6" w:rsidRPr="00CC3102" w:rsidRDefault="006847B4" w:rsidP="00D603EB">
      <w:pPr>
        <w:pStyle w:val="Akapitzlist"/>
        <w:numPr>
          <w:ilvl w:val="1"/>
          <w:numId w:val="28"/>
        </w:numPr>
        <w:tabs>
          <w:tab w:val="left" w:pos="851"/>
        </w:tabs>
        <w:autoSpaceDE w:val="0"/>
        <w:autoSpaceDN w:val="0"/>
        <w:adjustRightInd w:val="0"/>
        <w:spacing w:after="120"/>
        <w:ind w:left="851" w:hanging="284"/>
        <w:rPr>
          <w:rFonts w:ascii="Trebuchet MS" w:hAnsi="Trebuchet MS" w:cs="Arial"/>
          <w:sz w:val="20"/>
          <w:szCs w:val="20"/>
        </w:rPr>
      </w:pPr>
      <w:r w:rsidRPr="00CC3102">
        <w:rPr>
          <w:rFonts w:ascii="Trebuchet MS" w:hAnsi="Trebuchet MS" w:cs="Arial"/>
          <w:sz w:val="20"/>
          <w:szCs w:val="20"/>
        </w:rPr>
        <w:t>niespełniającej wymagań określonych w specyfikacji warunków zamówienia;</w:t>
      </w:r>
    </w:p>
    <w:p w14:paraId="00DFF1E0" w14:textId="0FEF9383" w:rsidR="001016D6" w:rsidRPr="00CC3102" w:rsidRDefault="006847B4" w:rsidP="00D603EB">
      <w:pPr>
        <w:pStyle w:val="Akapitzlist"/>
        <w:numPr>
          <w:ilvl w:val="1"/>
          <w:numId w:val="28"/>
        </w:numPr>
        <w:tabs>
          <w:tab w:val="left" w:pos="851"/>
        </w:tabs>
        <w:autoSpaceDE w:val="0"/>
        <w:autoSpaceDN w:val="0"/>
        <w:adjustRightInd w:val="0"/>
        <w:spacing w:after="120"/>
        <w:ind w:left="851" w:hanging="284"/>
        <w:rPr>
          <w:rFonts w:ascii="Trebuchet MS" w:hAnsi="Trebuchet MS" w:cs="Arial"/>
          <w:sz w:val="20"/>
          <w:szCs w:val="20"/>
        </w:rPr>
      </w:pPr>
      <w:r w:rsidRPr="00CC3102">
        <w:rPr>
          <w:rFonts w:ascii="Trebuchet MS" w:hAnsi="Trebuchet MS" w:cs="Arial"/>
          <w:sz w:val="20"/>
          <w:szCs w:val="20"/>
        </w:rPr>
        <w:t xml:space="preserve">gdy przewiduje termin zapłaty wynagrodzenia dłuższy niż określony w ust. </w:t>
      </w:r>
      <w:r w:rsidR="001016D6" w:rsidRPr="00CC3102">
        <w:rPr>
          <w:rFonts w:ascii="Trebuchet MS" w:hAnsi="Trebuchet MS" w:cs="Arial"/>
          <w:sz w:val="20"/>
          <w:szCs w:val="20"/>
        </w:rPr>
        <w:t>3;</w:t>
      </w:r>
    </w:p>
    <w:p w14:paraId="42F4369D" w14:textId="77777777" w:rsidR="00595EDA" w:rsidRPr="00CC3102" w:rsidRDefault="001016D6" w:rsidP="00D603EB">
      <w:pPr>
        <w:pStyle w:val="Akapitzlist"/>
        <w:numPr>
          <w:ilvl w:val="1"/>
          <w:numId w:val="28"/>
        </w:numPr>
        <w:tabs>
          <w:tab w:val="left" w:pos="851"/>
        </w:tabs>
        <w:autoSpaceDE w:val="0"/>
        <w:autoSpaceDN w:val="0"/>
        <w:adjustRightInd w:val="0"/>
        <w:spacing w:after="120"/>
        <w:ind w:left="851" w:hanging="284"/>
        <w:rPr>
          <w:rFonts w:ascii="Trebuchet MS" w:hAnsi="Trebuchet MS" w:cs="Arial"/>
          <w:sz w:val="20"/>
          <w:szCs w:val="20"/>
        </w:rPr>
      </w:pPr>
      <w:r w:rsidRPr="00CC3102">
        <w:rPr>
          <w:rFonts w:ascii="Trebuchet MS" w:hAnsi="Trebuchet MS" w:cs="Arial"/>
          <w:sz w:val="20"/>
          <w:szCs w:val="20"/>
        </w:rPr>
        <w:t>zawiera postanowienia niezgodne z ust. 1.</w:t>
      </w:r>
    </w:p>
    <w:p w14:paraId="71C59D82" w14:textId="40C0E3E9" w:rsidR="006847B4" w:rsidRPr="00CC3102" w:rsidRDefault="00595EDA" w:rsidP="00E15A71">
      <w:pPr>
        <w:pStyle w:val="Akapitzlist"/>
        <w:numPr>
          <w:ilvl w:val="0"/>
          <w:numId w:val="10"/>
        </w:numPr>
        <w:tabs>
          <w:tab w:val="left" w:pos="851"/>
        </w:tabs>
        <w:autoSpaceDE w:val="0"/>
        <w:autoSpaceDN w:val="0"/>
        <w:adjustRightInd w:val="0"/>
        <w:spacing w:after="120"/>
        <w:ind w:left="426" w:hanging="426"/>
        <w:jc w:val="both"/>
        <w:rPr>
          <w:rFonts w:ascii="Trebuchet MS" w:hAnsi="Trebuchet MS" w:cs="Arial"/>
          <w:sz w:val="20"/>
          <w:szCs w:val="20"/>
        </w:rPr>
      </w:pPr>
      <w:r w:rsidRPr="00CC3102">
        <w:rPr>
          <w:rFonts w:ascii="Trebuchet MS" w:hAnsi="Trebuchet MS" w:cs="Arial"/>
          <w:sz w:val="20"/>
          <w:szCs w:val="20"/>
        </w:rPr>
        <w:t>Niezgłoszenie zastrzeżeń, o których mowa w ust. 4 do przedłożonego projektu umowy o podwykonawstwo, której przedmiotem są roboty budowlane, w terminie określonym w ust. 4, uważa się za akceptację projektu umowy przez Zamawiającego</w:t>
      </w:r>
      <w:r w:rsidR="006847B4" w:rsidRPr="00CC3102">
        <w:rPr>
          <w:rFonts w:ascii="Trebuchet MS" w:hAnsi="Trebuchet MS" w:cs="Arial"/>
          <w:sz w:val="20"/>
          <w:szCs w:val="20"/>
        </w:rPr>
        <w:t>.</w:t>
      </w:r>
    </w:p>
    <w:p w14:paraId="4538712C" w14:textId="64BA3BB8"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podwykonawca lub dalszy podwykonawca zamówienia na roboty budowlane przedkłada Zamawiającemu poświadczoną za zgodność z oryginałem kopię zawartej umowy</w:t>
      </w:r>
      <w:r w:rsidR="00BB46CC" w:rsidRPr="00CC3102">
        <w:rPr>
          <w:rFonts w:ascii="Trebuchet MS" w:hAnsi="Trebuchet MS" w:cs="Arial"/>
          <w:sz w:val="20"/>
          <w:szCs w:val="20"/>
        </w:rPr>
        <w:t xml:space="preserve"> </w:t>
      </w:r>
      <w:r w:rsidRPr="00CC3102">
        <w:rPr>
          <w:rFonts w:ascii="Trebuchet MS" w:hAnsi="Trebuchet MS" w:cs="Arial"/>
          <w:sz w:val="20"/>
          <w:szCs w:val="20"/>
        </w:rPr>
        <w:t>o podwykonawstwo, której przedmiotem są roboty budowlane, w terminie 7 dni od dnia jej zawarcia.</w:t>
      </w:r>
    </w:p>
    <w:p w14:paraId="215A8306" w14:textId="15F84875"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Zamawiający, w terminie 14 dni, zgłasza pisemny sprzeciw do umowy o podwykonawstwo, której przedmiotem są roboty budowlane, w przypadkach, o których mowa w ust. </w:t>
      </w:r>
      <w:r w:rsidR="001016D6" w:rsidRPr="00CC3102">
        <w:rPr>
          <w:rFonts w:ascii="Trebuchet MS" w:hAnsi="Trebuchet MS" w:cs="Arial"/>
          <w:sz w:val="20"/>
          <w:szCs w:val="20"/>
        </w:rPr>
        <w:t>4</w:t>
      </w:r>
      <w:r w:rsidRPr="00CC3102">
        <w:rPr>
          <w:rFonts w:ascii="Trebuchet MS" w:hAnsi="Trebuchet MS" w:cs="Arial"/>
          <w:sz w:val="20"/>
          <w:szCs w:val="20"/>
        </w:rPr>
        <w:t>.</w:t>
      </w:r>
    </w:p>
    <w:p w14:paraId="28612F15" w14:textId="0B3303B4"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lastRenderedPageBreak/>
        <w:t>Niezgłoszenie pisemnego sprzeciwu</w:t>
      </w:r>
      <w:r w:rsidR="001016D6" w:rsidRPr="00CC3102">
        <w:rPr>
          <w:rFonts w:ascii="Trebuchet MS" w:hAnsi="Trebuchet MS" w:cs="Arial"/>
          <w:sz w:val="20"/>
          <w:szCs w:val="20"/>
        </w:rPr>
        <w:t xml:space="preserve">, o którym mowa w ust. 7 </w:t>
      </w:r>
      <w:r w:rsidRPr="00CC3102">
        <w:rPr>
          <w:rFonts w:ascii="Trebuchet MS" w:hAnsi="Trebuchet MS" w:cs="Arial"/>
          <w:sz w:val="20"/>
          <w:szCs w:val="20"/>
        </w:rPr>
        <w:t xml:space="preserve"> do przedłożonej umowy </w:t>
      </w:r>
      <w:r w:rsidR="006D53F3">
        <w:rPr>
          <w:rFonts w:ascii="Trebuchet MS" w:hAnsi="Trebuchet MS" w:cs="Arial"/>
          <w:sz w:val="20"/>
          <w:szCs w:val="20"/>
        </w:rPr>
        <w:br/>
      </w:r>
      <w:r w:rsidRPr="00CC3102">
        <w:rPr>
          <w:rFonts w:ascii="Trebuchet MS" w:hAnsi="Trebuchet MS" w:cs="Arial"/>
          <w:sz w:val="20"/>
          <w:szCs w:val="20"/>
        </w:rPr>
        <w:t xml:space="preserve">o podwykonawstwo, której przedmiotem są roboty budowlane, w terminie określonym w ust. </w:t>
      </w:r>
      <w:r w:rsidR="001016D6" w:rsidRPr="00CC3102">
        <w:rPr>
          <w:rFonts w:ascii="Trebuchet MS" w:hAnsi="Trebuchet MS" w:cs="Arial"/>
          <w:sz w:val="20"/>
          <w:szCs w:val="20"/>
        </w:rPr>
        <w:t>7</w:t>
      </w:r>
      <w:r w:rsidRPr="00CC3102">
        <w:rPr>
          <w:rFonts w:ascii="Trebuchet MS" w:hAnsi="Trebuchet MS" w:cs="Arial"/>
          <w:sz w:val="20"/>
          <w:szCs w:val="20"/>
        </w:rPr>
        <w:t>, uważa się za akceptację umowy przez Zamawiającego.</w:t>
      </w:r>
    </w:p>
    <w:p w14:paraId="3358116C" w14:textId="4A43196B" w:rsidR="006847B4" w:rsidRPr="00CC3102" w:rsidRDefault="00624B51"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podwykonawca lub dalszy podwykonawca zamówienia na roboty budowlane przedkłada Zamawiającemu poświadczoną za zgodność z oryginałem kopię zawartej umowy</w:t>
      </w:r>
      <w:r w:rsidR="00142050" w:rsidRPr="00CC3102">
        <w:rPr>
          <w:rFonts w:ascii="Trebuchet MS" w:hAnsi="Trebuchet MS" w:cs="Arial"/>
          <w:sz w:val="20"/>
          <w:szCs w:val="20"/>
        </w:rPr>
        <w:t xml:space="preserve"> </w:t>
      </w:r>
      <w:r w:rsidRPr="00CC3102">
        <w:rPr>
          <w:rFonts w:ascii="Trebuchet MS" w:hAnsi="Trebuchet MS" w:cs="Arial"/>
          <w:sz w:val="20"/>
          <w:szCs w:val="20"/>
        </w:rPr>
        <w:t xml:space="preserve">o podwykonawstwo, której przedmiotem są dostawy lub usługi, w terminie 7 dni od dnia jej zawarcia, z wyłączeniem umów o podwykonawstwo o wartości mniejszej niż 0,5% wartości Umowy oraz umów o podwykonawstwo, których przedmiot został wskazany przez Zamawiającego w </w:t>
      </w:r>
      <w:r w:rsidR="00BB46CC" w:rsidRPr="00CC3102">
        <w:rPr>
          <w:rFonts w:ascii="Trebuchet MS" w:hAnsi="Trebuchet MS" w:cs="Arial"/>
          <w:sz w:val="20"/>
          <w:szCs w:val="20"/>
        </w:rPr>
        <w:t>dokumentach</w:t>
      </w:r>
      <w:r w:rsidRPr="00CC3102">
        <w:rPr>
          <w:rFonts w:ascii="Trebuchet MS" w:hAnsi="Trebuchet MS" w:cs="Arial"/>
          <w:sz w:val="20"/>
          <w:szCs w:val="20"/>
        </w:rPr>
        <w:t xml:space="preserve"> zamówienia, jako niepodlegający niniejszemu obowiązkowi. Wyłączenie, </w:t>
      </w:r>
      <w:r w:rsidR="006D53F3">
        <w:rPr>
          <w:rFonts w:ascii="Trebuchet MS" w:hAnsi="Trebuchet MS" w:cs="Arial"/>
          <w:sz w:val="20"/>
          <w:szCs w:val="20"/>
        </w:rPr>
        <w:br/>
      </w:r>
      <w:r w:rsidRPr="00CC3102">
        <w:rPr>
          <w:rFonts w:ascii="Trebuchet MS" w:hAnsi="Trebuchet MS" w:cs="Arial"/>
          <w:sz w:val="20"/>
          <w:szCs w:val="20"/>
        </w:rPr>
        <w:t xml:space="preserve">o którym mowa w zdaniu pierwszym, nie dotyczy umów o podwykonawstwo o wartości większej niż 50.000,00 zł. </w:t>
      </w:r>
    </w:p>
    <w:p w14:paraId="282F1440" w14:textId="748805DE" w:rsidR="001016D6"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 przypadku, o którym mowa w ust. </w:t>
      </w:r>
      <w:r w:rsidR="001016D6" w:rsidRPr="00CC3102">
        <w:rPr>
          <w:rFonts w:ascii="Trebuchet MS" w:hAnsi="Trebuchet MS" w:cs="Arial"/>
          <w:sz w:val="20"/>
          <w:szCs w:val="20"/>
        </w:rPr>
        <w:t>9</w:t>
      </w:r>
      <w:r w:rsidRPr="00CC3102">
        <w:rPr>
          <w:rFonts w:ascii="Trebuchet MS" w:hAnsi="Trebuchet MS" w:cs="Arial"/>
          <w:sz w:val="20"/>
          <w:szCs w:val="20"/>
        </w:rPr>
        <w:t>,</w:t>
      </w:r>
      <w:r w:rsidR="00BB46CC" w:rsidRPr="00CC3102">
        <w:rPr>
          <w:rFonts w:ascii="Trebuchet MS" w:hAnsi="Trebuchet MS" w:cs="Arial"/>
          <w:sz w:val="20"/>
          <w:szCs w:val="20"/>
        </w:rPr>
        <w:t xml:space="preserve"> podwykonawca lub dalszy podwykonawca, przedkłada poświadczoną za zgodność z oryginałem kopię umowy również wykonawcy</w:t>
      </w:r>
      <w:r w:rsidRPr="00CC3102">
        <w:rPr>
          <w:rFonts w:ascii="Trebuchet MS" w:hAnsi="Trebuchet MS" w:cs="Arial"/>
          <w:sz w:val="20"/>
          <w:szCs w:val="20"/>
        </w:rPr>
        <w:t>.</w:t>
      </w:r>
    </w:p>
    <w:p w14:paraId="46DFC084" w14:textId="5D1A31B9" w:rsidR="001016D6" w:rsidRPr="00CC3102" w:rsidRDefault="001016D6"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 przypadku, o którym mowa w ust. 9, jeżeli termin zapłaty wynagrodzenia jest dłuższy niż określony w ust. 3, Zamawiający informuje o tym Wykonawcę i wzywa go do doprowadzenia do zmiany tej umowy pod rygorem wystąpienia o zapłatę kary umownej.</w:t>
      </w:r>
    </w:p>
    <w:p w14:paraId="434BDAA0" w14:textId="11E6F34F"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Przepisy ust. </w:t>
      </w:r>
      <w:r w:rsidR="001016D6" w:rsidRPr="00CC3102">
        <w:rPr>
          <w:rFonts w:ascii="Trebuchet MS" w:hAnsi="Trebuchet MS" w:cs="Arial"/>
          <w:sz w:val="20"/>
          <w:szCs w:val="20"/>
        </w:rPr>
        <w:t>2</w:t>
      </w:r>
      <w:r w:rsidRPr="00CC3102">
        <w:rPr>
          <w:rFonts w:ascii="Trebuchet MS" w:hAnsi="Trebuchet MS" w:cs="Arial"/>
          <w:sz w:val="20"/>
          <w:szCs w:val="20"/>
        </w:rPr>
        <w:t>-</w:t>
      </w:r>
      <w:r w:rsidR="001016D6" w:rsidRPr="00CC3102">
        <w:rPr>
          <w:rFonts w:ascii="Trebuchet MS" w:hAnsi="Trebuchet MS" w:cs="Arial"/>
          <w:sz w:val="20"/>
          <w:szCs w:val="20"/>
        </w:rPr>
        <w:t>11</w:t>
      </w:r>
      <w:r w:rsidRPr="00CC3102">
        <w:rPr>
          <w:rFonts w:ascii="Trebuchet MS" w:hAnsi="Trebuchet MS" w:cs="Arial"/>
          <w:sz w:val="20"/>
          <w:szCs w:val="20"/>
        </w:rPr>
        <w:t xml:space="preserve"> stosuje się odpowiednio do zmian</w:t>
      </w:r>
      <w:r w:rsidRPr="00CC3102">
        <w:rPr>
          <w:rFonts w:ascii="Trebuchet MS" w:hAnsi="Trebuchet MS" w:cs="Arial"/>
          <w:color w:val="FF0000"/>
          <w:sz w:val="20"/>
          <w:szCs w:val="20"/>
        </w:rPr>
        <w:t xml:space="preserve"> </w:t>
      </w:r>
      <w:r w:rsidRPr="00CC3102">
        <w:rPr>
          <w:rFonts w:ascii="Trebuchet MS" w:hAnsi="Trebuchet MS" w:cs="Arial"/>
          <w:sz w:val="20"/>
          <w:szCs w:val="20"/>
        </w:rPr>
        <w:t>umowy o podwykonawstwo.</w:t>
      </w:r>
    </w:p>
    <w:p w14:paraId="500EF51B" w14:textId="739A4400"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 przypadkach, o których mowa w ust. </w:t>
      </w:r>
      <w:r w:rsidR="001016D6" w:rsidRPr="00CC3102">
        <w:rPr>
          <w:rFonts w:ascii="Trebuchet MS" w:hAnsi="Trebuchet MS" w:cs="Arial"/>
          <w:sz w:val="20"/>
          <w:szCs w:val="20"/>
        </w:rPr>
        <w:t>6</w:t>
      </w:r>
      <w:r w:rsidRPr="00CC3102">
        <w:rPr>
          <w:rFonts w:ascii="Trebuchet MS" w:hAnsi="Trebuchet MS" w:cs="Arial"/>
          <w:sz w:val="20"/>
          <w:szCs w:val="20"/>
        </w:rPr>
        <w:t xml:space="preserve"> i </w:t>
      </w:r>
      <w:r w:rsidR="001016D6" w:rsidRPr="00CC3102">
        <w:rPr>
          <w:rFonts w:ascii="Trebuchet MS" w:hAnsi="Trebuchet MS" w:cs="Arial"/>
          <w:sz w:val="20"/>
          <w:szCs w:val="20"/>
        </w:rPr>
        <w:t>9</w:t>
      </w:r>
      <w:r w:rsidRPr="00CC3102">
        <w:rPr>
          <w:rFonts w:ascii="Trebuchet MS" w:hAnsi="Trebuchet MS" w:cs="Arial"/>
          <w:sz w:val="20"/>
          <w:szCs w:val="20"/>
        </w:rPr>
        <w:t>, przedkładający może poświadczyć za zgodność z oryginałem kopię umowy o podwykonawstwo.</w:t>
      </w:r>
    </w:p>
    <w:p w14:paraId="516B810D" w14:textId="30B72809" w:rsidR="001016D6" w:rsidRPr="00CC3102" w:rsidRDefault="00EC0F6E"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Przepisy § 7 i </w:t>
      </w:r>
      <w:r w:rsidR="008A175A" w:rsidRPr="00CC3102">
        <w:rPr>
          <w:rFonts w:ascii="Trebuchet MS" w:hAnsi="Trebuchet MS" w:cs="Arial"/>
          <w:sz w:val="20"/>
          <w:szCs w:val="20"/>
        </w:rPr>
        <w:t>14</w:t>
      </w:r>
      <w:r w:rsidR="004A0CDF" w:rsidRPr="00CC3102">
        <w:rPr>
          <w:rFonts w:ascii="Trebuchet MS" w:hAnsi="Trebuchet MS" w:cs="Arial"/>
          <w:b/>
          <w:sz w:val="20"/>
          <w:szCs w:val="20"/>
        </w:rPr>
        <w:t xml:space="preserve"> </w:t>
      </w:r>
      <w:r w:rsidR="001016D6" w:rsidRPr="00CC3102">
        <w:rPr>
          <w:rFonts w:ascii="Trebuchet MS" w:hAnsi="Trebuchet MS" w:cs="Arial"/>
          <w:sz w:val="20"/>
          <w:szCs w:val="20"/>
        </w:rPr>
        <w:t>nie naruszają praw i obowiązków Zamawiającego, Wykonawcy, podwykonawcy i dalszego podwykonawcy wynikających z przepisów art. 647</w:t>
      </w:r>
      <w:r w:rsidR="001016D6" w:rsidRPr="00CC3102">
        <w:rPr>
          <w:rFonts w:ascii="Trebuchet MS" w:hAnsi="Trebuchet MS" w:cs="Arial"/>
          <w:sz w:val="20"/>
          <w:szCs w:val="20"/>
          <w:vertAlign w:val="superscript"/>
        </w:rPr>
        <w:t>1</w:t>
      </w:r>
      <w:r w:rsidR="001016D6" w:rsidRPr="00CC3102">
        <w:rPr>
          <w:rFonts w:ascii="Trebuchet MS" w:hAnsi="Trebuchet MS" w:cs="Arial"/>
          <w:sz w:val="20"/>
          <w:szCs w:val="20"/>
        </w:rPr>
        <w:t xml:space="preserve"> ustawy z dnia 23 kwietnia 1964 r. - Kodeks cywilny</w:t>
      </w:r>
    </w:p>
    <w:p w14:paraId="68DDE380" w14:textId="77777777" w:rsidR="00B65EF6"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Wykonawca powierzy podwykonawcom wykonanie następującej części zamówienia: </w:t>
      </w:r>
    </w:p>
    <w:p w14:paraId="236D8569" w14:textId="002FAC1D" w:rsidR="00AA6F5D" w:rsidRPr="00CC3102" w:rsidRDefault="00AA6F5D" w:rsidP="0084669F">
      <w:pPr>
        <w:autoSpaceDE w:val="0"/>
        <w:autoSpaceDN w:val="0"/>
        <w:adjustRightInd w:val="0"/>
        <w:spacing w:after="120" w:line="276" w:lineRule="auto"/>
        <w:ind w:left="426"/>
        <w:rPr>
          <w:rFonts w:ascii="Trebuchet MS" w:hAnsi="Trebuchet MS" w:cs="Arial"/>
          <w:sz w:val="20"/>
          <w:szCs w:val="20"/>
        </w:rPr>
      </w:pPr>
      <w:r w:rsidRPr="00CC3102">
        <w:rPr>
          <w:rFonts w:ascii="Trebuchet MS" w:hAnsi="Trebuchet MS" w:cs="Arial"/>
          <w:sz w:val="20"/>
          <w:szCs w:val="20"/>
        </w:rPr>
        <w:t>………………………………………………………………………………………………</w:t>
      </w:r>
    </w:p>
    <w:p w14:paraId="3BA3D3CD" w14:textId="77777777" w:rsidR="00D205B8" w:rsidRPr="00CC3102" w:rsidRDefault="00D205B8" w:rsidP="0084669F">
      <w:pPr>
        <w:keepLines/>
        <w:widowControl w:val="0"/>
        <w:spacing w:after="120" w:line="276" w:lineRule="auto"/>
        <w:jc w:val="center"/>
        <w:rPr>
          <w:rFonts w:ascii="Trebuchet MS" w:hAnsi="Trebuchet MS" w:cs="Arial"/>
          <w:b/>
          <w:bCs/>
          <w:snapToGrid w:val="0"/>
          <w:sz w:val="20"/>
          <w:szCs w:val="20"/>
        </w:rPr>
      </w:pPr>
    </w:p>
    <w:p w14:paraId="17014454" w14:textId="77777777" w:rsidR="006847B4" w:rsidRPr="00CC3102" w:rsidRDefault="006847B4"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IV. PRAWA I OBOWIĄZKI STRON UMOWY</w:t>
      </w:r>
    </w:p>
    <w:p w14:paraId="72396A9C" w14:textId="2155FCC1" w:rsidR="006847B4" w:rsidRPr="00CC3102" w:rsidRDefault="00C2251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8</w:t>
      </w:r>
    </w:p>
    <w:p w14:paraId="06BEF455" w14:textId="77777777" w:rsidR="006847B4" w:rsidRPr="00CC3102" w:rsidRDefault="006847B4" w:rsidP="0084669F">
      <w:pPr>
        <w:pStyle w:val="Tekstpodstawowywcity"/>
        <w:tabs>
          <w:tab w:val="left" w:pos="1288"/>
          <w:tab w:val="left" w:pos="1378"/>
          <w:tab w:val="left" w:pos="1468"/>
          <w:tab w:val="left" w:pos="1648"/>
        </w:tabs>
        <w:spacing w:after="120" w:line="276" w:lineRule="auto"/>
        <w:ind w:left="0"/>
        <w:jc w:val="both"/>
        <w:rPr>
          <w:rFonts w:ascii="Trebuchet MS" w:hAnsi="Trebuchet MS" w:cs="Arial"/>
          <w:sz w:val="20"/>
        </w:rPr>
      </w:pPr>
      <w:r w:rsidRPr="00CC3102">
        <w:rPr>
          <w:rFonts w:ascii="Trebuchet MS" w:hAnsi="Trebuchet MS" w:cs="Arial"/>
          <w:sz w:val="20"/>
        </w:rPr>
        <w:t>Do obowiązków Wykonawcy należy:</w:t>
      </w:r>
    </w:p>
    <w:p w14:paraId="175F0217" w14:textId="754F382A" w:rsidR="00490BAE" w:rsidRPr="00CC3102" w:rsidRDefault="006847B4" w:rsidP="00FA5457">
      <w:pPr>
        <w:keepLines/>
        <w:widowControl w:val="0"/>
        <w:numPr>
          <w:ilvl w:val="0"/>
          <w:numId w:val="11"/>
        </w:numPr>
        <w:tabs>
          <w:tab w:val="left" w:pos="540"/>
          <w:tab w:val="left" w:pos="630"/>
          <w:tab w:val="left" w:pos="720"/>
          <w:tab w:val="left" w:pos="900"/>
        </w:tabs>
        <w:suppressAutoHyphens/>
        <w:spacing w:line="276" w:lineRule="auto"/>
        <w:rPr>
          <w:rFonts w:ascii="Trebuchet MS" w:hAnsi="Trebuchet MS" w:cs="Arial"/>
          <w:sz w:val="20"/>
          <w:szCs w:val="20"/>
        </w:rPr>
      </w:pPr>
      <w:r w:rsidRPr="00CC3102">
        <w:rPr>
          <w:rFonts w:ascii="Trebuchet MS" w:hAnsi="Trebuchet MS" w:cs="Arial"/>
          <w:sz w:val="20"/>
          <w:szCs w:val="20"/>
        </w:rPr>
        <w:t>Realizacja Robót</w:t>
      </w:r>
      <w:r w:rsidR="001E0285" w:rsidRPr="00CC3102">
        <w:rPr>
          <w:rFonts w:ascii="Trebuchet MS" w:hAnsi="Trebuchet MS" w:cs="Arial"/>
          <w:sz w:val="20"/>
          <w:szCs w:val="20"/>
        </w:rPr>
        <w:t xml:space="preserve"> w szczególności</w:t>
      </w:r>
      <w:r w:rsidRPr="00CC3102">
        <w:rPr>
          <w:rFonts w:ascii="Trebuchet MS" w:hAnsi="Trebuchet MS" w:cs="Arial"/>
          <w:sz w:val="20"/>
          <w:szCs w:val="20"/>
        </w:rPr>
        <w:t xml:space="preserve"> zgodnie</w:t>
      </w:r>
      <w:r w:rsidR="001A659B" w:rsidRPr="00CC3102">
        <w:rPr>
          <w:rFonts w:ascii="Trebuchet MS" w:hAnsi="Trebuchet MS" w:cs="Arial"/>
          <w:sz w:val="20"/>
          <w:szCs w:val="20"/>
        </w:rPr>
        <w:t xml:space="preserve"> </w:t>
      </w:r>
      <w:r w:rsidRPr="00CC3102">
        <w:rPr>
          <w:rFonts w:ascii="Trebuchet MS" w:hAnsi="Trebuchet MS" w:cs="Arial"/>
          <w:sz w:val="20"/>
          <w:szCs w:val="20"/>
        </w:rPr>
        <w:t>dokumentacją projektową</w:t>
      </w:r>
      <w:r w:rsidR="00DB5AB3" w:rsidRPr="00CC3102">
        <w:rPr>
          <w:rFonts w:ascii="Trebuchet MS" w:hAnsi="Trebuchet MS" w:cs="Arial"/>
          <w:sz w:val="20"/>
          <w:szCs w:val="20"/>
        </w:rPr>
        <w:t xml:space="preserve"> i postanowieniami umowy, </w:t>
      </w:r>
      <w:r w:rsidR="00FD54A0">
        <w:rPr>
          <w:rFonts w:ascii="Trebuchet MS" w:hAnsi="Trebuchet MS" w:cs="Arial"/>
          <w:sz w:val="20"/>
          <w:szCs w:val="20"/>
        </w:rPr>
        <w:br/>
      </w:r>
      <w:r w:rsidR="00DB5AB3" w:rsidRPr="00CC3102">
        <w:rPr>
          <w:rFonts w:ascii="Trebuchet MS" w:hAnsi="Trebuchet MS" w:cs="Arial"/>
          <w:sz w:val="20"/>
          <w:szCs w:val="20"/>
        </w:rPr>
        <w:t>o których mowa w § 1 ust. 2 Umowy</w:t>
      </w:r>
      <w:r w:rsidRPr="00CC3102">
        <w:rPr>
          <w:rFonts w:ascii="Trebuchet MS" w:hAnsi="Trebuchet MS" w:cs="Arial"/>
          <w:sz w:val="20"/>
          <w:szCs w:val="20"/>
        </w:rPr>
        <w:t>.</w:t>
      </w:r>
      <w:r w:rsidR="00490BAE" w:rsidRPr="00CC3102">
        <w:rPr>
          <w:rFonts w:ascii="Trebuchet MS" w:hAnsi="Trebuchet MS" w:cs="Arial"/>
          <w:sz w:val="20"/>
          <w:szCs w:val="20"/>
        </w:rPr>
        <w:t xml:space="preserve"> </w:t>
      </w:r>
    </w:p>
    <w:p w14:paraId="376BF625" w14:textId="3876A6A8" w:rsidR="00490BAE" w:rsidRPr="00CC3102" w:rsidRDefault="00490BAE" w:rsidP="00490BAE">
      <w:pPr>
        <w:keepLines/>
        <w:widowControl w:val="0"/>
        <w:numPr>
          <w:ilvl w:val="0"/>
          <w:numId w:val="11"/>
        </w:numPr>
        <w:tabs>
          <w:tab w:val="left" w:pos="540"/>
          <w:tab w:val="left" w:pos="630"/>
          <w:tab w:val="left" w:pos="720"/>
          <w:tab w:val="left" w:pos="900"/>
        </w:tabs>
        <w:suppressAutoHyphens/>
        <w:spacing w:line="276" w:lineRule="auto"/>
        <w:rPr>
          <w:rFonts w:ascii="Trebuchet MS" w:hAnsi="Trebuchet MS" w:cs="Arial"/>
          <w:sz w:val="20"/>
          <w:szCs w:val="20"/>
        </w:rPr>
      </w:pPr>
      <w:r w:rsidRPr="00CC3102">
        <w:rPr>
          <w:rFonts w:ascii="Trebuchet MS" w:hAnsi="Trebuchet MS" w:cs="Arial"/>
          <w:sz w:val="20"/>
          <w:szCs w:val="20"/>
        </w:rPr>
        <w:t>Opracowanie planu bezpieczeństwa i ochrony zdrowia (w przypadku gdy będzie wymagany na podstawie obowiązujących przepisów prawa), zgodnie z Rozporządzeniem Ministra Infrastruktury z dnia 23 czerwca 2003 r. w sprawie informacji dotyczącej bezpieczeństwa i ochrony zdrowia oraz planu bezpieczeństwa i ochrony zdrowia ( Dz. U. Nr 120, poz.1126).</w:t>
      </w:r>
    </w:p>
    <w:p w14:paraId="0B4361A8" w14:textId="77777777" w:rsidR="006847B4" w:rsidRPr="00CC3102" w:rsidRDefault="006847B4" w:rsidP="00490BAE">
      <w:pPr>
        <w:pStyle w:val="Tekstpodstawowywcity"/>
        <w:numPr>
          <w:ilvl w:val="0"/>
          <w:numId w:val="11"/>
        </w:numPr>
        <w:tabs>
          <w:tab w:val="left" w:pos="1288"/>
          <w:tab w:val="left" w:pos="1378"/>
          <w:tab w:val="left" w:pos="1468"/>
          <w:tab w:val="left" w:pos="1648"/>
        </w:tabs>
        <w:spacing w:after="120" w:line="276" w:lineRule="auto"/>
        <w:jc w:val="both"/>
        <w:rPr>
          <w:rFonts w:ascii="Trebuchet MS" w:hAnsi="Trebuchet MS" w:cs="Arial"/>
          <w:b/>
          <w:sz w:val="20"/>
        </w:rPr>
      </w:pPr>
      <w:r w:rsidRPr="00CC3102">
        <w:rPr>
          <w:rFonts w:ascii="Trebuchet MS" w:hAnsi="Trebuchet MS" w:cs="Arial"/>
          <w:sz w:val="20"/>
        </w:rPr>
        <w:t>Przejęcie terenu budowy.</w:t>
      </w:r>
      <w:r w:rsidR="00C2251E" w:rsidRPr="00CC3102">
        <w:rPr>
          <w:rFonts w:ascii="Trebuchet MS" w:hAnsi="Trebuchet MS" w:cs="Arial"/>
          <w:sz w:val="20"/>
        </w:rPr>
        <w:t xml:space="preserve"> </w:t>
      </w:r>
    </w:p>
    <w:p w14:paraId="33D067A8" w14:textId="3F21BE19" w:rsidR="00F7529F" w:rsidRPr="00CC3102" w:rsidRDefault="00DC2C25"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Pisemne i</w:t>
      </w:r>
      <w:r w:rsidR="006847B4" w:rsidRPr="00CC3102">
        <w:rPr>
          <w:rFonts w:ascii="Trebuchet MS" w:hAnsi="Trebuchet MS" w:cs="Arial"/>
          <w:sz w:val="20"/>
          <w:szCs w:val="20"/>
        </w:rPr>
        <w:t>nformowanie Zamawiają</w:t>
      </w:r>
      <w:r w:rsidRPr="00CC3102">
        <w:rPr>
          <w:rFonts w:ascii="Trebuchet MS" w:hAnsi="Trebuchet MS" w:cs="Arial"/>
          <w:sz w:val="20"/>
          <w:szCs w:val="20"/>
        </w:rPr>
        <w:t xml:space="preserve">cego </w:t>
      </w:r>
      <w:r w:rsidR="006847B4" w:rsidRPr="00CC3102">
        <w:rPr>
          <w:rFonts w:ascii="Trebuchet MS" w:hAnsi="Trebuchet MS" w:cs="Arial"/>
          <w:sz w:val="20"/>
          <w:szCs w:val="20"/>
        </w:rPr>
        <w:t xml:space="preserve">o konieczności wykonania robót dodatkowych lub zamiennych </w:t>
      </w:r>
      <w:r w:rsidR="0061099A" w:rsidRPr="00CC3102">
        <w:rPr>
          <w:rFonts w:ascii="Trebuchet MS" w:hAnsi="Trebuchet MS" w:cs="Arial"/>
          <w:sz w:val="20"/>
          <w:szCs w:val="20"/>
        </w:rPr>
        <w:t xml:space="preserve">nie później niż </w:t>
      </w:r>
      <w:r w:rsidR="006847B4" w:rsidRPr="00CC3102">
        <w:rPr>
          <w:rFonts w:ascii="Trebuchet MS" w:hAnsi="Trebuchet MS" w:cs="Arial"/>
          <w:sz w:val="20"/>
          <w:szCs w:val="20"/>
        </w:rPr>
        <w:t>3 dni od daty stwierdzenia konieczności ich wykonania</w:t>
      </w:r>
      <w:r w:rsidR="00766FE3" w:rsidRPr="00CC3102">
        <w:rPr>
          <w:rFonts w:ascii="Trebuchet MS" w:hAnsi="Trebuchet MS" w:cs="Arial"/>
          <w:sz w:val="20"/>
          <w:szCs w:val="20"/>
        </w:rPr>
        <w:t xml:space="preserve"> i</w:t>
      </w:r>
      <w:r w:rsidR="001E0285" w:rsidRPr="00CC3102">
        <w:rPr>
          <w:rFonts w:ascii="Trebuchet MS" w:hAnsi="Trebuchet MS" w:cs="Arial"/>
          <w:sz w:val="20"/>
          <w:szCs w:val="20"/>
        </w:rPr>
        <w:t xml:space="preserve"> przed przystąpieniem do ich wykonania</w:t>
      </w:r>
      <w:r w:rsidR="0061099A" w:rsidRPr="00CC3102">
        <w:rPr>
          <w:rFonts w:ascii="Trebuchet MS" w:hAnsi="Trebuchet MS" w:cs="Arial"/>
          <w:sz w:val="20"/>
          <w:szCs w:val="20"/>
        </w:rPr>
        <w:t xml:space="preserve">. Wykonanie robót dodatkowych może nastąpić wyłącznie </w:t>
      </w:r>
      <w:r w:rsidR="006D53F3">
        <w:rPr>
          <w:rFonts w:ascii="Trebuchet MS" w:hAnsi="Trebuchet MS" w:cs="Arial"/>
          <w:sz w:val="20"/>
          <w:szCs w:val="20"/>
        </w:rPr>
        <w:br/>
      </w:r>
      <w:r w:rsidR="0061099A" w:rsidRPr="00CC3102">
        <w:rPr>
          <w:rFonts w:ascii="Trebuchet MS" w:hAnsi="Trebuchet MS" w:cs="Arial"/>
          <w:sz w:val="20"/>
          <w:szCs w:val="20"/>
        </w:rPr>
        <w:t>w przypadku w którym Zamawiaj</w:t>
      </w:r>
      <w:r w:rsidR="002D5A82" w:rsidRPr="00CC3102">
        <w:rPr>
          <w:rFonts w:ascii="Trebuchet MS" w:hAnsi="Trebuchet MS" w:cs="Arial"/>
          <w:sz w:val="20"/>
          <w:szCs w:val="20"/>
        </w:rPr>
        <w:t>ą</w:t>
      </w:r>
      <w:r w:rsidR="0061099A" w:rsidRPr="00CC3102">
        <w:rPr>
          <w:rFonts w:ascii="Trebuchet MS" w:hAnsi="Trebuchet MS" w:cs="Arial"/>
          <w:sz w:val="20"/>
          <w:szCs w:val="20"/>
        </w:rPr>
        <w:t xml:space="preserve">cy wyrazi na to pisemnie zgodę </w:t>
      </w:r>
      <w:r w:rsidR="00462BBE" w:rsidRPr="00CC3102">
        <w:rPr>
          <w:rFonts w:ascii="Trebuchet MS" w:hAnsi="Trebuchet MS" w:cs="Arial"/>
          <w:sz w:val="20"/>
          <w:szCs w:val="20"/>
        </w:rPr>
        <w:t>pod rygorem ich nieuznania przez Zamawiającego</w:t>
      </w:r>
      <w:r w:rsidR="0061099A" w:rsidRPr="00CC3102">
        <w:rPr>
          <w:rFonts w:ascii="Trebuchet MS" w:hAnsi="Trebuchet MS" w:cs="Arial"/>
          <w:sz w:val="20"/>
          <w:szCs w:val="20"/>
        </w:rPr>
        <w:t xml:space="preserve"> oraz braku możliwości uzyskania z tego tytułu dodatkowego wynagrodzenia</w:t>
      </w:r>
      <w:r w:rsidR="006847B4" w:rsidRPr="00CC3102">
        <w:rPr>
          <w:rFonts w:ascii="Trebuchet MS" w:hAnsi="Trebuchet MS" w:cs="Arial"/>
          <w:sz w:val="20"/>
          <w:szCs w:val="20"/>
        </w:rPr>
        <w:t>.</w:t>
      </w:r>
    </w:p>
    <w:p w14:paraId="0EF41B64" w14:textId="0C869748" w:rsidR="006847B4" w:rsidRPr="00CC3102" w:rsidRDefault="0061099A" w:rsidP="0084669F">
      <w:pPr>
        <w:keepLines/>
        <w:widowControl w:val="0"/>
        <w:tabs>
          <w:tab w:val="left" w:pos="540"/>
          <w:tab w:val="left" w:pos="630"/>
          <w:tab w:val="left" w:pos="720"/>
          <w:tab w:val="left" w:pos="900"/>
        </w:tabs>
        <w:suppressAutoHyphens/>
        <w:spacing w:after="120" w:line="276" w:lineRule="auto"/>
        <w:ind w:left="360"/>
        <w:rPr>
          <w:rFonts w:ascii="Trebuchet MS" w:hAnsi="Trebuchet MS" w:cs="Arial"/>
          <w:sz w:val="20"/>
          <w:szCs w:val="20"/>
        </w:rPr>
      </w:pPr>
      <w:r w:rsidRPr="00CC3102">
        <w:rPr>
          <w:rFonts w:ascii="Trebuchet MS" w:hAnsi="Trebuchet MS" w:cs="Arial"/>
          <w:sz w:val="20"/>
          <w:szCs w:val="20"/>
        </w:rPr>
        <w:lastRenderedPageBreak/>
        <w:t>Wykonawc</w:t>
      </w:r>
      <w:r w:rsidR="00D01B0F" w:rsidRPr="00CC3102">
        <w:rPr>
          <w:rFonts w:ascii="Trebuchet MS" w:hAnsi="Trebuchet MS" w:cs="Arial"/>
          <w:sz w:val="20"/>
          <w:szCs w:val="20"/>
        </w:rPr>
        <w:t>a</w:t>
      </w:r>
      <w:r w:rsidRPr="00CC3102">
        <w:rPr>
          <w:rFonts w:ascii="Trebuchet MS" w:hAnsi="Trebuchet MS" w:cs="Arial"/>
          <w:sz w:val="20"/>
          <w:szCs w:val="20"/>
        </w:rPr>
        <w:t xml:space="preserve"> obowiązany jest</w:t>
      </w:r>
      <w:r w:rsidR="00D01B0F" w:rsidRPr="00CC3102">
        <w:rPr>
          <w:rFonts w:ascii="Trebuchet MS" w:hAnsi="Trebuchet MS" w:cs="Arial"/>
          <w:sz w:val="20"/>
          <w:szCs w:val="20"/>
        </w:rPr>
        <w:t>,</w:t>
      </w:r>
      <w:r w:rsidRPr="00CC3102">
        <w:rPr>
          <w:rFonts w:ascii="Trebuchet MS" w:hAnsi="Trebuchet MS" w:cs="Arial"/>
          <w:sz w:val="20"/>
          <w:szCs w:val="20"/>
        </w:rPr>
        <w:t xml:space="preserve"> poza Zamawiaj</w:t>
      </w:r>
      <w:r w:rsidR="002D5A82" w:rsidRPr="00CC3102">
        <w:rPr>
          <w:rFonts w:ascii="Trebuchet MS" w:hAnsi="Trebuchet MS" w:cs="Arial"/>
          <w:sz w:val="20"/>
          <w:szCs w:val="20"/>
        </w:rPr>
        <w:t>ą</w:t>
      </w:r>
      <w:r w:rsidRPr="00CC3102">
        <w:rPr>
          <w:rFonts w:ascii="Trebuchet MS" w:hAnsi="Trebuchet MS" w:cs="Arial"/>
          <w:sz w:val="20"/>
          <w:szCs w:val="20"/>
        </w:rPr>
        <w:t>cym</w:t>
      </w:r>
      <w:r w:rsidR="00D01B0F" w:rsidRPr="00CC3102">
        <w:rPr>
          <w:rFonts w:ascii="Trebuchet MS" w:hAnsi="Trebuchet MS" w:cs="Arial"/>
          <w:sz w:val="20"/>
          <w:szCs w:val="20"/>
        </w:rPr>
        <w:t>,</w:t>
      </w:r>
      <w:r w:rsidRPr="00CC3102">
        <w:rPr>
          <w:rFonts w:ascii="Trebuchet MS" w:hAnsi="Trebuchet MS" w:cs="Arial"/>
          <w:sz w:val="20"/>
          <w:szCs w:val="20"/>
        </w:rPr>
        <w:t xml:space="preserve"> i</w:t>
      </w:r>
      <w:r w:rsidR="00DC2C25" w:rsidRPr="00CC3102">
        <w:rPr>
          <w:rFonts w:ascii="Trebuchet MS" w:hAnsi="Trebuchet MS" w:cs="Arial"/>
          <w:sz w:val="20"/>
          <w:szCs w:val="20"/>
        </w:rPr>
        <w:t>nformacj</w:t>
      </w:r>
      <w:r w:rsidRPr="00CC3102">
        <w:rPr>
          <w:rFonts w:ascii="Trebuchet MS" w:hAnsi="Trebuchet MS" w:cs="Arial"/>
          <w:sz w:val="20"/>
          <w:szCs w:val="20"/>
        </w:rPr>
        <w:t>ę</w:t>
      </w:r>
      <w:r w:rsidR="00D01B0F" w:rsidRPr="00CC3102">
        <w:rPr>
          <w:rFonts w:ascii="Trebuchet MS" w:hAnsi="Trebuchet MS" w:cs="Arial"/>
          <w:sz w:val="20"/>
          <w:szCs w:val="20"/>
        </w:rPr>
        <w:t>,</w:t>
      </w:r>
      <w:r w:rsidR="00DC2C25" w:rsidRPr="00CC3102">
        <w:rPr>
          <w:rFonts w:ascii="Trebuchet MS" w:hAnsi="Trebuchet MS" w:cs="Arial"/>
          <w:sz w:val="20"/>
          <w:szCs w:val="20"/>
        </w:rPr>
        <w:t xml:space="preserve"> </w:t>
      </w:r>
      <w:r w:rsidRPr="00CC3102">
        <w:rPr>
          <w:rFonts w:ascii="Trebuchet MS" w:hAnsi="Trebuchet MS" w:cs="Arial"/>
          <w:sz w:val="20"/>
          <w:szCs w:val="20"/>
        </w:rPr>
        <w:t>o której mowa powyżej</w:t>
      </w:r>
      <w:r w:rsidR="00D01B0F" w:rsidRPr="00CC3102">
        <w:rPr>
          <w:rFonts w:ascii="Trebuchet MS" w:hAnsi="Trebuchet MS" w:cs="Arial"/>
          <w:sz w:val="20"/>
          <w:szCs w:val="20"/>
        </w:rPr>
        <w:t>,</w:t>
      </w:r>
      <w:r w:rsidRPr="00CC3102">
        <w:rPr>
          <w:rFonts w:ascii="Trebuchet MS" w:hAnsi="Trebuchet MS" w:cs="Arial"/>
          <w:sz w:val="20"/>
          <w:szCs w:val="20"/>
        </w:rPr>
        <w:t xml:space="preserve"> przekazać również w formie pisemnej do </w:t>
      </w:r>
      <w:r w:rsidR="00DC2C25" w:rsidRPr="00CC3102">
        <w:rPr>
          <w:rFonts w:ascii="Trebuchet MS" w:hAnsi="Trebuchet MS" w:cs="Arial"/>
          <w:sz w:val="20"/>
          <w:szCs w:val="20"/>
        </w:rPr>
        <w:t xml:space="preserve">inspektora nadzoru. </w:t>
      </w:r>
      <w:r w:rsidR="0085031A" w:rsidRPr="00CC3102">
        <w:rPr>
          <w:rFonts w:ascii="Trebuchet MS" w:hAnsi="Trebuchet MS" w:cs="Arial"/>
          <w:sz w:val="20"/>
          <w:szCs w:val="20"/>
        </w:rPr>
        <w:t xml:space="preserve">Poinformowanie inspektora nadzoru, bez przekazania pisemnej informacji </w:t>
      </w:r>
      <w:r w:rsidR="00462BBE" w:rsidRPr="00CC3102">
        <w:rPr>
          <w:rFonts w:ascii="Trebuchet MS" w:hAnsi="Trebuchet MS" w:cs="Arial"/>
          <w:sz w:val="20"/>
          <w:szCs w:val="20"/>
        </w:rPr>
        <w:t xml:space="preserve">Zamawiającemu o konieczności wykonania robót dodatkowych lub zamiennych w terminie określonym w zdaniu poprzednim nie </w:t>
      </w:r>
      <w:r w:rsidR="00766FE3" w:rsidRPr="00CC3102">
        <w:rPr>
          <w:rFonts w:ascii="Trebuchet MS" w:hAnsi="Trebuchet MS" w:cs="Arial"/>
          <w:sz w:val="20"/>
          <w:szCs w:val="20"/>
        </w:rPr>
        <w:t>powoduje</w:t>
      </w:r>
      <w:r w:rsidR="00462BBE" w:rsidRPr="00CC3102">
        <w:rPr>
          <w:rFonts w:ascii="Trebuchet MS" w:hAnsi="Trebuchet MS" w:cs="Arial"/>
          <w:sz w:val="20"/>
          <w:szCs w:val="20"/>
        </w:rPr>
        <w:t xml:space="preserve"> </w:t>
      </w:r>
      <w:r w:rsidR="00766FE3" w:rsidRPr="00CC3102">
        <w:rPr>
          <w:rFonts w:ascii="Trebuchet MS" w:hAnsi="Trebuchet MS" w:cs="Arial"/>
          <w:sz w:val="20"/>
          <w:szCs w:val="20"/>
        </w:rPr>
        <w:t>skutecznego zgłoszenia przedmiotowych robót ze wszystkimi negatywnymi konsekwencjami dla Wykonaw</w:t>
      </w:r>
      <w:r w:rsidR="002D5A82" w:rsidRPr="00CC3102">
        <w:rPr>
          <w:rFonts w:ascii="Trebuchet MS" w:hAnsi="Trebuchet MS" w:cs="Arial"/>
          <w:sz w:val="20"/>
          <w:szCs w:val="20"/>
        </w:rPr>
        <w:t>c</w:t>
      </w:r>
      <w:r w:rsidR="00766FE3" w:rsidRPr="00CC3102">
        <w:rPr>
          <w:rFonts w:ascii="Trebuchet MS" w:hAnsi="Trebuchet MS" w:cs="Arial"/>
          <w:sz w:val="20"/>
          <w:szCs w:val="20"/>
        </w:rPr>
        <w:t>y, w tym możliwości nie uznania przez Zamawiaj</w:t>
      </w:r>
      <w:r w:rsidR="002D5A82" w:rsidRPr="00CC3102">
        <w:rPr>
          <w:rFonts w:ascii="Trebuchet MS" w:hAnsi="Trebuchet MS" w:cs="Arial"/>
          <w:sz w:val="20"/>
          <w:szCs w:val="20"/>
        </w:rPr>
        <w:t>ą</w:t>
      </w:r>
      <w:r w:rsidR="00766FE3" w:rsidRPr="00CC3102">
        <w:rPr>
          <w:rFonts w:ascii="Trebuchet MS" w:hAnsi="Trebuchet MS" w:cs="Arial"/>
          <w:sz w:val="20"/>
          <w:szCs w:val="20"/>
        </w:rPr>
        <w:t xml:space="preserve">cego roszczeń finansowych </w:t>
      </w:r>
      <w:r w:rsidR="006D53F3">
        <w:rPr>
          <w:rFonts w:ascii="Trebuchet MS" w:hAnsi="Trebuchet MS" w:cs="Arial"/>
          <w:sz w:val="20"/>
          <w:szCs w:val="20"/>
        </w:rPr>
        <w:br/>
      </w:r>
      <w:r w:rsidR="00766FE3" w:rsidRPr="00CC3102">
        <w:rPr>
          <w:rFonts w:ascii="Trebuchet MS" w:hAnsi="Trebuchet MS" w:cs="Arial"/>
          <w:sz w:val="20"/>
          <w:szCs w:val="20"/>
        </w:rPr>
        <w:t>i terminowych związanych z tymi robotami</w:t>
      </w:r>
      <w:r w:rsidRPr="00CC3102">
        <w:rPr>
          <w:rFonts w:ascii="Trebuchet MS" w:hAnsi="Trebuchet MS" w:cs="Arial"/>
          <w:sz w:val="20"/>
          <w:szCs w:val="20"/>
        </w:rPr>
        <w:t xml:space="preserve"> na co Wykonawca niniejszym wyraża bezwarunkową zgodę.</w:t>
      </w:r>
    </w:p>
    <w:p w14:paraId="45CB7D88" w14:textId="77777777"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Pełnienie funkcji koordynacyjnych w stosunku do dostawców i podwykonawców. </w:t>
      </w:r>
    </w:p>
    <w:p w14:paraId="2A9B98B5" w14:textId="77777777"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Zapewnienie ochrony mienia znajdującego się na terenie budowy, w szczególności pod względem przeciwpożarowym.</w:t>
      </w:r>
    </w:p>
    <w:p w14:paraId="2E3E2A7A" w14:textId="021BC39D" w:rsidR="006847B4" w:rsidRPr="00CC3102" w:rsidRDefault="00F7529F"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Powiadamianie </w:t>
      </w:r>
      <w:r w:rsidR="006847B4" w:rsidRPr="00CC3102">
        <w:rPr>
          <w:rFonts w:ascii="Trebuchet MS" w:hAnsi="Trebuchet MS" w:cs="Arial"/>
          <w:sz w:val="20"/>
          <w:szCs w:val="20"/>
        </w:rPr>
        <w:t>Zamaw</w:t>
      </w:r>
      <w:r w:rsidR="00585761" w:rsidRPr="00CC3102">
        <w:rPr>
          <w:rFonts w:ascii="Trebuchet MS" w:hAnsi="Trebuchet MS" w:cs="Arial"/>
          <w:sz w:val="20"/>
          <w:szCs w:val="20"/>
        </w:rPr>
        <w:t>iającego o planowanym odbiorze końcowym</w:t>
      </w:r>
      <w:r w:rsidR="006847B4" w:rsidRPr="00CC3102">
        <w:rPr>
          <w:rFonts w:ascii="Trebuchet MS" w:hAnsi="Trebuchet MS" w:cs="Arial"/>
          <w:sz w:val="20"/>
          <w:szCs w:val="20"/>
        </w:rPr>
        <w:t xml:space="preserve">. </w:t>
      </w:r>
    </w:p>
    <w:p w14:paraId="3D60C9B6" w14:textId="22666299" w:rsidR="00AA3DAC" w:rsidRPr="00CC3102" w:rsidRDefault="006847B4" w:rsidP="00AA3DAC">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trike/>
          <w:sz w:val="20"/>
          <w:szCs w:val="20"/>
        </w:rPr>
      </w:pPr>
      <w:r w:rsidRPr="00CC3102">
        <w:rPr>
          <w:rFonts w:ascii="Trebuchet MS" w:hAnsi="Trebuchet MS" w:cs="Arial"/>
          <w:sz w:val="20"/>
          <w:szCs w:val="20"/>
        </w:rPr>
        <w:t>Przekazani</w:t>
      </w:r>
      <w:r w:rsidR="00FD00BB" w:rsidRPr="00CC3102">
        <w:rPr>
          <w:rFonts w:ascii="Trebuchet MS" w:hAnsi="Trebuchet MS" w:cs="Arial"/>
          <w:sz w:val="20"/>
          <w:szCs w:val="20"/>
        </w:rPr>
        <w:t>a</w:t>
      </w:r>
      <w:r w:rsidRPr="00CC3102">
        <w:rPr>
          <w:rFonts w:ascii="Trebuchet MS" w:hAnsi="Trebuchet MS" w:cs="Arial"/>
          <w:sz w:val="20"/>
          <w:szCs w:val="20"/>
        </w:rPr>
        <w:t xml:space="preserve"> Zamawiającemu, przy odbiorze robót, atestów, gwarancji udzielonych przez dostawców i odpowiednie certyfikaty zgodności z Polską Normą, aprobaty techniczne, atesty, świadectwa jakości, instrukcje obsługi, itp. w zakresie materiałów i urządzeń.  Dokumentację </w:t>
      </w:r>
      <w:r w:rsidR="006D53F3">
        <w:rPr>
          <w:rFonts w:ascii="Trebuchet MS" w:hAnsi="Trebuchet MS" w:cs="Arial"/>
          <w:sz w:val="20"/>
          <w:szCs w:val="20"/>
        </w:rPr>
        <w:br/>
      </w:r>
      <w:r w:rsidRPr="00CC3102">
        <w:rPr>
          <w:rFonts w:ascii="Trebuchet MS" w:hAnsi="Trebuchet MS" w:cs="Arial"/>
          <w:sz w:val="20"/>
          <w:szCs w:val="20"/>
        </w:rPr>
        <w:t>w tym zakresie Wykonawca winien przechowywać na budowie i przekazać ją Zamawiającemu w procedurze odbioru końcowego.</w:t>
      </w:r>
      <w:r w:rsidR="009C663D" w:rsidRPr="00CC3102">
        <w:rPr>
          <w:rFonts w:ascii="Trebuchet MS" w:hAnsi="Trebuchet MS" w:cs="Arial"/>
          <w:strike/>
          <w:sz w:val="20"/>
          <w:szCs w:val="20"/>
        </w:rPr>
        <w:t xml:space="preserve"> </w:t>
      </w:r>
    </w:p>
    <w:p w14:paraId="1B8D699B" w14:textId="4CE15F53"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Przekazani</w:t>
      </w:r>
      <w:r w:rsidR="00FD00BB" w:rsidRPr="00CC3102">
        <w:rPr>
          <w:rFonts w:ascii="Trebuchet MS" w:hAnsi="Trebuchet MS" w:cs="Arial"/>
          <w:sz w:val="20"/>
          <w:szCs w:val="20"/>
        </w:rPr>
        <w:t>a</w:t>
      </w:r>
      <w:r w:rsidRPr="00CC3102">
        <w:rPr>
          <w:rFonts w:ascii="Trebuchet MS" w:hAnsi="Trebuchet MS" w:cs="Arial"/>
          <w:sz w:val="20"/>
          <w:szCs w:val="20"/>
        </w:rPr>
        <w:t xml:space="preserve"> Zamawiającemu certyfikatów na znak bezpieczeństwa (CE), certyfikatów zgodności i aprobat technicznych, zgodnie z przepisami ustawy – Prawo budowlane</w:t>
      </w:r>
      <w:r w:rsidR="008F6FD8" w:rsidRPr="00CC3102">
        <w:rPr>
          <w:rFonts w:ascii="Trebuchet MS" w:hAnsi="Trebuchet MS" w:cs="Arial"/>
          <w:sz w:val="20"/>
          <w:szCs w:val="20"/>
        </w:rPr>
        <w:t xml:space="preserve"> oraz </w:t>
      </w:r>
      <w:r w:rsidR="008F6FD8" w:rsidRPr="00CC3102">
        <w:rPr>
          <w:rFonts w:ascii="Trebuchet MS" w:eastAsia="Times New Roman" w:hAnsi="Trebuchet MS" w:cs="Arial"/>
          <w:sz w:val="20"/>
          <w:szCs w:val="20"/>
          <w:lang w:eastAsia="pl-PL"/>
        </w:rPr>
        <w:t xml:space="preserve">Rozporządzenia Ministra Spraw Wewnętrznych i Administracji z dnia 20 czerwca 2007r. w sprawie wykazu wyrobów służących zapewnieniu bezpieczeństwa publicznego lub ochronie zdrowia i życia oraz mienia, </w:t>
      </w:r>
      <w:r w:rsidR="006D53F3">
        <w:rPr>
          <w:rFonts w:ascii="Trebuchet MS" w:eastAsia="Times New Roman" w:hAnsi="Trebuchet MS" w:cs="Arial"/>
          <w:sz w:val="20"/>
          <w:szCs w:val="20"/>
          <w:lang w:eastAsia="pl-PL"/>
        </w:rPr>
        <w:br/>
      </w:r>
      <w:r w:rsidR="008F6FD8" w:rsidRPr="00CC3102">
        <w:rPr>
          <w:rFonts w:ascii="Trebuchet MS" w:eastAsia="Times New Roman" w:hAnsi="Trebuchet MS" w:cs="Arial"/>
          <w:sz w:val="20"/>
          <w:szCs w:val="20"/>
          <w:lang w:eastAsia="pl-PL"/>
        </w:rPr>
        <w:t>a także zasad wydawania dopuszczenia tych wyrobów do użytkowania.</w:t>
      </w:r>
    </w:p>
    <w:p w14:paraId="79D016A9" w14:textId="77777777" w:rsidR="00125629" w:rsidRPr="00CC3102" w:rsidRDefault="006847B4" w:rsidP="00125629">
      <w:pPr>
        <w:widowControl w:val="0"/>
        <w:numPr>
          <w:ilvl w:val="0"/>
          <w:numId w:val="11"/>
        </w:numPr>
        <w:autoSpaceDE w:val="0"/>
        <w:autoSpaceDN w:val="0"/>
        <w:adjustRightInd w:val="0"/>
        <w:spacing w:line="276" w:lineRule="auto"/>
        <w:ind w:left="357" w:hanging="357"/>
        <w:rPr>
          <w:rFonts w:ascii="Trebuchet MS" w:hAnsi="Trebuchet MS" w:cs="Arial"/>
          <w:sz w:val="20"/>
          <w:szCs w:val="20"/>
          <w:u w:val="single"/>
          <w:lang w:eastAsia="pl-PL"/>
        </w:rPr>
      </w:pPr>
      <w:r w:rsidRPr="00CC3102">
        <w:rPr>
          <w:rFonts w:ascii="Trebuchet MS" w:hAnsi="Trebuchet MS" w:cs="Arial"/>
          <w:sz w:val="20"/>
          <w:szCs w:val="20"/>
        </w:rPr>
        <w:t>Przekazani</w:t>
      </w:r>
      <w:r w:rsidR="00FD00BB" w:rsidRPr="00CC3102">
        <w:rPr>
          <w:rFonts w:ascii="Trebuchet MS" w:hAnsi="Trebuchet MS" w:cs="Arial"/>
          <w:sz w:val="20"/>
          <w:szCs w:val="20"/>
        </w:rPr>
        <w:t>a</w:t>
      </w:r>
      <w:r w:rsidRPr="00CC3102">
        <w:rPr>
          <w:rFonts w:ascii="Trebuchet MS" w:hAnsi="Trebuchet MS" w:cs="Arial"/>
          <w:sz w:val="20"/>
          <w:szCs w:val="20"/>
        </w:rPr>
        <w:t xml:space="preserve"> dokumentacji powykonawczej w 2 egzemplarzach + 1 komplet wersji elektronicznej uniemożliwiającej ingerencję osób trzecich (PDF</w:t>
      </w:r>
      <w:r w:rsidR="001C5375" w:rsidRPr="00CC3102">
        <w:rPr>
          <w:rFonts w:ascii="Trebuchet MS" w:hAnsi="Trebuchet MS" w:cs="Arial"/>
          <w:sz w:val="20"/>
          <w:szCs w:val="20"/>
        </w:rPr>
        <w:t>).</w:t>
      </w:r>
    </w:p>
    <w:p w14:paraId="3831BC08" w14:textId="1BCC9716" w:rsidR="006C5919" w:rsidRPr="00CC3102" w:rsidRDefault="00125629" w:rsidP="00125629">
      <w:pPr>
        <w:widowControl w:val="0"/>
        <w:numPr>
          <w:ilvl w:val="0"/>
          <w:numId w:val="11"/>
        </w:numPr>
        <w:autoSpaceDE w:val="0"/>
        <w:autoSpaceDN w:val="0"/>
        <w:adjustRightInd w:val="0"/>
        <w:spacing w:line="276" w:lineRule="auto"/>
        <w:ind w:left="357" w:hanging="357"/>
        <w:rPr>
          <w:rFonts w:ascii="Trebuchet MS" w:hAnsi="Trebuchet MS" w:cs="Arial"/>
          <w:sz w:val="20"/>
          <w:szCs w:val="20"/>
          <w:lang w:eastAsia="pl-PL"/>
        </w:rPr>
      </w:pPr>
      <w:r w:rsidRPr="00CC3102">
        <w:rPr>
          <w:rFonts w:ascii="Trebuchet MS" w:hAnsi="Trebuchet MS" w:cs="Arial"/>
          <w:sz w:val="20"/>
          <w:szCs w:val="20"/>
          <w:lang w:eastAsia="pl-PL"/>
        </w:rPr>
        <w:t xml:space="preserve"> Dostarczenia na każde pisemne wezwanie Zamawiającego w terminie wskazanym w wezwaniu dowodów zatrudnienia osób, o których mowa w </w:t>
      </w:r>
      <w:r w:rsidRPr="00CC3102">
        <w:rPr>
          <w:rFonts w:ascii="Trebuchet MS" w:hAnsi="Trebuchet MS" w:cs="Arial"/>
          <w:bCs/>
          <w:snapToGrid w:val="0"/>
          <w:sz w:val="20"/>
          <w:szCs w:val="20"/>
        </w:rPr>
        <w:t>§ 2 ust. 4</w:t>
      </w:r>
      <w:r w:rsidRPr="00CC3102">
        <w:rPr>
          <w:rFonts w:ascii="Trebuchet MS" w:hAnsi="Trebuchet MS" w:cs="Arial"/>
          <w:sz w:val="20"/>
          <w:szCs w:val="20"/>
          <w:lang w:eastAsia="pl-PL"/>
        </w:rPr>
        <w:t xml:space="preserve"> w szczególności: </w:t>
      </w:r>
      <w:r w:rsidRPr="00CC3102">
        <w:rPr>
          <w:rFonts w:ascii="Trebuchet MS" w:hAnsi="Trebuchet MS" w:cs="Arial"/>
          <w:sz w:val="20"/>
          <w:szCs w:val="20"/>
        </w:rPr>
        <w:t>oświadczenia wykonawcy lub podwykonawcy o zatrudnieniu pracownika na podstawie umowy o pracę</w:t>
      </w:r>
      <w:r w:rsidRPr="00CC3102">
        <w:rPr>
          <w:rFonts w:ascii="Trebuchet MS" w:hAnsi="Trebuchet MS" w:cs="Arial"/>
          <w:sz w:val="20"/>
          <w:szCs w:val="20"/>
          <w:lang w:eastAsia="pl-PL"/>
        </w:rPr>
        <w:t xml:space="preserve">, odpowiednio zanonimizowanych kopii umów o pracę, potwierdzenia odprowadzenia składek na ubezpieczenia społeczne i zdrowotne lub innych określonych przez Zamawiającego dokumentów.  </w:t>
      </w:r>
    </w:p>
    <w:p w14:paraId="48B8AA9C" w14:textId="7D12C186" w:rsidR="006847B4" w:rsidRPr="00CC3102" w:rsidRDefault="006847B4" w:rsidP="0084669F">
      <w:pPr>
        <w:widowControl w:val="0"/>
        <w:numPr>
          <w:ilvl w:val="0"/>
          <w:numId w:val="11"/>
        </w:numPr>
        <w:tabs>
          <w:tab w:val="left" w:pos="220"/>
          <w:tab w:val="left" w:pos="720"/>
        </w:tabs>
        <w:autoSpaceDE w:val="0"/>
        <w:autoSpaceDN w:val="0"/>
        <w:adjustRightInd w:val="0"/>
        <w:spacing w:after="120" w:line="276" w:lineRule="auto"/>
        <w:ind w:left="357" w:hanging="357"/>
        <w:rPr>
          <w:rFonts w:ascii="Trebuchet MS" w:hAnsi="Trebuchet MS" w:cs="Arial"/>
          <w:sz w:val="20"/>
          <w:szCs w:val="20"/>
        </w:rPr>
      </w:pPr>
      <w:r w:rsidRPr="00CC3102">
        <w:rPr>
          <w:rFonts w:ascii="Trebuchet MS" w:hAnsi="Trebuchet MS" w:cs="Arial"/>
          <w:sz w:val="20"/>
          <w:szCs w:val="20"/>
        </w:rPr>
        <w:t xml:space="preserve">Wykonawca zobowiązuje się do zgłaszania Zamawiającemu terminu zakończenia robót podlegających zakryciu oraz robót zanikających. O ile Wykonawca nie dopełni tego obowiązku jest on zobowiązany odkryć roboty lub wykonać odpowiednie odkucia lub otwory niezbędne do zbadania wykonanych robót a następnie przywrócić je do stanu poprzedniego na własny koszt </w:t>
      </w:r>
      <w:r w:rsidR="006D53F3">
        <w:rPr>
          <w:rFonts w:ascii="Trebuchet MS" w:hAnsi="Trebuchet MS" w:cs="Arial"/>
          <w:sz w:val="20"/>
          <w:szCs w:val="20"/>
        </w:rPr>
        <w:br/>
      </w:r>
      <w:r w:rsidRPr="00CC3102">
        <w:rPr>
          <w:rFonts w:ascii="Trebuchet MS" w:hAnsi="Trebuchet MS" w:cs="Arial"/>
          <w:sz w:val="20"/>
          <w:szCs w:val="20"/>
        </w:rPr>
        <w:t>i ryzyko. W razie niewykonania tego obowiązku Zamawiający jest uprawniony do zlecenia wykonania zastępczego osobie trzeciej na koszt i ryzyko Wykonawcy – bez upoważnienia sądu.</w:t>
      </w:r>
    </w:p>
    <w:p w14:paraId="6F76116A" w14:textId="77777777"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ind w:left="357" w:hanging="357"/>
        <w:rPr>
          <w:rFonts w:ascii="Trebuchet MS" w:hAnsi="Trebuchet MS" w:cs="Arial"/>
          <w:sz w:val="20"/>
          <w:szCs w:val="20"/>
        </w:rPr>
      </w:pPr>
      <w:r w:rsidRPr="00CC3102">
        <w:rPr>
          <w:rFonts w:ascii="Trebuchet MS" w:hAnsi="Trebuchet MS" w:cs="Arial"/>
          <w:sz w:val="20"/>
          <w:szCs w:val="20"/>
        </w:rPr>
        <w:t>Wykonawca zobowiązuje się</w:t>
      </w:r>
      <w:r w:rsidR="00D974DB" w:rsidRPr="00CC3102">
        <w:rPr>
          <w:rFonts w:ascii="Trebuchet MS" w:hAnsi="Trebuchet MS" w:cs="Arial"/>
          <w:sz w:val="20"/>
          <w:szCs w:val="20"/>
        </w:rPr>
        <w:t xml:space="preserve"> do otrzymania akceptacji inspektora nadzoru</w:t>
      </w:r>
      <w:r w:rsidRPr="00CC3102">
        <w:rPr>
          <w:rFonts w:ascii="Trebuchet MS" w:hAnsi="Trebuchet MS" w:cs="Arial"/>
          <w:sz w:val="20"/>
          <w:szCs w:val="20"/>
        </w:rPr>
        <w:t xml:space="preserve"> na wbudowywane materiały. </w:t>
      </w:r>
    </w:p>
    <w:p w14:paraId="1F86FB2F" w14:textId="77777777" w:rsidR="006847B4" w:rsidRPr="00CC3102" w:rsidRDefault="006847B4" w:rsidP="0084669F">
      <w:pPr>
        <w:keepLines/>
        <w:widowControl w:val="0"/>
        <w:numPr>
          <w:ilvl w:val="0"/>
          <w:numId w:val="11"/>
        </w:numPr>
        <w:tabs>
          <w:tab w:val="left" w:pos="540"/>
          <w:tab w:val="left" w:pos="630"/>
          <w:tab w:val="left" w:pos="709"/>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Wykonawca jest zobowiązany do umożliwienia wstępu na teren budowy pracowników organów nadzoru budowlanego oraz udostępnienia im niezbędnych, wymaganych dokumentów. </w:t>
      </w:r>
    </w:p>
    <w:p w14:paraId="4C2FB6BF" w14:textId="77777777" w:rsidR="00611883" w:rsidRDefault="006847B4" w:rsidP="0084669F">
      <w:pPr>
        <w:keepLines/>
        <w:widowControl w:val="0"/>
        <w:numPr>
          <w:ilvl w:val="0"/>
          <w:numId w:val="11"/>
        </w:numPr>
        <w:tabs>
          <w:tab w:val="left" w:pos="540"/>
          <w:tab w:val="left" w:pos="630"/>
          <w:tab w:val="left" w:pos="709"/>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Wykonawca jest zobowiązany w razie uszkodzenia lub zniszczenia wykonanych robót lub ich części bądź kradzieży urządzeń, naprawić je, doprowadzić do stanu poprzedniego ewentualnie uzupełnić brakujące urządzenia.</w:t>
      </w:r>
    </w:p>
    <w:p w14:paraId="2D9EFA3C" w14:textId="77777777" w:rsidR="00E15A71" w:rsidRDefault="00E15A71" w:rsidP="00E15A71">
      <w:pPr>
        <w:keepLines/>
        <w:widowControl w:val="0"/>
        <w:tabs>
          <w:tab w:val="left" w:pos="540"/>
          <w:tab w:val="left" w:pos="630"/>
          <w:tab w:val="left" w:pos="709"/>
          <w:tab w:val="left" w:pos="900"/>
        </w:tabs>
        <w:suppressAutoHyphens/>
        <w:spacing w:after="120" w:line="276" w:lineRule="auto"/>
        <w:ind w:left="360"/>
        <w:rPr>
          <w:rFonts w:ascii="Trebuchet MS" w:hAnsi="Trebuchet MS" w:cs="Arial"/>
          <w:sz w:val="20"/>
          <w:szCs w:val="20"/>
        </w:rPr>
      </w:pPr>
    </w:p>
    <w:p w14:paraId="59B14C7C" w14:textId="32BDE232" w:rsidR="006847B4" w:rsidRPr="00611883" w:rsidRDefault="006847B4" w:rsidP="00DF5477">
      <w:pPr>
        <w:keepLines/>
        <w:widowControl w:val="0"/>
        <w:numPr>
          <w:ilvl w:val="0"/>
          <w:numId w:val="11"/>
        </w:numPr>
        <w:tabs>
          <w:tab w:val="left" w:pos="540"/>
          <w:tab w:val="left" w:pos="630"/>
          <w:tab w:val="left" w:pos="709"/>
          <w:tab w:val="left" w:pos="900"/>
        </w:tabs>
        <w:suppressAutoHyphens/>
        <w:spacing w:after="120" w:line="276" w:lineRule="auto"/>
        <w:rPr>
          <w:rFonts w:ascii="Trebuchet MS" w:hAnsi="Trebuchet MS" w:cs="Arial"/>
          <w:sz w:val="20"/>
          <w:szCs w:val="20"/>
        </w:rPr>
      </w:pPr>
      <w:r w:rsidRPr="00611883">
        <w:rPr>
          <w:rFonts w:ascii="Trebuchet MS" w:hAnsi="Trebuchet MS" w:cs="Arial"/>
          <w:sz w:val="20"/>
          <w:szCs w:val="20"/>
        </w:rPr>
        <w:t>Wykonawca</w:t>
      </w:r>
      <w:r w:rsidR="00C411A9" w:rsidRPr="00611883">
        <w:rPr>
          <w:rFonts w:ascii="Trebuchet MS" w:hAnsi="Trebuchet MS" w:cs="Arial"/>
          <w:sz w:val="20"/>
          <w:szCs w:val="20"/>
        </w:rPr>
        <w:t xml:space="preserve"> dysponuje i</w:t>
      </w:r>
      <w:r w:rsidRPr="00611883">
        <w:rPr>
          <w:rFonts w:ascii="Trebuchet MS" w:hAnsi="Trebuchet MS" w:cs="Arial"/>
          <w:sz w:val="20"/>
          <w:szCs w:val="20"/>
        </w:rPr>
        <w:t xml:space="preserve"> będzie dysponował następującymi osobami:</w:t>
      </w:r>
    </w:p>
    <w:p w14:paraId="01D02963" w14:textId="607246FE" w:rsidR="00053551" w:rsidRDefault="006847B4" w:rsidP="00611883">
      <w:pPr>
        <w:tabs>
          <w:tab w:val="left" w:pos="851"/>
        </w:tabs>
        <w:suppressAutoHyphens/>
        <w:spacing w:after="120"/>
        <w:ind w:left="360"/>
        <w:rPr>
          <w:rFonts w:ascii="Trebuchet MS" w:hAnsi="Trebuchet MS" w:cs="Arial"/>
          <w:sz w:val="20"/>
          <w:szCs w:val="20"/>
        </w:rPr>
      </w:pPr>
      <w:r w:rsidRPr="00611883">
        <w:rPr>
          <w:rFonts w:ascii="Trebuchet MS" w:hAnsi="Trebuchet MS" w:cs="Arial"/>
          <w:bCs/>
          <w:sz w:val="20"/>
          <w:szCs w:val="20"/>
          <w:u w:val="single"/>
        </w:rPr>
        <w:t>kierownikiem budowy</w:t>
      </w:r>
      <w:r w:rsidR="00053551" w:rsidRPr="00611883">
        <w:rPr>
          <w:rFonts w:ascii="Trebuchet MS" w:hAnsi="Trebuchet MS" w:cs="Arial"/>
          <w:bCs/>
          <w:sz w:val="20"/>
          <w:szCs w:val="20"/>
          <w:u w:val="single"/>
        </w:rPr>
        <w:t xml:space="preserve"> branży </w:t>
      </w:r>
      <w:r w:rsidR="00D35DB2" w:rsidRPr="00611883">
        <w:rPr>
          <w:rFonts w:ascii="Trebuchet MS" w:hAnsi="Trebuchet MS" w:cs="Arial"/>
          <w:bCs/>
          <w:sz w:val="20"/>
          <w:szCs w:val="20"/>
          <w:u w:val="single"/>
        </w:rPr>
        <w:t>elektrycznej</w:t>
      </w:r>
      <w:r w:rsidR="00611883">
        <w:rPr>
          <w:rFonts w:ascii="Trebuchet MS" w:hAnsi="Trebuchet MS" w:cs="Arial"/>
          <w:bCs/>
          <w:sz w:val="20"/>
          <w:szCs w:val="20"/>
          <w:u w:val="single"/>
        </w:rPr>
        <w:t>;</w:t>
      </w:r>
      <w:r w:rsidRPr="00611883">
        <w:rPr>
          <w:rFonts w:ascii="Trebuchet MS" w:hAnsi="Trebuchet MS" w:cs="Arial"/>
          <w:b/>
          <w:bCs/>
          <w:sz w:val="20"/>
          <w:szCs w:val="20"/>
        </w:rPr>
        <w:t xml:space="preserve"> </w:t>
      </w:r>
      <w:r w:rsidR="00053551" w:rsidRPr="00611883">
        <w:rPr>
          <w:rFonts w:ascii="Trebuchet MS" w:hAnsi="Trebuchet MS" w:cs="Arial"/>
          <w:sz w:val="20"/>
          <w:szCs w:val="20"/>
        </w:rPr>
        <w:t xml:space="preserve">co najmniej 1 osoba, posiadająca uprawnienia budowlane do kierowania robotami budowlanymi w specjalności </w:t>
      </w:r>
      <w:r w:rsidR="000A4D88" w:rsidRPr="00611883">
        <w:rPr>
          <w:rFonts w:ascii="Trebuchet MS" w:hAnsi="Trebuchet MS" w:cs="Arial"/>
          <w:sz w:val="20"/>
          <w:szCs w:val="20"/>
        </w:rPr>
        <w:t>in</w:t>
      </w:r>
      <w:r w:rsidR="00D35DB2" w:rsidRPr="00611883">
        <w:rPr>
          <w:rFonts w:ascii="Trebuchet MS" w:hAnsi="Trebuchet MS" w:cs="Arial"/>
          <w:sz w:val="20"/>
          <w:szCs w:val="20"/>
        </w:rPr>
        <w:t xml:space="preserve">stalacyjnej w zakresie sieci, instalacji i urządzeń elektrycznych </w:t>
      </w:r>
      <w:r w:rsidR="00D60728" w:rsidRPr="00611883">
        <w:rPr>
          <w:rFonts w:ascii="Trebuchet MS" w:hAnsi="Trebuchet MS" w:cs="Arial"/>
          <w:sz w:val="20"/>
          <w:szCs w:val="20"/>
        </w:rPr>
        <w:t>i elektroenergetycznych.</w:t>
      </w:r>
    </w:p>
    <w:p w14:paraId="6BF73182" w14:textId="6FC22A03" w:rsidR="00BB6B35" w:rsidRDefault="0048446A" w:rsidP="00611883">
      <w:pPr>
        <w:pStyle w:val="Akapitzlist"/>
        <w:numPr>
          <w:ilvl w:val="0"/>
          <w:numId w:val="60"/>
        </w:numPr>
        <w:tabs>
          <w:tab w:val="left" w:pos="851"/>
        </w:tabs>
        <w:suppressAutoHyphens/>
        <w:spacing w:after="120"/>
        <w:ind w:left="426" w:hanging="426"/>
        <w:jc w:val="both"/>
        <w:rPr>
          <w:rFonts w:ascii="Trebuchet MS" w:hAnsi="Trebuchet MS" w:cs="Arial"/>
          <w:sz w:val="20"/>
          <w:szCs w:val="20"/>
        </w:rPr>
      </w:pPr>
      <w:r w:rsidRPr="00611883">
        <w:rPr>
          <w:rFonts w:ascii="Trebuchet MS" w:hAnsi="Trebuchet MS" w:cs="Arial"/>
          <w:sz w:val="20"/>
          <w:szCs w:val="20"/>
        </w:rPr>
        <w:t>Osoby wskazane w ust.1</w:t>
      </w:r>
      <w:r w:rsidR="00601BD4">
        <w:rPr>
          <w:rFonts w:ascii="Trebuchet MS" w:hAnsi="Trebuchet MS" w:cs="Arial"/>
          <w:sz w:val="20"/>
          <w:szCs w:val="20"/>
        </w:rPr>
        <w:t>6</w:t>
      </w:r>
      <w:r w:rsidR="006B6C2E" w:rsidRPr="00611883">
        <w:rPr>
          <w:rFonts w:ascii="Trebuchet MS" w:hAnsi="Trebuchet MS" w:cs="Arial"/>
          <w:sz w:val="20"/>
          <w:szCs w:val="20"/>
        </w:rPr>
        <w:t xml:space="preserve"> </w:t>
      </w:r>
      <w:r w:rsidRPr="00611883">
        <w:rPr>
          <w:rFonts w:ascii="Trebuchet MS" w:hAnsi="Trebuchet MS" w:cs="Arial"/>
          <w:sz w:val="20"/>
          <w:szCs w:val="20"/>
        </w:rPr>
        <w:t>muszą spełniać wszystkie wymogi określone w SWZ.</w:t>
      </w:r>
    </w:p>
    <w:p w14:paraId="7D305767" w14:textId="422344D9" w:rsidR="006B6C2E" w:rsidRPr="00611883" w:rsidRDefault="006B6C2E" w:rsidP="00611883">
      <w:pPr>
        <w:pStyle w:val="Akapitzlist"/>
        <w:numPr>
          <w:ilvl w:val="0"/>
          <w:numId w:val="60"/>
        </w:numPr>
        <w:tabs>
          <w:tab w:val="left" w:pos="851"/>
        </w:tabs>
        <w:suppressAutoHyphens/>
        <w:spacing w:after="120"/>
        <w:ind w:left="426" w:hanging="426"/>
        <w:jc w:val="both"/>
        <w:rPr>
          <w:rFonts w:ascii="Trebuchet MS" w:hAnsi="Trebuchet MS" w:cs="Arial"/>
          <w:sz w:val="20"/>
          <w:szCs w:val="20"/>
        </w:rPr>
      </w:pPr>
      <w:r w:rsidRPr="00611883">
        <w:rPr>
          <w:rFonts w:ascii="Trebuchet MS" w:hAnsi="Trebuchet MS"/>
          <w:sz w:val="20"/>
          <w:szCs w:val="20"/>
        </w:rPr>
        <w:lastRenderedPageBreak/>
        <w:t>Dochowanie szczególnej staranności w zakresie ochrony przed nieuprawnionym ujawnieniem informacji, danych i dokumentów wytwarzanych lub przetwarzanych, otrzymywanych przez Zamawiającego w związku z realizacją Umowy, niezależnie od formy ich utrwalenia.</w:t>
      </w:r>
    </w:p>
    <w:p w14:paraId="12761FC3" w14:textId="77777777" w:rsidR="00BD7AF0" w:rsidRPr="00CC3102" w:rsidRDefault="00BD7AF0" w:rsidP="00BD7AF0">
      <w:pPr>
        <w:keepLines/>
        <w:widowControl w:val="0"/>
        <w:spacing w:after="120" w:line="276" w:lineRule="auto"/>
        <w:rPr>
          <w:rFonts w:ascii="Trebuchet MS" w:hAnsi="Trebuchet MS" w:cs="Arial"/>
          <w:sz w:val="20"/>
          <w:szCs w:val="20"/>
          <w:u w:val="single"/>
        </w:rPr>
      </w:pPr>
    </w:p>
    <w:p w14:paraId="7297667F" w14:textId="77777777" w:rsidR="006847B4" w:rsidRPr="00CC3102" w:rsidRDefault="00C2251E" w:rsidP="0084669F">
      <w:pPr>
        <w:keepLines/>
        <w:widowControl w:val="0"/>
        <w:spacing w:after="120" w:line="276" w:lineRule="auto"/>
        <w:jc w:val="center"/>
        <w:rPr>
          <w:rFonts w:ascii="Trebuchet MS" w:hAnsi="Trebuchet MS" w:cs="Arial"/>
          <w:b/>
          <w:color w:val="000000"/>
          <w:sz w:val="20"/>
          <w:szCs w:val="20"/>
        </w:rPr>
      </w:pPr>
      <w:r w:rsidRPr="00CC3102">
        <w:rPr>
          <w:rFonts w:ascii="Trebuchet MS" w:hAnsi="Trebuchet MS" w:cs="Arial"/>
          <w:b/>
          <w:color w:val="000000"/>
          <w:sz w:val="20"/>
          <w:szCs w:val="20"/>
        </w:rPr>
        <w:t>§ 9</w:t>
      </w:r>
    </w:p>
    <w:p w14:paraId="106D3588" w14:textId="04D9BB3D" w:rsidR="006847B4" w:rsidRPr="00CC3102" w:rsidRDefault="006847B4" w:rsidP="00D603EB">
      <w:pPr>
        <w:pStyle w:val="Tekstblokowy1"/>
        <w:keepLines/>
        <w:widowControl w:val="0"/>
        <w:numPr>
          <w:ilvl w:val="0"/>
          <w:numId w:val="12"/>
        </w:numPr>
        <w:tabs>
          <w:tab w:val="left" w:pos="426"/>
          <w:tab w:val="left" w:pos="824"/>
          <w:tab w:val="left" w:pos="914"/>
          <w:tab w:val="left" w:pos="1184"/>
        </w:tabs>
        <w:autoSpaceDE w:val="0"/>
        <w:snapToGrid/>
        <w:spacing w:after="120" w:line="276" w:lineRule="auto"/>
        <w:ind w:left="426" w:right="0" w:hanging="426"/>
        <w:jc w:val="both"/>
        <w:rPr>
          <w:rFonts w:ascii="Trebuchet MS" w:hAnsi="Trebuchet MS" w:cs="Arial"/>
          <w:b/>
          <w:szCs w:val="20"/>
        </w:rPr>
      </w:pPr>
      <w:r w:rsidRPr="00CC3102">
        <w:rPr>
          <w:rFonts w:ascii="Trebuchet MS" w:hAnsi="Trebuchet MS" w:cs="Arial"/>
          <w:szCs w:val="20"/>
        </w:rPr>
        <w:t xml:space="preserve">Wykonawca zobowiązuje się do rozpoczęcia realizowania Robót budowlanych niezwłocznie po przekazaniu terenu budowy, jednak nie później niż w ciągu </w:t>
      </w:r>
      <w:r w:rsidR="007E1141" w:rsidRPr="00CC3102">
        <w:rPr>
          <w:rFonts w:ascii="Trebuchet MS" w:hAnsi="Trebuchet MS" w:cs="Arial"/>
          <w:szCs w:val="20"/>
        </w:rPr>
        <w:t>14</w:t>
      </w:r>
      <w:r w:rsidRPr="00CC3102">
        <w:rPr>
          <w:rFonts w:ascii="Trebuchet MS" w:hAnsi="Trebuchet MS" w:cs="Arial"/>
          <w:szCs w:val="20"/>
        </w:rPr>
        <w:t xml:space="preserve"> dni</w:t>
      </w:r>
      <w:r w:rsidR="009A7EEB" w:rsidRPr="00CC3102">
        <w:rPr>
          <w:rFonts w:ascii="Trebuchet MS" w:hAnsi="Trebuchet MS" w:cs="Arial"/>
          <w:szCs w:val="20"/>
        </w:rPr>
        <w:t xml:space="preserve"> od jego przekazania</w:t>
      </w:r>
      <w:r w:rsidRPr="00CC3102">
        <w:rPr>
          <w:rFonts w:ascii="Trebuchet MS" w:hAnsi="Trebuchet MS" w:cs="Arial"/>
          <w:szCs w:val="20"/>
        </w:rPr>
        <w:t>.</w:t>
      </w:r>
    </w:p>
    <w:p w14:paraId="2FF0D8EB" w14:textId="0E89A6FF" w:rsidR="00D60728" w:rsidRPr="00CC3102" w:rsidRDefault="00D60728" w:rsidP="00D603EB">
      <w:pPr>
        <w:pStyle w:val="Tekstblokowy1"/>
        <w:keepLines/>
        <w:widowControl w:val="0"/>
        <w:numPr>
          <w:ilvl w:val="0"/>
          <w:numId w:val="12"/>
        </w:numPr>
        <w:tabs>
          <w:tab w:val="left" w:pos="426"/>
          <w:tab w:val="left" w:pos="824"/>
          <w:tab w:val="left" w:pos="914"/>
          <w:tab w:val="left" w:pos="1184"/>
        </w:tabs>
        <w:autoSpaceDE w:val="0"/>
        <w:snapToGrid/>
        <w:spacing w:after="120" w:line="276" w:lineRule="auto"/>
        <w:ind w:left="426" w:right="0" w:hanging="426"/>
        <w:jc w:val="both"/>
        <w:rPr>
          <w:rFonts w:ascii="Trebuchet MS" w:hAnsi="Trebuchet MS" w:cs="Arial"/>
          <w:b/>
          <w:szCs w:val="20"/>
        </w:rPr>
      </w:pPr>
      <w:r w:rsidRPr="00CC3102">
        <w:rPr>
          <w:rFonts w:ascii="Trebuchet MS" w:hAnsi="Trebuchet MS" w:cs="Arial"/>
          <w:szCs w:val="20"/>
        </w:rPr>
        <w:t>Teren budowy zostanie przekazany Wykonawcy w ciągu 7 dni od zawarcia Umowy.</w:t>
      </w:r>
    </w:p>
    <w:p w14:paraId="607FF26D" w14:textId="150F7101" w:rsidR="006847B4" w:rsidRDefault="006847B4" w:rsidP="009D1E74">
      <w:pPr>
        <w:pStyle w:val="Tekstblokowy1"/>
        <w:keepLines/>
        <w:widowControl w:val="0"/>
        <w:numPr>
          <w:ilvl w:val="0"/>
          <w:numId w:val="12"/>
        </w:numPr>
        <w:tabs>
          <w:tab w:val="left" w:pos="426"/>
          <w:tab w:val="left" w:pos="824"/>
          <w:tab w:val="left" w:pos="914"/>
          <w:tab w:val="left" w:pos="1004"/>
          <w:tab w:val="left" w:pos="1184"/>
        </w:tabs>
        <w:autoSpaceDE w:val="0"/>
        <w:snapToGrid/>
        <w:spacing w:after="120" w:line="276" w:lineRule="auto"/>
        <w:ind w:left="426" w:right="0" w:hanging="426"/>
        <w:jc w:val="both"/>
        <w:rPr>
          <w:rFonts w:ascii="Trebuchet MS" w:hAnsi="Trebuchet MS" w:cs="Arial"/>
          <w:b/>
          <w:szCs w:val="20"/>
        </w:rPr>
      </w:pPr>
      <w:r w:rsidRPr="00CC3102">
        <w:rPr>
          <w:rFonts w:ascii="Trebuchet MS" w:hAnsi="Trebuchet MS" w:cs="Arial"/>
          <w:szCs w:val="20"/>
        </w:rPr>
        <w:t xml:space="preserve">Przekazanie terenu robót nastąpi na podstawie protokołu. Od tej chwili – aż do momentu przekazania terenu Zamawiającemu, Wykonawca będzie ponosił odpowiedzialność za wszelkie szkody związane z realizacją umowy, zgodnie z § </w:t>
      </w:r>
      <w:r w:rsidR="00C6368F" w:rsidRPr="00CC3102">
        <w:rPr>
          <w:rFonts w:ascii="Trebuchet MS" w:hAnsi="Trebuchet MS" w:cs="Arial"/>
          <w:szCs w:val="20"/>
        </w:rPr>
        <w:t>19</w:t>
      </w:r>
      <w:r w:rsidRPr="00CC3102">
        <w:rPr>
          <w:rFonts w:ascii="Trebuchet MS" w:hAnsi="Trebuchet MS" w:cs="Arial"/>
          <w:szCs w:val="20"/>
        </w:rPr>
        <w:t xml:space="preserve"> ust. 1</w:t>
      </w:r>
      <w:r w:rsidRPr="00CC3102">
        <w:rPr>
          <w:rFonts w:ascii="Trebuchet MS" w:hAnsi="Trebuchet MS" w:cs="Arial"/>
          <w:b/>
          <w:szCs w:val="20"/>
        </w:rPr>
        <w:t>.</w:t>
      </w:r>
      <w:r w:rsidR="00C6368F" w:rsidRPr="00CC3102">
        <w:rPr>
          <w:rFonts w:ascii="Trebuchet MS" w:hAnsi="Trebuchet MS" w:cs="Arial"/>
          <w:b/>
          <w:szCs w:val="20"/>
        </w:rPr>
        <w:t xml:space="preserve"> </w:t>
      </w:r>
    </w:p>
    <w:p w14:paraId="2EEC3097" w14:textId="7F350D60" w:rsidR="004D4EB4" w:rsidRPr="00065B63" w:rsidRDefault="001F5AA5" w:rsidP="009D1E74">
      <w:pPr>
        <w:pStyle w:val="Tekstblokowy1"/>
        <w:keepLines/>
        <w:widowControl w:val="0"/>
        <w:numPr>
          <w:ilvl w:val="0"/>
          <w:numId w:val="12"/>
        </w:numPr>
        <w:tabs>
          <w:tab w:val="left" w:pos="426"/>
          <w:tab w:val="left" w:pos="824"/>
          <w:tab w:val="left" w:pos="914"/>
          <w:tab w:val="left" w:pos="1004"/>
          <w:tab w:val="left" w:pos="1184"/>
        </w:tabs>
        <w:autoSpaceDE w:val="0"/>
        <w:snapToGrid/>
        <w:spacing w:after="120" w:line="276" w:lineRule="auto"/>
        <w:ind w:left="426" w:right="0" w:hanging="426"/>
        <w:jc w:val="both"/>
        <w:rPr>
          <w:rFonts w:ascii="Trebuchet MS" w:hAnsi="Trebuchet MS" w:cs="Arial"/>
          <w:bCs/>
          <w:szCs w:val="20"/>
        </w:rPr>
      </w:pPr>
      <w:r w:rsidRPr="00065B63">
        <w:rPr>
          <w:rFonts w:ascii="Trebuchet MS" w:hAnsi="Trebuchet MS" w:cs="Arial"/>
          <w:bCs/>
          <w:szCs w:val="20"/>
        </w:rPr>
        <w:t>Zamawiający zapewni</w:t>
      </w:r>
      <w:r w:rsidR="004D4EB4" w:rsidRPr="00065B63">
        <w:rPr>
          <w:rFonts w:ascii="Trebuchet MS" w:hAnsi="Trebuchet MS" w:cs="Arial"/>
          <w:bCs/>
          <w:szCs w:val="20"/>
        </w:rPr>
        <w:t xml:space="preserve"> nadzór </w:t>
      </w:r>
      <w:r w:rsidR="004D4EB4" w:rsidRPr="00065B63">
        <w:rPr>
          <w:rFonts w:ascii="Trebuchet MS" w:hAnsi="Trebuchet MS"/>
          <w:bCs/>
          <w:szCs w:val="20"/>
        </w:rPr>
        <w:t>archeologiczny</w:t>
      </w:r>
      <w:r w:rsidR="000E56F0" w:rsidRPr="00065B63">
        <w:rPr>
          <w:rFonts w:ascii="Trebuchet MS" w:hAnsi="Trebuchet MS" w:cs="Arial"/>
          <w:bCs/>
          <w:szCs w:val="20"/>
        </w:rPr>
        <w:t xml:space="preserve"> – dla (części nr 3</w:t>
      </w:r>
      <w:r w:rsidR="004D4EB4" w:rsidRPr="00065B63">
        <w:rPr>
          <w:rFonts w:ascii="Trebuchet MS" w:hAnsi="Trebuchet MS" w:cs="Arial"/>
          <w:bCs/>
          <w:szCs w:val="20"/>
        </w:rPr>
        <w:t>)</w:t>
      </w:r>
    </w:p>
    <w:p w14:paraId="35556C10" w14:textId="77777777" w:rsidR="004D4EB4" w:rsidRPr="009D1E74" w:rsidRDefault="004D4EB4" w:rsidP="004D4EB4">
      <w:pPr>
        <w:pStyle w:val="Tekstblokowy1"/>
        <w:keepLines/>
        <w:widowControl w:val="0"/>
        <w:tabs>
          <w:tab w:val="left" w:pos="426"/>
          <w:tab w:val="left" w:pos="824"/>
          <w:tab w:val="left" w:pos="914"/>
          <w:tab w:val="left" w:pos="1004"/>
          <w:tab w:val="left" w:pos="1184"/>
        </w:tabs>
        <w:autoSpaceDE w:val="0"/>
        <w:snapToGrid/>
        <w:spacing w:after="120" w:line="276" w:lineRule="auto"/>
        <w:ind w:left="426" w:right="0" w:firstLine="0"/>
        <w:jc w:val="both"/>
        <w:rPr>
          <w:rFonts w:ascii="Trebuchet MS" w:hAnsi="Trebuchet MS" w:cs="Arial"/>
          <w:b/>
          <w:szCs w:val="20"/>
        </w:rPr>
      </w:pPr>
    </w:p>
    <w:p w14:paraId="27841BD6" w14:textId="77777777" w:rsidR="006847B4" w:rsidRPr="00CC3102" w:rsidRDefault="006847B4"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V. TERMIN WYKONANIA UMOWY I ODBIORY ROBÓT</w:t>
      </w:r>
    </w:p>
    <w:p w14:paraId="56B17250" w14:textId="77777777" w:rsidR="006847B4" w:rsidRPr="00251B11" w:rsidRDefault="008C414E" w:rsidP="0084669F">
      <w:pPr>
        <w:keepLines/>
        <w:widowControl w:val="0"/>
        <w:spacing w:after="120" w:line="276" w:lineRule="auto"/>
        <w:jc w:val="center"/>
        <w:rPr>
          <w:rFonts w:ascii="Trebuchet MS" w:hAnsi="Trebuchet MS" w:cs="Arial"/>
          <w:b/>
          <w:color w:val="000000"/>
          <w:sz w:val="20"/>
          <w:szCs w:val="20"/>
        </w:rPr>
      </w:pPr>
      <w:r w:rsidRPr="00251B11">
        <w:rPr>
          <w:rFonts w:ascii="Trebuchet MS" w:hAnsi="Trebuchet MS" w:cs="Arial"/>
          <w:b/>
          <w:color w:val="000000"/>
          <w:sz w:val="20"/>
          <w:szCs w:val="20"/>
        </w:rPr>
        <w:t>§ 1</w:t>
      </w:r>
      <w:r w:rsidR="00C2251E" w:rsidRPr="00251B11">
        <w:rPr>
          <w:rFonts w:ascii="Trebuchet MS" w:hAnsi="Trebuchet MS" w:cs="Arial"/>
          <w:b/>
          <w:color w:val="000000"/>
          <w:sz w:val="20"/>
          <w:szCs w:val="20"/>
        </w:rPr>
        <w:t>0</w:t>
      </w:r>
    </w:p>
    <w:p w14:paraId="695D213C" w14:textId="6D1F57F4" w:rsidR="00FC548D" w:rsidRPr="006D53F3" w:rsidRDefault="006847B4" w:rsidP="006D53F3">
      <w:pPr>
        <w:widowControl w:val="0"/>
        <w:numPr>
          <w:ilvl w:val="0"/>
          <w:numId w:val="13"/>
        </w:numPr>
        <w:suppressAutoHyphens/>
        <w:spacing w:after="120" w:line="276" w:lineRule="auto"/>
        <w:ind w:left="426" w:hanging="426"/>
        <w:rPr>
          <w:rFonts w:ascii="Trebuchet MS" w:hAnsi="Trebuchet MS" w:cs="Arial"/>
          <w:sz w:val="20"/>
          <w:szCs w:val="20"/>
        </w:rPr>
      </w:pPr>
      <w:r w:rsidRPr="00251B11">
        <w:rPr>
          <w:rFonts w:ascii="Trebuchet MS" w:hAnsi="Trebuchet MS" w:cs="Arial"/>
          <w:sz w:val="20"/>
          <w:szCs w:val="20"/>
        </w:rPr>
        <w:t xml:space="preserve">Przedmiot </w:t>
      </w:r>
      <w:r w:rsidRPr="00251B11">
        <w:rPr>
          <w:rFonts w:ascii="Trebuchet MS" w:hAnsi="Trebuchet MS" w:cs="Arial"/>
          <w:color w:val="000000"/>
          <w:sz w:val="20"/>
          <w:szCs w:val="20"/>
        </w:rPr>
        <w:t xml:space="preserve">umowy </w:t>
      </w:r>
      <w:r w:rsidRPr="00251B11">
        <w:rPr>
          <w:rFonts w:ascii="Trebuchet MS" w:hAnsi="Trebuchet MS" w:cs="Arial"/>
          <w:sz w:val="20"/>
          <w:szCs w:val="20"/>
        </w:rPr>
        <w:t>zostanie wykonany</w:t>
      </w:r>
      <w:r w:rsidR="000D0303" w:rsidRPr="00251B11">
        <w:rPr>
          <w:rFonts w:ascii="Trebuchet MS" w:hAnsi="Trebuchet MS" w:cs="Arial"/>
          <w:sz w:val="20"/>
          <w:szCs w:val="20"/>
        </w:rPr>
        <w:t xml:space="preserve"> w terminie</w:t>
      </w:r>
      <w:r w:rsidR="009521BB" w:rsidRPr="00251B11">
        <w:rPr>
          <w:rFonts w:ascii="Trebuchet MS" w:hAnsi="Trebuchet MS" w:cs="Arial"/>
          <w:sz w:val="20"/>
          <w:szCs w:val="20"/>
        </w:rPr>
        <w:t xml:space="preserve"> </w:t>
      </w:r>
      <w:r w:rsidR="00DC04F5" w:rsidRPr="006D53F3">
        <w:rPr>
          <w:rFonts w:ascii="Trebuchet MS" w:hAnsi="Trebuchet MS" w:cs="Arial"/>
          <w:sz w:val="20"/>
          <w:szCs w:val="20"/>
        </w:rPr>
        <w:t xml:space="preserve">do </w:t>
      </w:r>
      <w:r w:rsidR="00334714" w:rsidRPr="006D53F3">
        <w:rPr>
          <w:rFonts w:ascii="Trebuchet MS" w:hAnsi="Trebuchet MS" w:cs="Arial"/>
          <w:sz w:val="20"/>
          <w:szCs w:val="20"/>
        </w:rPr>
        <w:t>5</w:t>
      </w:r>
      <w:r w:rsidR="00DC04F5" w:rsidRPr="006D53F3">
        <w:rPr>
          <w:rFonts w:ascii="Trebuchet MS" w:hAnsi="Trebuchet MS" w:cs="Arial"/>
          <w:sz w:val="20"/>
          <w:szCs w:val="20"/>
        </w:rPr>
        <w:t xml:space="preserve"> </w:t>
      </w:r>
      <w:r w:rsidR="00721EBD" w:rsidRPr="006D53F3">
        <w:rPr>
          <w:rFonts w:ascii="Trebuchet MS" w:hAnsi="Trebuchet MS" w:cs="Arial"/>
          <w:sz w:val="20"/>
          <w:szCs w:val="20"/>
        </w:rPr>
        <w:t>miesięcy</w:t>
      </w:r>
      <w:r w:rsidR="00FC548D" w:rsidRPr="006D53F3">
        <w:rPr>
          <w:rFonts w:ascii="Trebuchet MS" w:hAnsi="Trebuchet MS" w:cs="Arial"/>
          <w:sz w:val="20"/>
          <w:szCs w:val="20"/>
        </w:rPr>
        <w:t xml:space="preserve"> od daty zawarcia umowy</w:t>
      </w:r>
      <w:r w:rsidR="006D53F3">
        <w:rPr>
          <w:rFonts w:ascii="Trebuchet MS" w:hAnsi="Trebuchet MS" w:cs="Arial"/>
          <w:sz w:val="20"/>
          <w:szCs w:val="20"/>
        </w:rPr>
        <w:t>.</w:t>
      </w:r>
    </w:p>
    <w:p w14:paraId="3D3E226A" w14:textId="40F7E1E5" w:rsidR="008A25DC" w:rsidRPr="006D53F3" w:rsidRDefault="008A25DC" w:rsidP="008A25DC">
      <w:pPr>
        <w:pStyle w:val="Akapitzlist"/>
        <w:widowControl w:val="0"/>
        <w:numPr>
          <w:ilvl w:val="0"/>
          <w:numId w:val="62"/>
        </w:numPr>
        <w:suppressAutoHyphens/>
        <w:spacing w:line="292" w:lineRule="auto"/>
        <w:ind w:left="426" w:hanging="426"/>
        <w:rPr>
          <w:rFonts w:ascii="Trebuchet MS" w:hAnsi="Trebuchet MS" w:cstheme="minorHAnsi"/>
          <w:sz w:val="20"/>
          <w:szCs w:val="20"/>
        </w:rPr>
      </w:pPr>
      <w:r w:rsidRPr="00E15A71">
        <w:rPr>
          <w:rFonts w:ascii="Trebuchet MS" w:hAnsi="Trebuchet MS" w:cstheme="minorHAnsi"/>
          <w:sz w:val="20"/>
          <w:szCs w:val="20"/>
        </w:rPr>
        <w:t xml:space="preserve">Za termin wykonania przedmiotu umowy uznaje się dzień (datę), w którym Strony podpiszą  </w:t>
      </w:r>
      <w:r w:rsidRPr="006D53F3">
        <w:rPr>
          <w:rFonts w:ascii="Trebuchet MS" w:hAnsi="Trebuchet MS" w:cstheme="minorHAnsi"/>
          <w:sz w:val="20"/>
          <w:szCs w:val="20"/>
        </w:rPr>
        <w:t xml:space="preserve">Protokół końcowy odbioru robót, poprzedzony: </w:t>
      </w:r>
    </w:p>
    <w:p w14:paraId="13BB0604" w14:textId="77777777" w:rsidR="008A25DC" w:rsidRDefault="008A25DC" w:rsidP="008A25DC">
      <w:pPr>
        <w:pStyle w:val="Akapitzlist"/>
        <w:widowControl w:val="0"/>
        <w:numPr>
          <w:ilvl w:val="1"/>
          <w:numId w:val="13"/>
        </w:numPr>
        <w:suppressAutoHyphens/>
        <w:spacing w:after="0" w:line="292" w:lineRule="auto"/>
        <w:jc w:val="both"/>
        <w:rPr>
          <w:rFonts w:ascii="Trebuchet MS" w:hAnsi="Trebuchet MS" w:cstheme="minorHAnsi"/>
          <w:sz w:val="20"/>
          <w:szCs w:val="20"/>
        </w:rPr>
      </w:pPr>
      <w:r>
        <w:rPr>
          <w:rFonts w:ascii="Trebuchet MS" w:hAnsi="Trebuchet MS" w:cstheme="minorHAnsi"/>
          <w:sz w:val="20"/>
          <w:szCs w:val="20"/>
        </w:rPr>
        <w:t xml:space="preserve">zakończeniem robót budowlanych określonych w Umowie, </w:t>
      </w:r>
    </w:p>
    <w:p w14:paraId="08E28233" w14:textId="77777777" w:rsidR="008A25DC" w:rsidRDefault="008A25DC" w:rsidP="008A25DC">
      <w:pPr>
        <w:pStyle w:val="Akapitzlist"/>
        <w:widowControl w:val="0"/>
        <w:numPr>
          <w:ilvl w:val="1"/>
          <w:numId w:val="13"/>
        </w:numPr>
        <w:suppressAutoHyphens/>
        <w:spacing w:after="0" w:line="292" w:lineRule="auto"/>
        <w:jc w:val="both"/>
        <w:rPr>
          <w:rFonts w:ascii="Trebuchet MS" w:hAnsi="Trebuchet MS" w:cstheme="minorHAnsi"/>
          <w:sz w:val="20"/>
          <w:szCs w:val="20"/>
        </w:rPr>
      </w:pPr>
      <w:r>
        <w:rPr>
          <w:rFonts w:ascii="Trebuchet MS" w:hAnsi="Trebuchet MS" w:cstheme="minorHAnsi"/>
          <w:sz w:val="20"/>
          <w:szCs w:val="20"/>
        </w:rPr>
        <w:t xml:space="preserve">wykonaniem przez Wykonawcę wszelkich wymaganych poprawek, </w:t>
      </w:r>
    </w:p>
    <w:p w14:paraId="74A9A196" w14:textId="77777777" w:rsidR="008A25DC" w:rsidRDefault="008A25DC" w:rsidP="008A25DC">
      <w:pPr>
        <w:pStyle w:val="Akapitzlist"/>
        <w:widowControl w:val="0"/>
        <w:numPr>
          <w:ilvl w:val="1"/>
          <w:numId w:val="13"/>
        </w:numPr>
        <w:suppressAutoHyphens/>
        <w:spacing w:after="0" w:line="292" w:lineRule="auto"/>
        <w:jc w:val="both"/>
        <w:rPr>
          <w:rFonts w:ascii="Trebuchet MS" w:hAnsi="Trebuchet MS" w:cstheme="minorHAnsi"/>
          <w:sz w:val="20"/>
          <w:szCs w:val="20"/>
        </w:rPr>
      </w:pPr>
      <w:r>
        <w:rPr>
          <w:rFonts w:ascii="Trebuchet MS" w:hAnsi="Trebuchet MS" w:cstheme="minorHAnsi"/>
          <w:sz w:val="20"/>
          <w:szCs w:val="20"/>
        </w:rPr>
        <w:t xml:space="preserve">uporządkowaniem terenu budowy oraz terenu wykorzystywanego przez Wykonawcę w trakcie wykonywania umowy, </w:t>
      </w:r>
    </w:p>
    <w:p w14:paraId="64A19D7B" w14:textId="1CDCFA50" w:rsidR="00E15A71" w:rsidRDefault="008A25DC" w:rsidP="00E15A71">
      <w:pPr>
        <w:pStyle w:val="Akapitzlist"/>
        <w:widowControl w:val="0"/>
        <w:numPr>
          <w:ilvl w:val="1"/>
          <w:numId w:val="13"/>
        </w:numPr>
        <w:suppressAutoHyphens/>
        <w:spacing w:after="0" w:line="292" w:lineRule="auto"/>
        <w:jc w:val="both"/>
        <w:rPr>
          <w:rFonts w:asciiTheme="minorHAnsi" w:hAnsiTheme="minorHAnsi" w:cstheme="minorHAnsi"/>
          <w:sz w:val="20"/>
          <w:szCs w:val="20"/>
        </w:rPr>
      </w:pPr>
      <w:r>
        <w:rPr>
          <w:rFonts w:ascii="Trebuchet MS" w:hAnsi="Trebuchet MS" w:cstheme="minorHAnsi"/>
          <w:sz w:val="20"/>
          <w:szCs w:val="20"/>
        </w:rPr>
        <w:t>przekazaniem Zamawiającemu kompletnej i zatwierdzonej przez Inspektora nadzoru dokumentacji powykonawczej</w:t>
      </w:r>
      <w:r>
        <w:rPr>
          <w:rFonts w:asciiTheme="minorHAnsi" w:hAnsiTheme="minorHAnsi" w:cstheme="minorHAnsi"/>
          <w:sz w:val="20"/>
          <w:szCs w:val="20"/>
        </w:rPr>
        <w:t>.</w:t>
      </w:r>
    </w:p>
    <w:p w14:paraId="0BF5695D" w14:textId="27C21640" w:rsidR="00401605" w:rsidRPr="00E15A71" w:rsidRDefault="00401605" w:rsidP="00E15A71">
      <w:pPr>
        <w:pStyle w:val="Akapitzlist"/>
        <w:numPr>
          <w:ilvl w:val="0"/>
          <w:numId w:val="64"/>
        </w:numPr>
        <w:ind w:left="284" w:hanging="284"/>
        <w:jc w:val="both"/>
        <w:rPr>
          <w:rFonts w:ascii="Trebuchet MS" w:hAnsi="Trebuchet MS" w:cs="Arial"/>
          <w:sz w:val="20"/>
          <w:szCs w:val="20"/>
        </w:rPr>
      </w:pPr>
      <w:r w:rsidRPr="00E15A71">
        <w:rPr>
          <w:rFonts w:ascii="Trebuchet MS" w:hAnsi="Trebuchet MS" w:cs="Arial"/>
          <w:sz w:val="20"/>
          <w:szCs w:val="20"/>
        </w:rPr>
        <w:t>Ostateczne rozliczenie zadania objętego niniejszą umową nastąpi po uzyskaniu   wymaganych wyników laboratoryjnych w terminie do 30 dni od daty zakończenia robót. Wykonawca zobowiązany jest przedłożyć wszystkie niezbędne dokumenty do rozliczenia umowy w terminie 14 dni od dnia zakończenia robót.</w:t>
      </w:r>
    </w:p>
    <w:p w14:paraId="0177821E" w14:textId="3658ACF7" w:rsidR="002E27D0" w:rsidRPr="00E15A71" w:rsidRDefault="00352BE9" w:rsidP="00E15A71">
      <w:pPr>
        <w:pStyle w:val="Akapitzlist"/>
        <w:widowControl w:val="0"/>
        <w:numPr>
          <w:ilvl w:val="0"/>
          <w:numId w:val="64"/>
        </w:numPr>
        <w:suppressAutoHyphens/>
        <w:spacing w:after="120"/>
        <w:ind w:left="284" w:hanging="284"/>
        <w:jc w:val="both"/>
        <w:rPr>
          <w:rFonts w:ascii="Trebuchet MS" w:hAnsi="Trebuchet MS" w:cs="Arial"/>
          <w:sz w:val="20"/>
          <w:szCs w:val="20"/>
        </w:rPr>
      </w:pPr>
      <w:r w:rsidRPr="00E15A71">
        <w:rPr>
          <w:rFonts w:ascii="Trebuchet MS" w:hAnsi="Trebuchet MS" w:cs="Arial"/>
          <w:sz w:val="20"/>
          <w:szCs w:val="20"/>
        </w:rPr>
        <w:t>Zamawiający może polecić Wykonawcy podjęcie kroków dla przyspieszenia tempa robót,</w:t>
      </w:r>
      <w:r w:rsidR="00BD7AF0" w:rsidRPr="00E15A71">
        <w:rPr>
          <w:rFonts w:ascii="Trebuchet MS" w:hAnsi="Trebuchet MS" w:cs="Arial"/>
          <w:sz w:val="20"/>
          <w:szCs w:val="20"/>
        </w:rPr>
        <w:t xml:space="preserve"> </w:t>
      </w:r>
      <w:r w:rsidRPr="00E15A71">
        <w:rPr>
          <w:rFonts w:ascii="Trebuchet MS" w:hAnsi="Trebuchet MS" w:cs="Arial"/>
          <w:sz w:val="20"/>
          <w:szCs w:val="20"/>
        </w:rPr>
        <w:t>aby świadczenie zostało wykonane w umówionym terminie. Wszystkie koszty związane z podjętymi działaniami obciążą Wykonawcę, chyba, że niezwłocznie uzasadni, że termin wykonania nie jest niczym zagrożony.</w:t>
      </w:r>
      <w:r w:rsidR="008C414E" w:rsidRPr="00E15A71">
        <w:rPr>
          <w:rFonts w:ascii="Trebuchet MS" w:hAnsi="Trebuchet MS" w:cs="Arial"/>
          <w:b/>
          <w:color w:val="000000"/>
          <w:sz w:val="20"/>
          <w:szCs w:val="20"/>
        </w:rPr>
        <w:tab/>
      </w:r>
    </w:p>
    <w:p w14:paraId="5D39E716" w14:textId="143C486E" w:rsidR="00D00982" w:rsidRPr="00CC3102" w:rsidRDefault="001C5375" w:rsidP="0084669F">
      <w:pPr>
        <w:keepLines/>
        <w:widowControl w:val="0"/>
        <w:tabs>
          <w:tab w:val="left" w:pos="0"/>
          <w:tab w:val="left" w:pos="630"/>
          <w:tab w:val="left" w:pos="720"/>
          <w:tab w:val="left" w:pos="810"/>
          <w:tab w:val="left" w:pos="900"/>
          <w:tab w:val="left" w:pos="4245"/>
          <w:tab w:val="center" w:pos="4536"/>
          <w:tab w:val="left" w:pos="5280"/>
        </w:tabs>
        <w:spacing w:after="120" w:line="276" w:lineRule="auto"/>
        <w:jc w:val="center"/>
        <w:rPr>
          <w:rFonts w:ascii="Trebuchet MS" w:hAnsi="Trebuchet MS" w:cs="Arial"/>
          <w:sz w:val="20"/>
          <w:szCs w:val="20"/>
        </w:rPr>
      </w:pPr>
      <w:r w:rsidRPr="00CC3102">
        <w:rPr>
          <w:rFonts w:ascii="Trebuchet MS" w:hAnsi="Trebuchet MS" w:cs="Arial"/>
          <w:b/>
          <w:color w:val="000000"/>
          <w:sz w:val="20"/>
          <w:szCs w:val="20"/>
        </w:rPr>
        <w:t>§</w:t>
      </w:r>
      <w:r w:rsidR="004A0CDF" w:rsidRPr="00CC3102">
        <w:rPr>
          <w:rFonts w:ascii="Trebuchet MS" w:hAnsi="Trebuchet MS" w:cs="Arial"/>
          <w:b/>
          <w:color w:val="000000"/>
          <w:sz w:val="20"/>
          <w:szCs w:val="20"/>
        </w:rPr>
        <w:t xml:space="preserve"> 11</w:t>
      </w:r>
    </w:p>
    <w:p w14:paraId="24C25C6D" w14:textId="77777777" w:rsidR="006847B4" w:rsidRPr="00CC3102" w:rsidRDefault="00F47000" w:rsidP="0084669F">
      <w:pPr>
        <w:keepLines/>
        <w:widowControl w:val="0"/>
        <w:tabs>
          <w:tab w:val="left" w:pos="0"/>
          <w:tab w:val="left" w:pos="630"/>
          <w:tab w:val="left" w:pos="720"/>
          <w:tab w:val="left" w:pos="810"/>
          <w:tab w:val="left" w:pos="900"/>
        </w:tabs>
        <w:spacing w:after="120" w:line="276" w:lineRule="auto"/>
        <w:jc w:val="center"/>
        <w:rPr>
          <w:rFonts w:ascii="Trebuchet MS" w:hAnsi="Trebuchet MS" w:cs="Arial"/>
          <w:b/>
          <w:color w:val="000000"/>
          <w:sz w:val="20"/>
          <w:szCs w:val="20"/>
        </w:rPr>
      </w:pPr>
      <w:r w:rsidRPr="00CC3102">
        <w:rPr>
          <w:rFonts w:ascii="Trebuchet MS" w:hAnsi="Trebuchet MS" w:cs="Arial"/>
          <w:b/>
          <w:color w:val="000000"/>
          <w:sz w:val="20"/>
          <w:szCs w:val="20"/>
        </w:rPr>
        <w:t xml:space="preserve">        </w:t>
      </w:r>
      <w:r w:rsidR="006847B4" w:rsidRPr="00CC3102">
        <w:rPr>
          <w:rFonts w:ascii="Trebuchet MS" w:hAnsi="Trebuchet MS" w:cs="Arial"/>
          <w:b/>
          <w:color w:val="000000"/>
          <w:sz w:val="20"/>
          <w:szCs w:val="20"/>
        </w:rPr>
        <w:t>ODBIÓR KOŃCOWY</w:t>
      </w:r>
    </w:p>
    <w:p w14:paraId="4F608C00"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Odbiór końcowy Robót, polegający na ocenie ilości i jakości wykonanych prac powinien być przez Wykonawcę zgłoszony Zamawiającemu na piśmie pod rygorem nieważności.</w:t>
      </w:r>
    </w:p>
    <w:p w14:paraId="3862BD1D" w14:textId="667E2060" w:rsidR="00BF4AA9" w:rsidRPr="00CC3102" w:rsidRDefault="00BF4AA9" w:rsidP="00BF4AA9">
      <w:pPr>
        <w:numPr>
          <w:ilvl w:val="0"/>
          <w:numId w:val="15"/>
        </w:numPr>
        <w:suppressAutoHyphens/>
        <w:rPr>
          <w:rFonts w:ascii="Trebuchet MS" w:hAnsi="Trebuchet MS" w:cs="Arial"/>
          <w:bCs/>
          <w:sz w:val="20"/>
          <w:szCs w:val="20"/>
        </w:rPr>
      </w:pPr>
      <w:r w:rsidRPr="00CC3102">
        <w:rPr>
          <w:rFonts w:ascii="Trebuchet MS" w:hAnsi="Trebuchet MS" w:cs="Arial"/>
          <w:bCs/>
          <w:sz w:val="20"/>
          <w:szCs w:val="20"/>
        </w:rPr>
        <w:t xml:space="preserve">W przypadku ukończenia robót zanikających lub podlegających zakryciu, Zamawiający przystąpi i zakończy odbiór w terminie 5 dni roboczych od dnia zgłoszenia przez Wykonawcę Zamawiającemu gotowości do odbioru oraz przedłożenia przez Wykonawcę wymaganych dokumentów niezbędnych do dokonania odbioru. Z czynności odbioru sporządzany jest protokół, podpisywany przez przedstawicieli Stron. W razie stwierdzenia przez Zamawiającego w trakcie odbioru robót zanikających lub podlegających zakryciu istnienia jakichkolwiek wad prac wykonanych w ramach odbieranej części robót może on uzależnić dokonanie tego odbioru </w:t>
      </w:r>
      <w:r w:rsidR="006D53F3">
        <w:rPr>
          <w:rFonts w:ascii="Trebuchet MS" w:hAnsi="Trebuchet MS" w:cs="Arial"/>
          <w:bCs/>
          <w:sz w:val="20"/>
          <w:szCs w:val="20"/>
        </w:rPr>
        <w:br/>
      </w:r>
      <w:r w:rsidRPr="00CC3102">
        <w:rPr>
          <w:rFonts w:ascii="Trebuchet MS" w:hAnsi="Trebuchet MS" w:cs="Arial"/>
          <w:bCs/>
          <w:sz w:val="20"/>
          <w:szCs w:val="20"/>
        </w:rPr>
        <w:t>i podpisanie protokołu od usunięcia tych wad.</w:t>
      </w:r>
    </w:p>
    <w:p w14:paraId="523E3ACD" w14:textId="3C990A3C" w:rsidR="00BF4AA9" w:rsidRPr="00CC3102" w:rsidRDefault="00BF4AA9" w:rsidP="00BF4AA9">
      <w:pPr>
        <w:numPr>
          <w:ilvl w:val="0"/>
          <w:numId w:val="15"/>
        </w:numPr>
        <w:suppressAutoHyphens/>
        <w:rPr>
          <w:rFonts w:ascii="Trebuchet MS" w:hAnsi="Trebuchet MS" w:cs="Arial"/>
          <w:bCs/>
          <w:sz w:val="20"/>
          <w:szCs w:val="20"/>
        </w:rPr>
      </w:pPr>
      <w:r w:rsidRPr="00CC3102">
        <w:rPr>
          <w:rFonts w:ascii="Trebuchet MS" w:hAnsi="Trebuchet MS" w:cs="Arial"/>
          <w:bCs/>
          <w:sz w:val="20"/>
          <w:szCs w:val="20"/>
        </w:rPr>
        <w:t xml:space="preserve">Wykonawca zawiadomi wpisem do dziennika budowy o zakończeniu robót i ich gotowości do odbioru oraz odrębnym pismem Zamawiającego o gotowości do przekazania przedmiotu Umowy </w:t>
      </w:r>
      <w:r w:rsidRPr="00CC3102">
        <w:rPr>
          <w:rFonts w:ascii="Trebuchet MS" w:hAnsi="Trebuchet MS" w:cs="Arial"/>
          <w:bCs/>
          <w:sz w:val="20"/>
          <w:szCs w:val="20"/>
        </w:rPr>
        <w:lastRenderedPageBreak/>
        <w:t xml:space="preserve">Zamawiającemu i dokonania odbioru końcowego, po uprzednim potwierdzeniu zakończenia robót przez Inspektora nadzoru. </w:t>
      </w:r>
    </w:p>
    <w:p w14:paraId="67571255" w14:textId="1A4DA7D6" w:rsidR="006847B4" w:rsidRPr="00CC3102" w:rsidRDefault="006847B4" w:rsidP="001C5375">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Zamawiający przystąpi do odbioru końcowego w terminie </w:t>
      </w:r>
      <w:r w:rsidR="007E1141" w:rsidRPr="00CC3102">
        <w:rPr>
          <w:rFonts w:ascii="Trebuchet MS" w:hAnsi="Trebuchet MS" w:cs="Arial"/>
          <w:sz w:val="20"/>
          <w:szCs w:val="20"/>
        </w:rPr>
        <w:t>do</w:t>
      </w:r>
      <w:r w:rsidR="007E1141" w:rsidRPr="00CC3102">
        <w:rPr>
          <w:rFonts w:ascii="Trebuchet MS" w:hAnsi="Trebuchet MS" w:cs="Arial"/>
          <w:b/>
          <w:sz w:val="20"/>
          <w:szCs w:val="20"/>
        </w:rPr>
        <w:t xml:space="preserve"> </w:t>
      </w:r>
      <w:r w:rsidR="002C5BE0" w:rsidRPr="00CC3102">
        <w:rPr>
          <w:rFonts w:ascii="Trebuchet MS" w:hAnsi="Trebuchet MS" w:cs="Arial"/>
          <w:b/>
          <w:sz w:val="20"/>
          <w:szCs w:val="20"/>
        </w:rPr>
        <w:t>14</w:t>
      </w:r>
      <w:r w:rsidRPr="00CC3102">
        <w:rPr>
          <w:rFonts w:ascii="Trebuchet MS" w:hAnsi="Trebuchet MS" w:cs="Arial"/>
          <w:sz w:val="20"/>
          <w:szCs w:val="20"/>
        </w:rPr>
        <w:t xml:space="preserve"> dni roboczych od dnia zgłoszenia przez Wykonawcę Zamawiającemu gotowości do odbioru.</w:t>
      </w:r>
      <w:r w:rsidR="00AF44CE">
        <w:rPr>
          <w:rFonts w:ascii="Trebuchet MS" w:hAnsi="Trebuchet MS" w:cs="Arial"/>
          <w:sz w:val="20"/>
          <w:szCs w:val="20"/>
        </w:rPr>
        <w:t xml:space="preserve"> </w:t>
      </w:r>
      <w:r w:rsidRPr="00CC3102">
        <w:rPr>
          <w:rFonts w:ascii="Trebuchet MS" w:hAnsi="Trebuchet MS" w:cs="Arial"/>
          <w:sz w:val="20"/>
          <w:szCs w:val="20"/>
        </w:rPr>
        <w:t>Z czynności odbioru końcowego sporządzany jest protokół, podpisywany przez przedstawicieli Stron.</w:t>
      </w:r>
    </w:p>
    <w:p w14:paraId="12673B05"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Wykonawca przekaże Zamawiającemu razem z wnioskiem o dokonaniu odbioru końcowego Robót:</w:t>
      </w:r>
    </w:p>
    <w:p w14:paraId="1D4FF720" w14:textId="05981292" w:rsidR="006847B4" w:rsidRPr="00CC3102" w:rsidRDefault="006847B4" w:rsidP="0048446A">
      <w:pPr>
        <w:pStyle w:val="Akapitzlist"/>
        <w:numPr>
          <w:ilvl w:val="0"/>
          <w:numId w:val="39"/>
        </w:numPr>
        <w:suppressAutoHyphens/>
        <w:spacing w:after="120"/>
        <w:rPr>
          <w:rFonts w:ascii="Trebuchet MS" w:hAnsi="Trebuchet MS" w:cs="Arial"/>
          <w:sz w:val="20"/>
          <w:szCs w:val="20"/>
        </w:rPr>
      </w:pPr>
      <w:r w:rsidRPr="00CC3102">
        <w:rPr>
          <w:rFonts w:ascii="Trebuchet MS" w:hAnsi="Trebuchet MS" w:cs="Arial"/>
          <w:sz w:val="20"/>
          <w:szCs w:val="20"/>
        </w:rPr>
        <w:t>Certyfikaty wbudowanych materiałów lub aprobaty t</w:t>
      </w:r>
      <w:r w:rsidR="006F121B" w:rsidRPr="00CC3102">
        <w:rPr>
          <w:rFonts w:ascii="Trebuchet MS" w:hAnsi="Trebuchet MS" w:cs="Arial"/>
          <w:sz w:val="20"/>
          <w:szCs w:val="20"/>
        </w:rPr>
        <w:t xml:space="preserve">echniczne, o których mowa w § 8 pkt </w:t>
      </w:r>
      <w:r w:rsidR="00FB3FB1" w:rsidRPr="00CC3102">
        <w:rPr>
          <w:rFonts w:ascii="Trebuchet MS" w:hAnsi="Trebuchet MS" w:cs="Arial"/>
          <w:sz w:val="20"/>
          <w:szCs w:val="20"/>
        </w:rPr>
        <w:t>8</w:t>
      </w:r>
      <w:r w:rsidR="00250E81" w:rsidRPr="00CC3102">
        <w:rPr>
          <w:rFonts w:ascii="Trebuchet MS" w:hAnsi="Trebuchet MS" w:cs="Arial"/>
          <w:sz w:val="20"/>
          <w:szCs w:val="20"/>
        </w:rPr>
        <w:t xml:space="preserve"> i</w:t>
      </w:r>
      <w:r w:rsidR="002B6B6B">
        <w:rPr>
          <w:rFonts w:ascii="Trebuchet MS" w:hAnsi="Trebuchet MS" w:cs="Arial"/>
          <w:sz w:val="20"/>
          <w:szCs w:val="20"/>
        </w:rPr>
        <w:t> </w:t>
      </w:r>
      <w:r w:rsidR="00FB3FB1" w:rsidRPr="00CC3102">
        <w:rPr>
          <w:rFonts w:ascii="Trebuchet MS" w:hAnsi="Trebuchet MS" w:cs="Arial"/>
          <w:sz w:val="20"/>
          <w:szCs w:val="20"/>
        </w:rPr>
        <w:t>9</w:t>
      </w:r>
      <w:r w:rsidR="00812512" w:rsidRPr="00CC3102">
        <w:rPr>
          <w:rFonts w:ascii="Trebuchet MS" w:hAnsi="Trebuchet MS" w:cs="Arial"/>
          <w:sz w:val="20"/>
          <w:szCs w:val="20"/>
        </w:rPr>
        <w:t>,</w:t>
      </w:r>
    </w:p>
    <w:p w14:paraId="1FC844F8" w14:textId="19274163" w:rsidR="006847B4" w:rsidRPr="00CC3102" w:rsidRDefault="006847B4" w:rsidP="00D603EB">
      <w:pPr>
        <w:pStyle w:val="Akapitzlist"/>
        <w:numPr>
          <w:ilvl w:val="0"/>
          <w:numId w:val="39"/>
        </w:numPr>
        <w:suppressAutoHyphens/>
        <w:spacing w:after="120"/>
        <w:rPr>
          <w:rFonts w:ascii="Trebuchet MS" w:hAnsi="Trebuchet MS" w:cs="Arial"/>
          <w:sz w:val="20"/>
          <w:szCs w:val="20"/>
        </w:rPr>
      </w:pPr>
      <w:r w:rsidRPr="00CC3102">
        <w:rPr>
          <w:rFonts w:ascii="Trebuchet MS" w:hAnsi="Trebuchet MS" w:cs="Arial"/>
          <w:sz w:val="20"/>
          <w:szCs w:val="20"/>
        </w:rPr>
        <w:t>Dokumentację powykonawczą</w:t>
      </w:r>
      <w:r w:rsidR="006F121B" w:rsidRPr="00CC3102">
        <w:rPr>
          <w:rFonts w:ascii="Trebuchet MS" w:hAnsi="Trebuchet MS" w:cs="Arial"/>
          <w:sz w:val="20"/>
          <w:szCs w:val="20"/>
        </w:rPr>
        <w:t xml:space="preserve">, o której mowa w § 8 pkt </w:t>
      </w:r>
      <w:r w:rsidR="00FB3FB1" w:rsidRPr="00CC3102">
        <w:rPr>
          <w:rFonts w:ascii="Trebuchet MS" w:hAnsi="Trebuchet MS" w:cs="Arial"/>
          <w:sz w:val="20"/>
          <w:szCs w:val="20"/>
        </w:rPr>
        <w:t>10</w:t>
      </w:r>
      <w:r w:rsidR="00BB6B35" w:rsidRPr="00CC3102">
        <w:rPr>
          <w:rFonts w:ascii="Trebuchet MS" w:hAnsi="Trebuchet MS" w:cs="Arial"/>
          <w:sz w:val="20"/>
          <w:szCs w:val="20"/>
        </w:rPr>
        <w:t>.</w:t>
      </w:r>
    </w:p>
    <w:p w14:paraId="6E37576E"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Zamawiający może odmówić dokonania odbioru końcowego Robót, jeżeli nie zostały wykonane wszystkie prace w ramach umowy, bądź też, jeżeli stwierdził w jego trakcie istnienie wad dotyczących wykonanych prac, które nadają się do usunięcia a Wykonawca odmawia ich usunięcia w okresie, w któ</w:t>
      </w:r>
      <w:r w:rsidRPr="00CC3102">
        <w:rPr>
          <w:rFonts w:ascii="Trebuchet MS" w:hAnsi="Trebuchet MS" w:cs="Arial"/>
          <w:sz w:val="20"/>
          <w:szCs w:val="20"/>
        </w:rPr>
        <w:softHyphen/>
        <w:t xml:space="preserve">rym dokonywany jest odbiór końcowy. W takim przypadku Strony określą odpowiedni, technicznie uzasadniony termin, do którego winny zostać wykonane wszystkie zaległe prace i/lub zostaną usunięte wady stwierdzone podczas odbioru końcowego. Termin ten nie będzie jednak </w:t>
      </w:r>
      <w:r w:rsidRPr="00CC3102">
        <w:rPr>
          <w:rFonts w:ascii="Trebuchet MS" w:hAnsi="Trebuchet MS" w:cs="Arial"/>
          <w:color w:val="000000"/>
          <w:sz w:val="20"/>
          <w:szCs w:val="20"/>
        </w:rPr>
        <w:t>dłuższy niż 14 dni. Okres</w:t>
      </w:r>
      <w:r w:rsidRPr="00CC3102">
        <w:rPr>
          <w:rFonts w:ascii="Trebuchet MS" w:hAnsi="Trebuchet MS" w:cs="Arial"/>
          <w:sz w:val="20"/>
          <w:szCs w:val="20"/>
        </w:rPr>
        <w:t xml:space="preserve"> ten może zostać wydłużony za zgodą Zamawiającego, o ile czynniki niezależne do woli Wykonawcy uniemożliwią mu usunięcie wad w tym terminie. Niezwłocznie po wywiązaniu się przez Wykonawcę z powyższego obowiązku (tj. wykonanie zaległych prac oraz/lub usunięcie wad) zostanie wyznaczony nowy termin dokonania odbioru końcowego.</w:t>
      </w:r>
    </w:p>
    <w:p w14:paraId="5C221B82"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W przypadku, gdy Zamawiający w trakcie odbioru końcowego Robót stwierdzi istnienie wad, które nie nadają się do usunięcia, to:</w:t>
      </w:r>
    </w:p>
    <w:p w14:paraId="23863081" w14:textId="77777777" w:rsidR="006847B4" w:rsidRPr="00CC3102" w:rsidRDefault="006847B4" w:rsidP="00D603EB">
      <w:pPr>
        <w:numPr>
          <w:ilvl w:val="0"/>
          <w:numId w:val="16"/>
        </w:numPr>
        <w:suppressAutoHyphens/>
        <w:spacing w:after="120" w:line="276" w:lineRule="auto"/>
        <w:rPr>
          <w:rFonts w:ascii="Trebuchet MS" w:hAnsi="Trebuchet MS" w:cs="Arial"/>
          <w:sz w:val="20"/>
          <w:szCs w:val="20"/>
        </w:rPr>
      </w:pPr>
      <w:r w:rsidRPr="00CC3102">
        <w:rPr>
          <w:rFonts w:ascii="Trebuchet MS" w:hAnsi="Trebuchet MS" w:cs="Arial"/>
          <w:sz w:val="20"/>
          <w:szCs w:val="20"/>
        </w:rPr>
        <w:t>jeżeli możliwe jest użytkowanie przedmiotu umowy zgodnie z przeznaczeniem – może obniżyć odpowiednio wynagrodzenie,</w:t>
      </w:r>
    </w:p>
    <w:p w14:paraId="6DFF9C61" w14:textId="77777777" w:rsidR="006847B4" w:rsidRPr="00CC3102" w:rsidRDefault="006847B4" w:rsidP="00D603EB">
      <w:pPr>
        <w:numPr>
          <w:ilvl w:val="0"/>
          <w:numId w:val="16"/>
        </w:numPr>
        <w:suppressAutoHyphens/>
        <w:spacing w:after="120" w:line="276" w:lineRule="auto"/>
        <w:rPr>
          <w:rFonts w:ascii="Trebuchet MS" w:hAnsi="Trebuchet MS" w:cs="Arial"/>
          <w:sz w:val="20"/>
          <w:szCs w:val="20"/>
        </w:rPr>
      </w:pPr>
      <w:r w:rsidRPr="00CC3102">
        <w:rPr>
          <w:rFonts w:ascii="Trebuchet MS" w:hAnsi="Trebuchet MS" w:cs="Arial"/>
          <w:sz w:val="20"/>
          <w:szCs w:val="20"/>
        </w:rPr>
        <w:t>jeżeli wady uniemożliwiają użytkowanie przedmiotu odbioru zgodnie z przeznaczeniem – może odstąpić od umowy w terminie 30 dni od powzięcia wiadomości o okolicznościach stanowiących podstawę odstąpienia.</w:t>
      </w:r>
    </w:p>
    <w:p w14:paraId="021F1513" w14:textId="1F4B9592" w:rsidR="00C04D95" w:rsidRPr="00CC3102" w:rsidRDefault="006847B4" w:rsidP="00C411A9">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W przypadku nie usunięcia przez Wykonawcę wszystkich wad, usterek i braków </w:t>
      </w:r>
      <w:r w:rsidRPr="00CC3102">
        <w:rPr>
          <w:rFonts w:ascii="Trebuchet MS" w:hAnsi="Trebuchet MS" w:cs="Arial"/>
          <w:sz w:val="20"/>
          <w:szCs w:val="20"/>
        </w:rPr>
        <w:br/>
        <w:t xml:space="preserve">w odpowiednich uzgodnionych terminach, zgodnie z ust. </w:t>
      </w:r>
      <w:r w:rsidR="003451FC" w:rsidRPr="00CC3102">
        <w:rPr>
          <w:rFonts w:ascii="Trebuchet MS" w:hAnsi="Trebuchet MS" w:cs="Arial"/>
          <w:sz w:val="20"/>
          <w:szCs w:val="20"/>
        </w:rPr>
        <w:t>6</w:t>
      </w:r>
      <w:r w:rsidRPr="00CC3102">
        <w:rPr>
          <w:rFonts w:ascii="Trebuchet MS" w:hAnsi="Trebuchet MS" w:cs="Arial"/>
          <w:sz w:val="20"/>
          <w:szCs w:val="20"/>
        </w:rPr>
        <w:t>Zamawiający – niezależnie od innych środków przewidzianych w umowie – ma prawo zlecić osobom trzecim usunięcie wad i usterek oraz wykonanie niezrealizowanych Robót na koszt Wykonawcy bez upoważnienia sądu.</w:t>
      </w:r>
    </w:p>
    <w:p w14:paraId="7D7839AA" w14:textId="77777777" w:rsidR="00C67A80" w:rsidRPr="00CC3102" w:rsidRDefault="00C67A80" w:rsidP="0084669F">
      <w:pPr>
        <w:suppressAutoHyphens/>
        <w:spacing w:after="120" w:line="276" w:lineRule="auto"/>
        <w:rPr>
          <w:rFonts w:ascii="Trebuchet MS" w:hAnsi="Trebuchet MS" w:cs="Arial"/>
          <w:sz w:val="20"/>
          <w:szCs w:val="20"/>
        </w:rPr>
      </w:pPr>
    </w:p>
    <w:p w14:paraId="08491EB5" w14:textId="77777777" w:rsidR="006847B4" w:rsidRPr="00CC3102" w:rsidRDefault="006847B4" w:rsidP="0084669F">
      <w:pPr>
        <w:pStyle w:val="Nagwek2"/>
        <w:spacing w:after="120" w:line="276" w:lineRule="auto"/>
        <w:jc w:val="center"/>
        <w:rPr>
          <w:rFonts w:ascii="Trebuchet MS" w:hAnsi="Trebuchet MS" w:cs="Arial"/>
          <w:b/>
          <w:sz w:val="20"/>
        </w:rPr>
      </w:pPr>
      <w:r w:rsidRPr="00CC3102">
        <w:rPr>
          <w:rFonts w:ascii="Trebuchet MS" w:hAnsi="Trebuchet MS" w:cs="Arial"/>
          <w:b/>
          <w:iCs/>
          <w:sz w:val="20"/>
        </w:rPr>
        <w:t>VI. WYNAGRODZENIE WYKONAWCY</w:t>
      </w:r>
    </w:p>
    <w:p w14:paraId="40459FEB" w14:textId="29260904" w:rsidR="006847B4" w:rsidRPr="00CC3102" w:rsidRDefault="005D4109" w:rsidP="0084669F">
      <w:pPr>
        <w:keepLines/>
        <w:widowControl w:val="0"/>
        <w:spacing w:after="120" w:line="276" w:lineRule="auto"/>
        <w:jc w:val="center"/>
        <w:rPr>
          <w:rFonts w:ascii="Trebuchet MS" w:hAnsi="Trebuchet MS" w:cs="Arial"/>
          <w:b/>
          <w:color w:val="000000"/>
          <w:sz w:val="20"/>
          <w:szCs w:val="20"/>
        </w:rPr>
      </w:pPr>
      <w:r w:rsidRPr="00CC3102">
        <w:rPr>
          <w:rFonts w:ascii="Trebuchet MS" w:hAnsi="Trebuchet MS" w:cs="Arial"/>
          <w:b/>
          <w:color w:val="000000"/>
          <w:sz w:val="20"/>
          <w:szCs w:val="20"/>
        </w:rPr>
        <w:t xml:space="preserve">§ </w:t>
      </w:r>
      <w:r w:rsidR="004A0CDF" w:rsidRPr="00CC3102">
        <w:rPr>
          <w:rFonts w:ascii="Trebuchet MS" w:hAnsi="Trebuchet MS" w:cs="Arial"/>
          <w:b/>
          <w:color w:val="000000"/>
          <w:sz w:val="20"/>
          <w:szCs w:val="20"/>
        </w:rPr>
        <w:t>12</w:t>
      </w:r>
    </w:p>
    <w:p w14:paraId="19328EEB" w14:textId="5D379B7C" w:rsidR="00752308" w:rsidRPr="00CC3102" w:rsidRDefault="006847B4" w:rsidP="00D603EB">
      <w:pPr>
        <w:keepLines/>
        <w:widowControl w:val="0"/>
        <w:numPr>
          <w:ilvl w:val="0"/>
          <w:numId w:val="17"/>
        </w:numPr>
        <w:suppressAutoHyphens/>
        <w:spacing w:after="120" w:line="276" w:lineRule="auto"/>
        <w:ind w:left="426" w:hanging="426"/>
        <w:rPr>
          <w:rFonts w:ascii="Trebuchet MS" w:hAnsi="Trebuchet MS" w:cs="Arial"/>
          <w:sz w:val="20"/>
          <w:szCs w:val="20"/>
        </w:rPr>
      </w:pPr>
      <w:r w:rsidRPr="00CC3102">
        <w:rPr>
          <w:rFonts w:ascii="Trebuchet MS" w:hAnsi="Trebuchet MS" w:cs="Arial"/>
          <w:color w:val="000000"/>
          <w:sz w:val="20"/>
          <w:szCs w:val="20"/>
        </w:rPr>
        <w:t xml:space="preserve">Wykonawcy za wykonanie umowy w całości przysługuje </w:t>
      </w:r>
      <w:r w:rsidRPr="00CC3102">
        <w:rPr>
          <w:rFonts w:ascii="Trebuchet MS" w:hAnsi="Trebuchet MS" w:cs="Arial"/>
          <w:b/>
          <w:color w:val="000000"/>
          <w:sz w:val="20"/>
          <w:szCs w:val="20"/>
        </w:rPr>
        <w:t xml:space="preserve">wynagrodzenie </w:t>
      </w:r>
      <w:r w:rsidR="00BB6B35" w:rsidRPr="00CC3102">
        <w:rPr>
          <w:rFonts w:ascii="Trebuchet MS" w:hAnsi="Trebuchet MS" w:cs="Arial"/>
          <w:b/>
          <w:color w:val="000000"/>
          <w:sz w:val="20"/>
          <w:szCs w:val="20"/>
        </w:rPr>
        <w:t>ryczałtowe</w:t>
      </w:r>
      <w:r w:rsidRPr="00CC3102">
        <w:rPr>
          <w:rFonts w:ascii="Trebuchet MS" w:hAnsi="Trebuchet MS" w:cs="Arial"/>
          <w:color w:val="000000"/>
          <w:sz w:val="20"/>
          <w:szCs w:val="20"/>
        </w:rPr>
        <w:t>, zgodnie z przedłożoną ofertą, w wysokoś</w:t>
      </w:r>
      <w:r w:rsidR="008C2284" w:rsidRPr="00CC3102">
        <w:rPr>
          <w:rFonts w:ascii="Trebuchet MS" w:hAnsi="Trebuchet MS" w:cs="Arial"/>
          <w:color w:val="000000"/>
          <w:sz w:val="20"/>
          <w:szCs w:val="20"/>
        </w:rPr>
        <w:t xml:space="preserve">ci: </w:t>
      </w:r>
      <w:r w:rsidR="003224CB" w:rsidRPr="00CC3102">
        <w:rPr>
          <w:rFonts w:ascii="Trebuchet MS" w:hAnsi="Trebuchet MS" w:cs="Arial"/>
          <w:b/>
          <w:color w:val="000000"/>
          <w:sz w:val="20"/>
          <w:szCs w:val="20"/>
        </w:rPr>
        <w:t>……………………………</w:t>
      </w:r>
      <w:r w:rsidR="008C2284" w:rsidRPr="00CC3102">
        <w:rPr>
          <w:rFonts w:ascii="Trebuchet MS" w:hAnsi="Trebuchet MS" w:cs="Arial"/>
          <w:b/>
          <w:color w:val="000000"/>
          <w:sz w:val="20"/>
          <w:szCs w:val="20"/>
        </w:rPr>
        <w:t xml:space="preserve"> </w:t>
      </w:r>
      <w:r w:rsidRPr="00CC3102">
        <w:rPr>
          <w:rFonts w:ascii="Trebuchet MS" w:hAnsi="Trebuchet MS" w:cs="Arial"/>
          <w:b/>
          <w:color w:val="000000"/>
          <w:sz w:val="20"/>
          <w:szCs w:val="20"/>
        </w:rPr>
        <w:t>zł brutto</w:t>
      </w:r>
      <w:r w:rsidRPr="00CC3102">
        <w:rPr>
          <w:rFonts w:ascii="Trebuchet MS" w:hAnsi="Trebuchet MS" w:cs="Arial"/>
          <w:color w:val="000000"/>
          <w:sz w:val="20"/>
          <w:szCs w:val="20"/>
        </w:rPr>
        <w:t xml:space="preserve"> </w:t>
      </w:r>
      <w:r w:rsidRPr="00CC3102">
        <w:rPr>
          <w:rFonts w:ascii="Trebuchet MS" w:hAnsi="Trebuchet MS" w:cs="Arial"/>
          <w:sz w:val="20"/>
          <w:szCs w:val="20"/>
        </w:rPr>
        <w:t xml:space="preserve">(słownie: </w:t>
      </w:r>
      <w:r w:rsidR="003224CB" w:rsidRPr="00CC3102">
        <w:rPr>
          <w:rFonts w:ascii="Trebuchet MS" w:hAnsi="Trebuchet MS" w:cs="Arial"/>
          <w:sz w:val="20"/>
          <w:szCs w:val="20"/>
        </w:rPr>
        <w:t>………………………………………………………… 00</w:t>
      </w:r>
      <w:r w:rsidR="00F47000" w:rsidRPr="00CC3102">
        <w:rPr>
          <w:rFonts w:ascii="Trebuchet MS" w:hAnsi="Trebuchet MS" w:cs="Arial"/>
          <w:sz w:val="20"/>
          <w:szCs w:val="20"/>
        </w:rPr>
        <w:t>/100</w:t>
      </w:r>
      <w:r w:rsidRPr="00CC3102">
        <w:rPr>
          <w:rFonts w:ascii="Trebuchet MS" w:hAnsi="Trebuchet MS" w:cs="Arial"/>
          <w:sz w:val="20"/>
          <w:szCs w:val="20"/>
        </w:rPr>
        <w:t xml:space="preserve">). </w:t>
      </w:r>
    </w:p>
    <w:p w14:paraId="05E2C5B4" w14:textId="5818D1A7" w:rsidR="005D4109" w:rsidRPr="00CC3102" w:rsidRDefault="00BB6B35" w:rsidP="005D4109">
      <w:pPr>
        <w:pStyle w:val="Akapitzlist"/>
        <w:widowControl w:val="0"/>
        <w:numPr>
          <w:ilvl w:val="0"/>
          <w:numId w:val="17"/>
        </w:numPr>
        <w:autoSpaceDE w:val="0"/>
        <w:autoSpaceDN w:val="0"/>
        <w:adjustRightInd w:val="0"/>
        <w:spacing w:after="120"/>
        <w:jc w:val="both"/>
        <w:rPr>
          <w:rFonts w:ascii="Trebuchet MS" w:hAnsi="Trebuchet MS" w:cs="Arial"/>
          <w:sz w:val="20"/>
          <w:szCs w:val="20"/>
          <w:lang w:eastAsia="pl-PL"/>
        </w:rPr>
      </w:pPr>
      <w:r w:rsidRPr="00CC3102">
        <w:rPr>
          <w:rFonts w:ascii="Trebuchet MS" w:hAnsi="Trebuchet MS" w:cs="Arial"/>
          <w:sz w:val="20"/>
          <w:szCs w:val="20"/>
          <w:lang w:eastAsia="pl-PL"/>
        </w:rPr>
        <w:t>Wynagrodzenie, o którym mowa w ust. 1 obejmuje wszystkie koszty związane z realizacją umowy</w:t>
      </w:r>
      <w:r w:rsidR="00FF3117">
        <w:rPr>
          <w:rFonts w:ascii="Trebuchet MS" w:hAnsi="Trebuchet MS" w:cs="Arial"/>
          <w:sz w:val="20"/>
          <w:szCs w:val="20"/>
          <w:lang w:eastAsia="pl-PL"/>
        </w:rPr>
        <w:t xml:space="preserve"> </w:t>
      </w:r>
      <w:r w:rsidR="00C411A9" w:rsidRPr="00CC3102">
        <w:rPr>
          <w:rFonts w:ascii="Trebuchet MS" w:hAnsi="Trebuchet MS" w:cs="Arial"/>
          <w:sz w:val="20"/>
          <w:szCs w:val="20"/>
          <w:lang w:eastAsia="pl-PL"/>
        </w:rPr>
        <w:t>a w szczególności takie jak: wynagrodzenia osób wykonujących Przedmiot Umowy, koszty wykonanych prac, koszty przejazdów, a także wszelkie inne koszty niezbędne do należytego wykonania Przedmiotu Umowy, choćby nie były one wprost wymienione w projekcie umowy czy też w Umowie i dokumentacji postępowania. Wynagrodzenie stanowi wynagrodzenie ryczałtowe i wyczerpuje wszelkie roszczenia Wykonawcy z tytułu wykonania Umowy.</w:t>
      </w:r>
    </w:p>
    <w:p w14:paraId="25601BF0" w14:textId="22B26C9A" w:rsidR="002554BA" w:rsidRPr="00CC3102" w:rsidRDefault="006847B4" w:rsidP="003B0AD7">
      <w:pPr>
        <w:pStyle w:val="Akapitzlist"/>
        <w:widowControl w:val="0"/>
        <w:numPr>
          <w:ilvl w:val="0"/>
          <w:numId w:val="17"/>
        </w:numPr>
        <w:autoSpaceDE w:val="0"/>
        <w:autoSpaceDN w:val="0"/>
        <w:adjustRightInd w:val="0"/>
        <w:spacing w:after="120"/>
        <w:jc w:val="both"/>
        <w:rPr>
          <w:rFonts w:ascii="Trebuchet MS" w:hAnsi="Trebuchet MS" w:cs="Arial"/>
          <w:color w:val="000000"/>
          <w:sz w:val="20"/>
          <w:szCs w:val="20"/>
        </w:rPr>
      </w:pPr>
      <w:r w:rsidRPr="00CC3102">
        <w:rPr>
          <w:rFonts w:ascii="Trebuchet MS" w:hAnsi="Trebuchet MS" w:cs="Arial"/>
          <w:sz w:val="20"/>
          <w:szCs w:val="20"/>
        </w:rPr>
        <w:t>Przewiduje się obniż</w:t>
      </w:r>
      <w:r w:rsidR="00BF3C49" w:rsidRPr="00CC3102">
        <w:rPr>
          <w:rFonts w:ascii="Trebuchet MS" w:hAnsi="Trebuchet MS" w:cs="Arial"/>
          <w:sz w:val="20"/>
          <w:szCs w:val="20"/>
        </w:rPr>
        <w:t>enie</w:t>
      </w:r>
      <w:r w:rsidRPr="00CC3102">
        <w:rPr>
          <w:rFonts w:ascii="Trebuchet MS" w:hAnsi="Trebuchet MS" w:cs="Arial"/>
          <w:sz w:val="20"/>
          <w:szCs w:val="20"/>
        </w:rPr>
        <w:t xml:space="preserve"> wynagrodzenia</w:t>
      </w:r>
      <w:r w:rsidR="00BB6B35" w:rsidRPr="00CC3102">
        <w:rPr>
          <w:rFonts w:ascii="Trebuchet MS" w:hAnsi="Trebuchet MS" w:cs="Arial"/>
          <w:sz w:val="20"/>
          <w:szCs w:val="20"/>
        </w:rPr>
        <w:t xml:space="preserve"> ryczałtowego</w:t>
      </w:r>
      <w:r w:rsidR="00167D52" w:rsidRPr="00CC3102">
        <w:rPr>
          <w:rFonts w:ascii="Trebuchet MS" w:hAnsi="Trebuchet MS" w:cs="Arial"/>
          <w:sz w:val="20"/>
          <w:szCs w:val="20"/>
        </w:rPr>
        <w:t>, wskazanego w</w:t>
      </w:r>
      <w:r w:rsidRPr="00CC3102">
        <w:rPr>
          <w:rFonts w:ascii="Trebuchet MS" w:hAnsi="Trebuchet MS" w:cs="Arial"/>
          <w:sz w:val="20"/>
          <w:szCs w:val="20"/>
        </w:rPr>
        <w:t xml:space="preserve"> </w:t>
      </w:r>
      <w:r w:rsidR="00BF3C49" w:rsidRPr="00CC3102">
        <w:rPr>
          <w:rFonts w:ascii="Trebuchet MS" w:hAnsi="Trebuchet MS" w:cs="Arial"/>
          <w:sz w:val="20"/>
          <w:szCs w:val="20"/>
        </w:rPr>
        <w:t xml:space="preserve">ust. </w:t>
      </w:r>
      <w:r w:rsidRPr="00CC3102">
        <w:rPr>
          <w:rFonts w:ascii="Trebuchet MS" w:hAnsi="Trebuchet MS" w:cs="Arial"/>
          <w:sz w:val="20"/>
          <w:szCs w:val="20"/>
        </w:rPr>
        <w:t>1, z uwagi na zmianę lub ograniczenie faktycznego zakresu realizacji Umowy</w:t>
      </w:r>
      <w:r w:rsidR="00BB6B35" w:rsidRPr="00CC3102">
        <w:rPr>
          <w:rFonts w:ascii="Trebuchet MS" w:hAnsi="Trebuchet MS" w:cs="Arial"/>
          <w:sz w:val="20"/>
          <w:szCs w:val="20"/>
        </w:rPr>
        <w:t>,</w:t>
      </w:r>
      <w:r w:rsidRPr="00CC3102">
        <w:rPr>
          <w:rFonts w:ascii="Trebuchet MS" w:hAnsi="Trebuchet MS" w:cs="Arial"/>
          <w:sz w:val="20"/>
          <w:szCs w:val="20"/>
        </w:rPr>
        <w:t xml:space="preserve"> w szczególności w wyniku okoliczności</w:t>
      </w:r>
      <w:r w:rsidR="00BB6B35" w:rsidRPr="00CC3102">
        <w:rPr>
          <w:rFonts w:ascii="Trebuchet MS" w:hAnsi="Trebuchet MS" w:cs="Arial"/>
          <w:sz w:val="20"/>
          <w:szCs w:val="20"/>
        </w:rPr>
        <w:t>,</w:t>
      </w:r>
      <w:r w:rsidRPr="00CC3102">
        <w:rPr>
          <w:rFonts w:ascii="Trebuchet MS" w:hAnsi="Trebuchet MS" w:cs="Arial"/>
          <w:sz w:val="20"/>
          <w:szCs w:val="20"/>
        </w:rPr>
        <w:t xml:space="preserve"> o których mowa w </w:t>
      </w:r>
      <w:r w:rsidR="006F121B" w:rsidRPr="00CC3102">
        <w:rPr>
          <w:rFonts w:ascii="Trebuchet MS" w:hAnsi="Trebuchet MS" w:cs="Arial"/>
          <w:bCs/>
          <w:snapToGrid w:val="0"/>
          <w:sz w:val="20"/>
          <w:szCs w:val="20"/>
        </w:rPr>
        <w:t>§</w:t>
      </w:r>
      <w:r w:rsidR="005D4109" w:rsidRPr="00CC3102">
        <w:rPr>
          <w:rFonts w:ascii="Trebuchet MS" w:hAnsi="Trebuchet MS" w:cs="Arial"/>
          <w:bCs/>
          <w:snapToGrid w:val="0"/>
          <w:sz w:val="20"/>
          <w:szCs w:val="20"/>
        </w:rPr>
        <w:t xml:space="preserve"> </w:t>
      </w:r>
      <w:r w:rsidR="00371919" w:rsidRPr="00CC3102">
        <w:rPr>
          <w:rFonts w:ascii="Trebuchet MS" w:hAnsi="Trebuchet MS" w:cs="Arial"/>
          <w:bCs/>
          <w:snapToGrid w:val="0"/>
          <w:sz w:val="20"/>
          <w:szCs w:val="20"/>
        </w:rPr>
        <w:t xml:space="preserve">20 </w:t>
      </w:r>
      <w:r w:rsidR="00167D52" w:rsidRPr="00CC3102">
        <w:rPr>
          <w:rFonts w:ascii="Trebuchet MS" w:hAnsi="Trebuchet MS" w:cs="Arial"/>
          <w:bCs/>
          <w:snapToGrid w:val="0"/>
          <w:sz w:val="20"/>
          <w:szCs w:val="20"/>
        </w:rPr>
        <w:t>ust. 1 pkt. 2 i 3</w:t>
      </w:r>
      <w:r w:rsidR="00D7786E" w:rsidRPr="00CC3102">
        <w:rPr>
          <w:rFonts w:ascii="Trebuchet MS" w:hAnsi="Trebuchet MS" w:cs="Arial"/>
          <w:bCs/>
          <w:snapToGrid w:val="0"/>
          <w:sz w:val="20"/>
          <w:szCs w:val="20"/>
        </w:rPr>
        <w:t xml:space="preserve">, obniżenie wynagrodzenia </w:t>
      </w:r>
      <w:r w:rsidR="00D7786E" w:rsidRPr="00CC3102">
        <w:rPr>
          <w:rFonts w:ascii="Trebuchet MS" w:hAnsi="Trebuchet MS" w:cs="Arial"/>
          <w:sz w:val="20"/>
          <w:szCs w:val="20"/>
        </w:rPr>
        <w:t xml:space="preserve">nie może wynosić więcej niż 30 % wynagrodzenia umownego o którym mowa w § </w:t>
      </w:r>
      <w:r w:rsidR="00371919" w:rsidRPr="00CC3102">
        <w:rPr>
          <w:rFonts w:ascii="Trebuchet MS" w:hAnsi="Trebuchet MS" w:cs="Arial"/>
          <w:sz w:val="20"/>
          <w:szCs w:val="20"/>
        </w:rPr>
        <w:t>12</w:t>
      </w:r>
      <w:r w:rsidR="00D7786E" w:rsidRPr="00CC3102">
        <w:rPr>
          <w:rFonts w:ascii="Trebuchet MS" w:hAnsi="Trebuchet MS" w:cs="Arial"/>
          <w:sz w:val="20"/>
          <w:szCs w:val="20"/>
        </w:rPr>
        <w:t xml:space="preserve"> ust. 1 umowy.</w:t>
      </w:r>
    </w:p>
    <w:p w14:paraId="57363091" w14:textId="7518A1C5" w:rsidR="00BB6B35" w:rsidRPr="00CC3102" w:rsidRDefault="00BB6B35" w:rsidP="00D603EB">
      <w:pPr>
        <w:pStyle w:val="Akapitzlist"/>
        <w:widowControl w:val="0"/>
        <w:numPr>
          <w:ilvl w:val="0"/>
          <w:numId w:val="17"/>
        </w:numPr>
        <w:autoSpaceDE w:val="0"/>
        <w:autoSpaceDN w:val="0"/>
        <w:adjustRightInd w:val="0"/>
        <w:spacing w:after="120"/>
        <w:jc w:val="both"/>
        <w:rPr>
          <w:rFonts w:ascii="Trebuchet MS" w:hAnsi="Trebuchet MS" w:cs="Arial"/>
          <w:color w:val="000000"/>
          <w:sz w:val="20"/>
          <w:szCs w:val="20"/>
        </w:rPr>
      </w:pPr>
      <w:r w:rsidRPr="00CC3102">
        <w:rPr>
          <w:rFonts w:ascii="Trebuchet MS" w:hAnsi="Trebuchet MS" w:cs="Arial"/>
          <w:color w:val="000000"/>
          <w:sz w:val="20"/>
          <w:szCs w:val="20"/>
        </w:rPr>
        <w:lastRenderedPageBreak/>
        <w:t>Niedoszacowanie, pominięcie oraz brak rozpoznania zakresu przedmiotu zamówienia nie może być podstawą do żądania podwyższenia wynagrodzenia ryczałtowego określonego w ust. 1 niniejszego paragrafu.</w:t>
      </w:r>
    </w:p>
    <w:p w14:paraId="731C8CD8" w14:textId="77777777" w:rsidR="006847B4" w:rsidRPr="00CC3102" w:rsidRDefault="006847B4" w:rsidP="00FF3117">
      <w:pPr>
        <w:keepLines/>
        <w:widowControl w:val="0"/>
        <w:suppressAutoHyphens/>
        <w:spacing w:after="120" w:line="276" w:lineRule="auto"/>
        <w:rPr>
          <w:rFonts w:ascii="Trebuchet MS" w:hAnsi="Trebuchet MS" w:cs="Arial"/>
          <w:b/>
          <w:bCs/>
          <w:snapToGrid w:val="0"/>
          <w:sz w:val="20"/>
          <w:szCs w:val="20"/>
        </w:rPr>
      </w:pPr>
    </w:p>
    <w:p w14:paraId="29541F53" w14:textId="77777777" w:rsidR="006847B4" w:rsidRPr="00CC3102" w:rsidRDefault="006847B4" w:rsidP="0084669F">
      <w:pPr>
        <w:keepLines/>
        <w:widowControl w:val="0"/>
        <w:tabs>
          <w:tab w:val="left" w:pos="270"/>
          <w:tab w:val="left" w:pos="540"/>
          <w:tab w:val="left" w:pos="630"/>
          <w:tab w:val="left" w:pos="720"/>
          <w:tab w:val="left" w:pos="810"/>
          <w:tab w:val="left" w:pos="900"/>
        </w:tabs>
        <w:spacing w:after="120" w:line="276" w:lineRule="auto"/>
        <w:ind w:left="360" w:hanging="360"/>
        <w:jc w:val="center"/>
        <w:rPr>
          <w:rFonts w:ascii="Trebuchet MS" w:hAnsi="Trebuchet MS" w:cs="Arial"/>
          <w:b/>
          <w:bCs/>
          <w:snapToGrid w:val="0"/>
          <w:sz w:val="20"/>
          <w:szCs w:val="20"/>
        </w:rPr>
      </w:pPr>
      <w:r w:rsidRPr="00CC3102">
        <w:rPr>
          <w:rFonts w:ascii="Trebuchet MS" w:hAnsi="Trebuchet MS" w:cs="Arial"/>
          <w:b/>
          <w:bCs/>
          <w:snapToGrid w:val="0"/>
          <w:sz w:val="20"/>
          <w:szCs w:val="20"/>
        </w:rPr>
        <w:t>VII. WARUNKI PŁATNOŚCI</w:t>
      </w:r>
    </w:p>
    <w:p w14:paraId="603C5F92" w14:textId="30BC8FC2"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4A0CDF" w:rsidRPr="00CC3102">
        <w:rPr>
          <w:rFonts w:ascii="Trebuchet MS" w:hAnsi="Trebuchet MS" w:cs="Arial"/>
          <w:b/>
          <w:bCs/>
          <w:snapToGrid w:val="0"/>
          <w:sz w:val="20"/>
          <w:szCs w:val="20"/>
        </w:rPr>
        <w:t>13</w:t>
      </w:r>
    </w:p>
    <w:p w14:paraId="37D87E18" w14:textId="119E7470" w:rsidR="00BD362C" w:rsidRPr="00CC3102" w:rsidRDefault="00BD362C" w:rsidP="00E15A71">
      <w:pPr>
        <w:pStyle w:val="Akapitzlist"/>
        <w:keepLines/>
        <w:widowControl w:val="0"/>
        <w:numPr>
          <w:ilvl w:val="0"/>
          <w:numId w:val="50"/>
        </w:numPr>
        <w:spacing w:line="300" w:lineRule="exact"/>
        <w:jc w:val="both"/>
        <w:rPr>
          <w:rFonts w:ascii="Trebuchet MS" w:hAnsi="Trebuchet MS" w:cs="Arial"/>
          <w:sz w:val="20"/>
          <w:szCs w:val="20"/>
        </w:rPr>
      </w:pPr>
      <w:r w:rsidRPr="00CC3102">
        <w:rPr>
          <w:rFonts w:ascii="Trebuchet MS" w:hAnsi="Trebuchet MS" w:cs="Arial"/>
          <w:sz w:val="20"/>
          <w:szCs w:val="20"/>
        </w:rPr>
        <w:t xml:space="preserve">Rozliczenie wykonanych robót objętych niniejszą umową nastąpi po wykonaniu przedmiotu umowy na podstawie przedłożonej przez Wykonawcę faktury. </w:t>
      </w:r>
    </w:p>
    <w:p w14:paraId="1D9EF3A3" w14:textId="16AAFFC8" w:rsidR="00263A09" w:rsidRPr="00CC3102" w:rsidRDefault="00BD362C" w:rsidP="00E15A71">
      <w:pPr>
        <w:pStyle w:val="Akapitzlist"/>
        <w:keepLines/>
        <w:widowControl w:val="0"/>
        <w:numPr>
          <w:ilvl w:val="0"/>
          <w:numId w:val="50"/>
        </w:numPr>
        <w:spacing w:line="300" w:lineRule="exact"/>
        <w:jc w:val="both"/>
        <w:rPr>
          <w:rFonts w:ascii="Trebuchet MS" w:hAnsi="Trebuchet MS" w:cs="Arial"/>
          <w:sz w:val="20"/>
          <w:szCs w:val="20"/>
        </w:rPr>
      </w:pPr>
      <w:r w:rsidRPr="00CC3102">
        <w:rPr>
          <w:rFonts w:ascii="Trebuchet MS" w:hAnsi="Trebuchet MS" w:cs="Arial"/>
          <w:sz w:val="20"/>
          <w:szCs w:val="20"/>
        </w:rPr>
        <w:t xml:space="preserve">Podstawę do wystawienia faktury stanowić będzie protokół końcowy, o jakim mowa w § </w:t>
      </w:r>
      <w:r w:rsidR="005F06A1" w:rsidRPr="00CC3102">
        <w:rPr>
          <w:rFonts w:ascii="Trebuchet MS" w:hAnsi="Trebuchet MS" w:cs="Arial"/>
          <w:sz w:val="20"/>
          <w:szCs w:val="20"/>
        </w:rPr>
        <w:t xml:space="preserve">11 </w:t>
      </w:r>
      <w:r w:rsidRPr="00CC3102">
        <w:rPr>
          <w:rFonts w:ascii="Trebuchet MS" w:hAnsi="Trebuchet MS" w:cs="Arial"/>
          <w:sz w:val="20"/>
          <w:szCs w:val="20"/>
        </w:rPr>
        <w:t>ust. 4 umowy.</w:t>
      </w:r>
    </w:p>
    <w:p w14:paraId="5A9A3622" w14:textId="1BA49FE9" w:rsidR="001050E9" w:rsidRPr="00CC3102" w:rsidRDefault="001050E9" w:rsidP="00E15A71">
      <w:pPr>
        <w:pStyle w:val="Akapitzlist"/>
        <w:numPr>
          <w:ilvl w:val="0"/>
          <w:numId w:val="50"/>
        </w:numPr>
        <w:suppressAutoHyphens/>
        <w:spacing w:after="120"/>
        <w:jc w:val="both"/>
        <w:rPr>
          <w:rFonts w:ascii="Trebuchet MS" w:eastAsia="Times New Roman" w:hAnsi="Trebuchet MS" w:cs="Arial"/>
          <w:bCs/>
          <w:sz w:val="20"/>
          <w:szCs w:val="20"/>
          <w:lang w:eastAsia="ar-SA"/>
        </w:rPr>
      </w:pPr>
      <w:r w:rsidRPr="00CC3102">
        <w:rPr>
          <w:rFonts w:ascii="Trebuchet MS" w:eastAsia="Times New Roman" w:hAnsi="Trebuchet MS" w:cs="Arial"/>
          <w:bCs/>
          <w:sz w:val="20"/>
          <w:szCs w:val="20"/>
          <w:lang w:eastAsia="ar-SA"/>
        </w:rPr>
        <w:t>Zamawiający nie będzie udzielał zaliczek.</w:t>
      </w:r>
    </w:p>
    <w:p w14:paraId="6CE2F559" w14:textId="51A62232" w:rsidR="008701A0" w:rsidRPr="00CC3102" w:rsidRDefault="00AD1E2A" w:rsidP="00E15A71">
      <w:pPr>
        <w:pStyle w:val="Akapitzlist"/>
        <w:numPr>
          <w:ilvl w:val="0"/>
          <w:numId w:val="50"/>
        </w:numPr>
        <w:suppressAutoHyphens/>
        <w:spacing w:after="120"/>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Z</w:t>
      </w:r>
      <w:r w:rsidR="002D5A82" w:rsidRPr="00CC3102">
        <w:rPr>
          <w:rFonts w:ascii="Trebuchet MS" w:eastAsia="Times New Roman" w:hAnsi="Trebuchet MS" w:cs="Arial"/>
          <w:sz w:val="20"/>
          <w:szCs w:val="20"/>
          <w:lang w:eastAsia="ar-SA"/>
        </w:rPr>
        <w:t>amawiaj</w:t>
      </w:r>
      <w:r w:rsidR="00D2684A" w:rsidRPr="00CC3102">
        <w:rPr>
          <w:rFonts w:ascii="Trebuchet MS" w:eastAsia="Times New Roman" w:hAnsi="Trebuchet MS" w:cs="Arial"/>
          <w:sz w:val="20"/>
          <w:szCs w:val="20"/>
          <w:lang w:eastAsia="ar-SA"/>
        </w:rPr>
        <w:t>ący zapłaci za wystawioną</w:t>
      </w:r>
      <w:r w:rsidR="002D5A82" w:rsidRPr="00CC3102">
        <w:rPr>
          <w:rFonts w:ascii="Trebuchet MS" w:eastAsia="Times New Roman" w:hAnsi="Trebuchet MS" w:cs="Arial"/>
          <w:sz w:val="20"/>
          <w:szCs w:val="20"/>
          <w:lang w:eastAsia="ar-SA"/>
        </w:rPr>
        <w:t xml:space="preserve"> prz</w:t>
      </w:r>
      <w:r w:rsidR="00D2684A" w:rsidRPr="00CC3102">
        <w:rPr>
          <w:rFonts w:ascii="Trebuchet MS" w:eastAsia="Times New Roman" w:hAnsi="Trebuchet MS" w:cs="Arial"/>
          <w:sz w:val="20"/>
          <w:szCs w:val="20"/>
          <w:lang w:eastAsia="ar-SA"/>
        </w:rPr>
        <w:t>ez Wykonawcę fakturę</w:t>
      </w:r>
      <w:r w:rsidR="002D5A82" w:rsidRPr="00CC3102">
        <w:rPr>
          <w:rFonts w:ascii="Trebuchet MS" w:eastAsia="Times New Roman" w:hAnsi="Trebuchet MS" w:cs="Arial"/>
          <w:sz w:val="20"/>
          <w:szCs w:val="20"/>
          <w:lang w:eastAsia="ar-SA"/>
        </w:rPr>
        <w:t xml:space="preserve"> końcową w ciągu </w:t>
      </w:r>
      <w:r w:rsidR="00A642DE">
        <w:rPr>
          <w:rFonts w:ascii="Trebuchet MS" w:eastAsia="Times New Roman" w:hAnsi="Trebuchet MS" w:cs="Arial"/>
          <w:sz w:val="20"/>
          <w:szCs w:val="20"/>
          <w:lang w:eastAsia="ar-SA"/>
        </w:rPr>
        <w:t>21</w:t>
      </w:r>
      <w:r w:rsidR="002D5A82" w:rsidRPr="00CC3102">
        <w:rPr>
          <w:rFonts w:ascii="Trebuchet MS" w:eastAsia="Times New Roman" w:hAnsi="Trebuchet MS" w:cs="Arial"/>
          <w:sz w:val="20"/>
          <w:szCs w:val="20"/>
          <w:lang w:eastAsia="ar-SA"/>
        </w:rPr>
        <w:t xml:space="preserve"> (</w:t>
      </w:r>
      <w:proofErr w:type="spellStart"/>
      <w:r w:rsidR="00A642DE">
        <w:rPr>
          <w:rFonts w:ascii="Trebuchet MS" w:eastAsia="Times New Roman" w:hAnsi="Trebuchet MS" w:cs="Arial"/>
          <w:sz w:val="20"/>
          <w:szCs w:val="20"/>
          <w:lang w:eastAsia="ar-SA"/>
        </w:rPr>
        <w:t>dwadzie</w:t>
      </w:r>
      <w:r w:rsidR="0052313E">
        <w:rPr>
          <w:rFonts w:ascii="Trebuchet MS" w:eastAsia="Times New Roman" w:hAnsi="Trebuchet MS" w:cs="Arial"/>
          <w:sz w:val="20"/>
          <w:szCs w:val="20"/>
          <w:lang w:eastAsia="ar-SA"/>
        </w:rPr>
        <w:t>stujeden</w:t>
      </w:r>
      <w:proofErr w:type="spellEnd"/>
      <w:r w:rsidR="002D5A82" w:rsidRPr="00CC3102">
        <w:rPr>
          <w:rFonts w:ascii="Trebuchet MS" w:eastAsia="Times New Roman" w:hAnsi="Trebuchet MS" w:cs="Arial"/>
          <w:sz w:val="20"/>
          <w:szCs w:val="20"/>
          <w:lang w:eastAsia="ar-SA"/>
        </w:rPr>
        <w:t>) dni od ich doręczenia Zamawiającemu, przelewem na konto Wykonawcy</w:t>
      </w:r>
      <w:r w:rsidR="00232B7B" w:rsidRPr="00CC3102">
        <w:rPr>
          <w:rFonts w:ascii="Trebuchet MS" w:eastAsia="Times New Roman" w:hAnsi="Trebuchet MS" w:cs="Arial"/>
          <w:sz w:val="20"/>
          <w:szCs w:val="20"/>
          <w:lang w:eastAsia="ar-SA"/>
        </w:rPr>
        <w:t xml:space="preserve"> nr …………………………………………………………………………….</w:t>
      </w:r>
    </w:p>
    <w:p w14:paraId="0EC404E5" w14:textId="787316CD" w:rsidR="002D5A82" w:rsidRPr="00CC3102" w:rsidRDefault="002D5A82" w:rsidP="00E15A71">
      <w:pPr>
        <w:pStyle w:val="Akapitzlist"/>
        <w:numPr>
          <w:ilvl w:val="0"/>
          <w:numId w:val="17"/>
        </w:numPr>
        <w:suppressAutoHyphens/>
        <w:spacing w:after="120"/>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Za dzień zapłaty uznaje się datę obciążenia konta bankowego Zamawiającego.</w:t>
      </w:r>
      <w:r w:rsidR="0021165D" w:rsidRPr="00CC3102">
        <w:rPr>
          <w:rFonts w:ascii="Trebuchet MS" w:eastAsia="Times New Roman" w:hAnsi="Trebuchet MS" w:cs="Arial"/>
          <w:sz w:val="20"/>
          <w:szCs w:val="20"/>
          <w:lang w:eastAsia="ar-SA"/>
        </w:rPr>
        <w:t xml:space="preserve"> Zmiana konta Wykonawcy wymaga </w:t>
      </w:r>
      <w:r w:rsidR="008701A0" w:rsidRPr="00CC3102">
        <w:rPr>
          <w:rFonts w:ascii="Trebuchet MS" w:eastAsia="Times New Roman" w:hAnsi="Trebuchet MS" w:cs="Arial"/>
          <w:sz w:val="20"/>
          <w:szCs w:val="20"/>
          <w:lang w:eastAsia="ar-SA"/>
        </w:rPr>
        <w:t xml:space="preserve">poinformowania Stron umowy i </w:t>
      </w:r>
      <w:r w:rsidR="0021165D" w:rsidRPr="00CC3102">
        <w:rPr>
          <w:rFonts w:ascii="Trebuchet MS" w:eastAsia="Times New Roman" w:hAnsi="Trebuchet MS" w:cs="Arial"/>
          <w:sz w:val="20"/>
          <w:szCs w:val="20"/>
          <w:lang w:eastAsia="ar-SA"/>
        </w:rPr>
        <w:t>sporządzenia aneksu do Umowy.</w:t>
      </w:r>
    </w:p>
    <w:p w14:paraId="63ABB0DD" w14:textId="1FBAE95F" w:rsidR="00881710" w:rsidRPr="00CC3102" w:rsidRDefault="00881710" w:rsidP="00E15A71">
      <w:pPr>
        <w:pStyle w:val="Akapitzlist"/>
        <w:numPr>
          <w:ilvl w:val="0"/>
          <w:numId w:val="17"/>
        </w:numPr>
        <w:suppressAutoHyphens/>
        <w:spacing w:after="120"/>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Zapłata:</w:t>
      </w:r>
    </w:p>
    <w:p w14:paraId="4CACEBCC" w14:textId="476E6EC6" w:rsidR="00881710" w:rsidRPr="00CC3102" w:rsidRDefault="00881710" w:rsidP="00E15A71">
      <w:pPr>
        <w:pStyle w:val="Akapitzlist"/>
        <w:suppressAutoHyphens/>
        <w:spacing w:after="120"/>
        <w:ind w:left="709" w:hanging="426"/>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a) kwoty odpowiadającej całości albo części kwoty podatku wynikającej z otrzymanej faktury będzie dokonywana na rachunek VAT, w rozumieniu art. 2 pkt. 37 Wykonawcy ustawy z dnia 11 marca 2004 r. o podatku od towarów i usług (tekst jedn.: Dz. U. z 202</w:t>
      </w:r>
      <w:r w:rsidR="00362DD9">
        <w:rPr>
          <w:rFonts w:ascii="Trebuchet MS" w:eastAsia="Times New Roman" w:hAnsi="Trebuchet MS" w:cs="Arial"/>
          <w:sz w:val="20"/>
          <w:szCs w:val="20"/>
          <w:lang w:eastAsia="ar-SA"/>
        </w:rPr>
        <w:t>2</w:t>
      </w:r>
      <w:r w:rsidRPr="00CC3102">
        <w:rPr>
          <w:rFonts w:ascii="Trebuchet MS" w:eastAsia="Times New Roman" w:hAnsi="Trebuchet MS" w:cs="Arial"/>
          <w:sz w:val="20"/>
          <w:szCs w:val="20"/>
          <w:lang w:eastAsia="ar-SA"/>
        </w:rPr>
        <w:t xml:space="preserve"> r. poz. </w:t>
      </w:r>
      <w:r w:rsidR="00362DD9">
        <w:rPr>
          <w:rFonts w:ascii="Trebuchet MS" w:eastAsia="Times New Roman" w:hAnsi="Trebuchet MS" w:cs="Arial"/>
          <w:sz w:val="20"/>
          <w:szCs w:val="20"/>
          <w:lang w:eastAsia="ar-SA"/>
        </w:rPr>
        <w:t>931</w:t>
      </w:r>
      <w:r w:rsidR="00362DD9" w:rsidRPr="00CC3102">
        <w:rPr>
          <w:rFonts w:ascii="Trebuchet MS" w:eastAsia="Times New Roman" w:hAnsi="Trebuchet MS" w:cs="Arial"/>
          <w:sz w:val="20"/>
          <w:szCs w:val="20"/>
          <w:lang w:eastAsia="ar-SA"/>
        </w:rPr>
        <w:t xml:space="preserve"> </w:t>
      </w:r>
      <w:r w:rsidR="00BA4238" w:rsidRPr="00CC3102">
        <w:rPr>
          <w:rFonts w:ascii="Trebuchet MS" w:eastAsia="Times New Roman" w:hAnsi="Trebuchet MS" w:cs="Arial"/>
          <w:sz w:val="20"/>
          <w:szCs w:val="20"/>
          <w:lang w:eastAsia="ar-SA"/>
        </w:rPr>
        <w:t>z póżn.zm</w:t>
      </w:r>
      <w:r w:rsidR="00B60651" w:rsidRPr="00CC3102">
        <w:rPr>
          <w:rFonts w:ascii="Trebuchet MS" w:eastAsia="Times New Roman" w:hAnsi="Trebuchet MS" w:cs="Arial"/>
          <w:sz w:val="20"/>
          <w:szCs w:val="20"/>
          <w:lang w:eastAsia="ar-SA"/>
        </w:rPr>
        <w:t>)</w:t>
      </w:r>
      <w:r w:rsidR="00251B11">
        <w:rPr>
          <w:rFonts w:ascii="Trebuchet MS" w:eastAsia="Times New Roman" w:hAnsi="Trebuchet MS" w:cs="Arial"/>
          <w:sz w:val="20"/>
          <w:szCs w:val="20"/>
          <w:lang w:eastAsia="ar-SA"/>
        </w:rPr>
        <w:t>,</w:t>
      </w:r>
    </w:p>
    <w:p w14:paraId="723EC01D" w14:textId="729C8C66" w:rsidR="00881710" w:rsidRPr="00CC3102" w:rsidRDefault="00881710" w:rsidP="00E15A71">
      <w:pPr>
        <w:pStyle w:val="Akapitzlist"/>
        <w:suppressAutoHyphens/>
        <w:spacing w:after="120"/>
        <w:ind w:left="709" w:hanging="426"/>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b) kwoty odpowiadającej wartości sprzedaży netto wynikającej z otrzymanej faktury jest dokonywana na rachunek bankowy albo na rachunek w spółdzielczej kasie oszczędnościowo-kredytowej, dla których jest prowadzony rachunek VAT Wykonawcy</w:t>
      </w:r>
      <w:r w:rsidR="00251B11">
        <w:rPr>
          <w:rFonts w:ascii="Trebuchet MS" w:eastAsia="Times New Roman" w:hAnsi="Trebuchet MS" w:cs="Arial"/>
          <w:sz w:val="20"/>
          <w:szCs w:val="20"/>
          <w:lang w:eastAsia="ar-SA"/>
        </w:rPr>
        <w:t>.</w:t>
      </w:r>
    </w:p>
    <w:p w14:paraId="10FC803D" w14:textId="77777777" w:rsidR="002D5A82" w:rsidRPr="00CC3102" w:rsidRDefault="002D5A82" w:rsidP="00E15A71">
      <w:pPr>
        <w:pStyle w:val="Akapitzlist"/>
        <w:keepLines/>
        <w:widowControl w:val="0"/>
        <w:numPr>
          <w:ilvl w:val="0"/>
          <w:numId w:val="17"/>
        </w:numPr>
        <w:tabs>
          <w:tab w:val="left" w:pos="426"/>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eastAsia="Times New Roman" w:hAnsi="Trebuchet MS" w:cs="Arial"/>
          <w:snapToGrid w:val="0"/>
          <w:sz w:val="20"/>
          <w:szCs w:val="20"/>
          <w:lang w:eastAsia="ar-SA"/>
        </w:rPr>
        <w:t>Wierzyciel nie może bez pisemnej zgody dłużnika przenieść wierzytelności wynikających z niniejszej umowy na osoby trzecie.</w:t>
      </w:r>
    </w:p>
    <w:p w14:paraId="41D05CBB" w14:textId="2A8A57B6" w:rsidR="002D5A82" w:rsidRPr="00CC3102" w:rsidRDefault="00C846D1" w:rsidP="00263A09">
      <w:pPr>
        <w:pStyle w:val="Akapitzlist"/>
        <w:keepLines/>
        <w:widowControl w:val="0"/>
        <w:numPr>
          <w:ilvl w:val="0"/>
          <w:numId w:val="17"/>
        </w:numPr>
        <w:tabs>
          <w:tab w:val="left" w:pos="426"/>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napToGrid w:val="0"/>
          <w:sz w:val="20"/>
          <w:szCs w:val="20"/>
        </w:rPr>
        <w:t>Zapłata wynagrodzenia Wykonawcy za roboty, które zostały wykonane z udziałem Podwykonawcy lub dalszego podwykonawcy, jest dokonywana, gdy Wykonawca przedłoży Zamawiającemu</w:t>
      </w:r>
      <w:r w:rsidRPr="00CC3102" w:rsidDel="00C846D1">
        <w:rPr>
          <w:rFonts w:ascii="Trebuchet MS" w:eastAsia="Times New Roman" w:hAnsi="Trebuchet MS" w:cs="Arial"/>
          <w:snapToGrid w:val="0"/>
          <w:sz w:val="20"/>
          <w:szCs w:val="20"/>
          <w:lang w:eastAsia="ar-SA"/>
        </w:rPr>
        <w:t xml:space="preserve"> </w:t>
      </w:r>
      <w:r w:rsidR="002D5A82" w:rsidRPr="00CC3102">
        <w:rPr>
          <w:rFonts w:ascii="Trebuchet MS" w:eastAsia="Times New Roman" w:hAnsi="Trebuchet MS" w:cs="Arial"/>
          <w:snapToGrid w:val="0"/>
          <w:sz w:val="20"/>
          <w:szCs w:val="20"/>
          <w:lang w:eastAsia="ar-SA"/>
        </w:rPr>
        <w:t>kserokopie faktur</w:t>
      </w:r>
      <w:r w:rsidR="00881710" w:rsidRPr="00CC3102">
        <w:rPr>
          <w:rFonts w:ascii="Trebuchet MS" w:eastAsia="Times New Roman" w:hAnsi="Trebuchet MS" w:cs="Arial"/>
          <w:snapToGrid w:val="0"/>
          <w:sz w:val="20"/>
          <w:szCs w:val="20"/>
          <w:lang w:eastAsia="ar-SA"/>
        </w:rPr>
        <w:t xml:space="preserve"> (rachunku)</w:t>
      </w:r>
      <w:r w:rsidR="002D5A82" w:rsidRPr="00CC3102">
        <w:rPr>
          <w:rFonts w:ascii="Trebuchet MS" w:eastAsia="Times New Roman" w:hAnsi="Trebuchet MS" w:cs="Arial"/>
          <w:snapToGrid w:val="0"/>
          <w:sz w:val="20"/>
          <w:szCs w:val="20"/>
          <w:lang w:eastAsia="ar-SA"/>
        </w:rPr>
        <w:t xml:space="preserve"> </w:t>
      </w:r>
      <w:r w:rsidRPr="00CC3102">
        <w:rPr>
          <w:rFonts w:ascii="Trebuchet MS" w:eastAsia="Times New Roman" w:hAnsi="Trebuchet MS" w:cs="Arial"/>
          <w:snapToGrid w:val="0"/>
          <w:sz w:val="20"/>
          <w:szCs w:val="20"/>
          <w:lang w:eastAsia="ar-SA"/>
        </w:rPr>
        <w:t xml:space="preserve">potwierdzonych za zgodność z oryginałem, </w:t>
      </w:r>
      <w:r w:rsidR="002D5A82" w:rsidRPr="00CC3102">
        <w:rPr>
          <w:rFonts w:ascii="Trebuchet MS" w:eastAsia="Times New Roman" w:hAnsi="Trebuchet MS" w:cs="Arial"/>
          <w:snapToGrid w:val="0"/>
          <w:sz w:val="20"/>
          <w:szCs w:val="20"/>
          <w:lang w:eastAsia="ar-SA"/>
        </w:rPr>
        <w:t xml:space="preserve">wystawionych przez </w:t>
      </w:r>
      <w:r w:rsidRPr="00CC3102">
        <w:rPr>
          <w:rFonts w:ascii="Trebuchet MS" w:eastAsia="Times New Roman" w:hAnsi="Trebuchet MS" w:cs="Arial"/>
          <w:snapToGrid w:val="0"/>
          <w:sz w:val="20"/>
          <w:szCs w:val="20"/>
          <w:lang w:eastAsia="ar-SA"/>
        </w:rPr>
        <w:t xml:space="preserve">podwykonawcę lub dalszego podwykonawcę </w:t>
      </w:r>
      <w:r w:rsidR="002D5A82" w:rsidRPr="00CC3102">
        <w:rPr>
          <w:rFonts w:ascii="Trebuchet MS" w:eastAsia="Times New Roman" w:hAnsi="Trebuchet MS" w:cs="Arial"/>
          <w:snapToGrid w:val="0"/>
          <w:sz w:val="20"/>
          <w:szCs w:val="20"/>
          <w:lang w:eastAsia="ar-SA"/>
        </w:rPr>
        <w:t xml:space="preserve">wraz z dowodem ich zapłaty oraz oryginałem </w:t>
      </w:r>
      <w:r w:rsidRPr="00CC3102">
        <w:rPr>
          <w:rFonts w:ascii="Trebuchet MS" w:eastAsia="Times New Roman" w:hAnsi="Trebuchet MS" w:cs="Arial"/>
          <w:snapToGrid w:val="0"/>
          <w:sz w:val="20"/>
          <w:szCs w:val="20"/>
          <w:lang w:eastAsia="ar-SA"/>
        </w:rPr>
        <w:t xml:space="preserve">pisemnego </w:t>
      </w:r>
      <w:r w:rsidR="002D5A82" w:rsidRPr="00CC3102">
        <w:rPr>
          <w:rFonts w:ascii="Trebuchet MS" w:eastAsia="Times New Roman" w:hAnsi="Trebuchet MS" w:cs="Arial"/>
          <w:snapToGrid w:val="0"/>
          <w:sz w:val="20"/>
          <w:szCs w:val="20"/>
          <w:lang w:eastAsia="ar-SA"/>
        </w:rPr>
        <w:t>oświadczenia podwykonawc</w:t>
      </w:r>
      <w:r w:rsidR="0003734B" w:rsidRPr="00CC3102">
        <w:rPr>
          <w:rFonts w:ascii="Trebuchet MS" w:eastAsia="Times New Roman" w:hAnsi="Trebuchet MS" w:cs="Arial"/>
          <w:snapToGrid w:val="0"/>
          <w:sz w:val="20"/>
          <w:szCs w:val="20"/>
          <w:lang w:eastAsia="ar-SA"/>
        </w:rPr>
        <w:t>y</w:t>
      </w:r>
      <w:r w:rsidR="002D5A82" w:rsidRPr="00CC3102">
        <w:rPr>
          <w:rFonts w:ascii="Trebuchet MS" w:eastAsia="Times New Roman" w:hAnsi="Trebuchet MS" w:cs="Arial"/>
          <w:snapToGrid w:val="0"/>
          <w:sz w:val="20"/>
          <w:szCs w:val="20"/>
          <w:lang w:eastAsia="ar-SA"/>
        </w:rPr>
        <w:t xml:space="preserve"> </w:t>
      </w:r>
      <w:r w:rsidR="0003734B" w:rsidRPr="00CC3102">
        <w:rPr>
          <w:rFonts w:ascii="Trebuchet MS" w:hAnsi="Trebuchet MS" w:cs="Arial"/>
          <w:snapToGrid w:val="0"/>
          <w:sz w:val="20"/>
          <w:szCs w:val="20"/>
        </w:rPr>
        <w:t>lub dalszego podwykonawcy o otrzymaniu zapłaty z tytułu wykonanych robót budowlanych, dostaw lub usług</w:t>
      </w:r>
      <w:r w:rsidR="0003734B" w:rsidRPr="00CC3102">
        <w:rPr>
          <w:rFonts w:ascii="Trebuchet MS" w:eastAsia="Times New Roman" w:hAnsi="Trebuchet MS" w:cs="Arial"/>
          <w:snapToGrid w:val="0"/>
          <w:sz w:val="20"/>
          <w:szCs w:val="20"/>
          <w:lang w:eastAsia="ar-SA"/>
        </w:rPr>
        <w:t>.</w:t>
      </w:r>
    </w:p>
    <w:p w14:paraId="02892EDD" w14:textId="4F203AFF" w:rsidR="005E7C2B" w:rsidRPr="00CC3102" w:rsidRDefault="002D5A82" w:rsidP="00263A09">
      <w:pPr>
        <w:pStyle w:val="Akapitzlist"/>
        <w:keepLines/>
        <w:widowControl w:val="0"/>
        <w:numPr>
          <w:ilvl w:val="0"/>
          <w:numId w:val="17"/>
        </w:numPr>
        <w:tabs>
          <w:tab w:val="left" w:pos="426"/>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eastAsia="Times New Roman" w:hAnsi="Trebuchet MS" w:cs="Arial"/>
          <w:snapToGrid w:val="0"/>
          <w:sz w:val="20"/>
          <w:szCs w:val="20"/>
          <w:lang w:eastAsia="ar-SA"/>
        </w:rPr>
        <w:t xml:space="preserve">W przypadku niedołączenia do faktury dokumentów zgodnie z ust. </w:t>
      </w:r>
      <w:r w:rsidR="0073573A" w:rsidRPr="00CC3102">
        <w:rPr>
          <w:rFonts w:ascii="Trebuchet MS" w:eastAsia="Times New Roman" w:hAnsi="Trebuchet MS" w:cs="Arial"/>
          <w:snapToGrid w:val="0"/>
          <w:sz w:val="20"/>
          <w:szCs w:val="20"/>
          <w:lang w:eastAsia="ar-SA"/>
        </w:rPr>
        <w:t>8</w:t>
      </w:r>
      <w:r w:rsidRPr="00CC3102">
        <w:rPr>
          <w:rFonts w:ascii="Trebuchet MS" w:eastAsia="Times New Roman" w:hAnsi="Trebuchet MS" w:cs="Arial"/>
          <w:snapToGrid w:val="0"/>
          <w:sz w:val="20"/>
          <w:szCs w:val="20"/>
          <w:lang w:eastAsia="ar-SA"/>
        </w:rPr>
        <w:t xml:space="preserve">, Zamawiający uprawniony jest do wstrzymania się z zapłatą lub przekazania należności do depozytu sądowego.   </w:t>
      </w:r>
    </w:p>
    <w:p w14:paraId="1B8B455F" w14:textId="02092142"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(Dz. U. z 20</w:t>
      </w:r>
      <w:r w:rsidR="0003734B" w:rsidRPr="00CC3102">
        <w:rPr>
          <w:rFonts w:ascii="Trebuchet MS" w:hAnsi="Trebuchet MS" w:cs="Arial"/>
          <w:sz w:val="20"/>
          <w:szCs w:val="20"/>
          <w:lang w:eastAsia="pl-PL"/>
        </w:rPr>
        <w:t>20</w:t>
      </w:r>
      <w:r w:rsidRPr="00CC3102">
        <w:rPr>
          <w:rFonts w:ascii="Trebuchet MS" w:hAnsi="Trebuchet MS" w:cs="Arial"/>
          <w:sz w:val="20"/>
          <w:szCs w:val="20"/>
          <w:lang w:eastAsia="pl-PL"/>
        </w:rPr>
        <w:t xml:space="preserve"> r. poz. </w:t>
      </w:r>
      <w:r w:rsidR="0003734B" w:rsidRPr="00CC3102">
        <w:rPr>
          <w:rFonts w:ascii="Trebuchet MS" w:hAnsi="Trebuchet MS" w:cs="Arial"/>
          <w:sz w:val="20"/>
          <w:szCs w:val="20"/>
          <w:lang w:eastAsia="pl-PL"/>
        </w:rPr>
        <w:t>1666</w:t>
      </w:r>
      <w:r w:rsidRPr="00CC3102">
        <w:rPr>
          <w:rFonts w:ascii="Trebuchet MS" w:hAnsi="Trebuchet MS" w:cs="Arial"/>
          <w:sz w:val="20"/>
          <w:szCs w:val="20"/>
          <w:lang w:eastAsia="pl-PL"/>
        </w:rPr>
        <w:t xml:space="preserve">,– „Ustawa o Fakturowaniu”). </w:t>
      </w:r>
    </w:p>
    <w:p w14:paraId="2263FB51" w14:textId="6A506285"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W przypadku wystawienia</w:t>
      </w:r>
      <w:r w:rsidRPr="00CC3102">
        <w:rPr>
          <w:rFonts w:ascii="Trebuchet MS" w:hAnsi="Trebuchet MS" w:cs="Arial"/>
          <w:sz w:val="20"/>
          <w:szCs w:val="20"/>
        </w:rPr>
        <w:t xml:space="preserve"> </w:t>
      </w:r>
      <w:r w:rsidRPr="00CC3102">
        <w:rPr>
          <w:rFonts w:ascii="Trebuchet MS" w:hAnsi="Trebuchet MS" w:cs="Arial"/>
          <w:sz w:val="20"/>
          <w:szCs w:val="20"/>
          <w:lang w:eastAsia="pl-PL"/>
        </w:rPr>
        <w:t>ustrukturyzowanej faktury elektr</w:t>
      </w:r>
      <w:r w:rsidR="00263A09" w:rsidRPr="00CC3102">
        <w:rPr>
          <w:rFonts w:ascii="Trebuchet MS" w:hAnsi="Trebuchet MS" w:cs="Arial"/>
          <w:sz w:val="20"/>
          <w:szCs w:val="20"/>
          <w:lang w:eastAsia="pl-PL"/>
        </w:rPr>
        <w:t>onicznej, o której mowa w ust. 10</w:t>
      </w:r>
      <w:r w:rsidRPr="00CC3102">
        <w:rPr>
          <w:rFonts w:ascii="Trebuchet MS" w:hAnsi="Trebuchet MS" w:cs="Arial"/>
          <w:sz w:val="20"/>
          <w:szCs w:val="20"/>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1 Ustawy o Fakturowaniu, a nadto faktura lub załącznik do niej musi zawierać numer Umowy i Zlecenia, których dotyczy. </w:t>
      </w:r>
    </w:p>
    <w:p w14:paraId="39A8760D" w14:textId="10F34EB4"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 xml:space="preserve">Ustrukturyzowaną fakturę elektroniczną należy wysyłać na następujący adres Zamawiającego na PEF: </w:t>
      </w:r>
      <w:r w:rsidR="00881710" w:rsidRPr="00CC3102">
        <w:rPr>
          <w:rFonts w:ascii="Trebuchet MS" w:hAnsi="Trebuchet MS" w:cs="Arial"/>
          <w:sz w:val="20"/>
          <w:szCs w:val="20"/>
          <w:lang w:eastAsia="pl-PL"/>
        </w:rPr>
        <w:t>7773154370.</w:t>
      </w:r>
    </w:p>
    <w:p w14:paraId="5A94C4DD" w14:textId="46D9DF65"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lastRenderedPageBreak/>
        <w:t>Za chwilę doręczenia ustrukturyzowanej faktury elektronicznej uznawać się będzie chwilę wprowadzenia prawidłowo wystawionej faktury, zawierającej wszystkie el</w:t>
      </w:r>
      <w:r w:rsidR="00263A09" w:rsidRPr="00CC3102">
        <w:rPr>
          <w:rFonts w:ascii="Trebuchet MS" w:hAnsi="Trebuchet MS" w:cs="Arial"/>
          <w:sz w:val="20"/>
          <w:szCs w:val="20"/>
          <w:lang w:eastAsia="pl-PL"/>
        </w:rPr>
        <w:t>ementy, o których mowa w ust. 11</w:t>
      </w:r>
      <w:r w:rsidRPr="00CC3102">
        <w:rPr>
          <w:rFonts w:ascii="Trebuchet MS" w:hAnsi="Trebuchet MS" w:cs="Arial"/>
          <w:sz w:val="20"/>
          <w:szCs w:val="20"/>
          <w:lang w:eastAsia="pl-PL"/>
        </w:rPr>
        <w:t xml:space="preserve"> powyżej, do konta Zamawiającego na PEF, w sposób umożliwiający Zamawiającemu zapoznanie się z jej treścią.</w:t>
      </w:r>
    </w:p>
    <w:p w14:paraId="4E3E9CD9" w14:textId="69E43F49" w:rsidR="00602A93" w:rsidRPr="00CC3102" w:rsidRDefault="00602A93" w:rsidP="00263A09">
      <w:pPr>
        <w:widowControl w:val="0"/>
        <w:numPr>
          <w:ilvl w:val="0"/>
          <w:numId w:val="17"/>
        </w:numPr>
        <w:tabs>
          <w:tab w:val="left" w:pos="220"/>
        </w:tabs>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iCs/>
          <w:sz w:val="20"/>
          <w:szCs w:val="20"/>
        </w:rPr>
        <w:t>Wykonawca przy realizacji Umowy zobowiązuje posługiwać się rachunkiem rozliczeniowym o którym mowa w art. 49 ust. 1 pkt 1 ustawy z dnia 29 sierpnia 1997 r.  Prawo Bankowe (Dz. U. z 202</w:t>
      </w:r>
      <w:r w:rsidR="00F61601">
        <w:rPr>
          <w:rFonts w:ascii="Trebuchet MS" w:hAnsi="Trebuchet MS" w:cs="Arial"/>
          <w:iCs/>
          <w:sz w:val="20"/>
          <w:szCs w:val="20"/>
        </w:rPr>
        <w:t>4</w:t>
      </w:r>
      <w:r w:rsidRPr="00CC3102">
        <w:rPr>
          <w:rFonts w:ascii="Trebuchet MS" w:hAnsi="Trebuchet MS" w:cs="Arial"/>
          <w:iCs/>
          <w:sz w:val="20"/>
          <w:szCs w:val="20"/>
        </w:rPr>
        <w:t xml:space="preserve"> r. poz. </w:t>
      </w:r>
      <w:r w:rsidR="00F61601">
        <w:rPr>
          <w:rFonts w:ascii="Trebuchet MS" w:hAnsi="Trebuchet MS" w:cs="Arial"/>
          <w:iCs/>
          <w:sz w:val="20"/>
          <w:szCs w:val="20"/>
        </w:rPr>
        <w:t>1646</w:t>
      </w:r>
      <w:r w:rsidRPr="00CC3102">
        <w:rPr>
          <w:rFonts w:ascii="Trebuchet MS" w:hAnsi="Trebuchet MS" w:cs="Arial"/>
          <w:iCs/>
          <w:sz w:val="20"/>
          <w:szCs w:val="20"/>
        </w:rPr>
        <w:t>) zawartym w wykazie podmiotów, o którym mowa w art. 96b ust. 1 ustawy z dnia 11 marca 2004 r. o podatku od towarów i usług (Dz. U. z 202</w:t>
      </w:r>
      <w:r w:rsidR="00F61601">
        <w:rPr>
          <w:rFonts w:ascii="Trebuchet MS" w:hAnsi="Trebuchet MS" w:cs="Arial"/>
          <w:iCs/>
          <w:sz w:val="20"/>
          <w:szCs w:val="20"/>
        </w:rPr>
        <w:t>4</w:t>
      </w:r>
      <w:r w:rsidRPr="00CC3102">
        <w:rPr>
          <w:rFonts w:ascii="Trebuchet MS" w:hAnsi="Trebuchet MS" w:cs="Arial"/>
          <w:iCs/>
          <w:sz w:val="20"/>
          <w:szCs w:val="20"/>
        </w:rPr>
        <w:t xml:space="preserve"> r. poz. </w:t>
      </w:r>
      <w:r w:rsidR="00F61601">
        <w:rPr>
          <w:rFonts w:ascii="Trebuchet MS" w:hAnsi="Trebuchet MS" w:cs="Arial"/>
          <w:iCs/>
          <w:sz w:val="20"/>
          <w:szCs w:val="20"/>
        </w:rPr>
        <w:t>361</w:t>
      </w:r>
      <w:r w:rsidRPr="00CC3102">
        <w:rPr>
          <w:rFonts w:ascii="Trebuchet MS" w:hAnsi="Trebuchet MS" w:cs="Arial"/>
          <w:iCs/>
          <w:sz w:val="20"/>
          <w:szCs w:val="20"/>
        </w:rPr>
        <w:t>). Wykonawca przyjmuje do wiadomości, iż Zamawiający przy zapłacie Wynagrodzenia będzie stosował mechanizm podzielonej płatności, o którym mowa w art. 108a ust. 1 ustawy z dnia 11 marca 2004 r. o podatku od towarów i usług (Dz. U. z 202</w:t>
      </w:r>
      <w:r w:rsidR="00F61601">
        <w:rPr>
          <w:rFonts w:ascii="Trebuchet MS" w:hAnsi="Trebuchet MS" w:cs="Arial"/>
          <w:iCs/>
          <w:sz w:val="20"/>
          <w:szCs w:val="20"/>
        </w:rPr>
        <w:t>4</w:t>
      </w:r>
      <w:r w:rsidRPr="00CC3102">
        <w:rPr>
          <w:rFonts w:ascii="Trebuchet MS" w:hAnsi="Trebuchet MS" w:cs="Arial"/>
          <w:iCs/>
          <w:sz w:val="20"/>
          <w:szCs w:val="20"/>
        </w:rPr>
        <w:t xml:space="preserve"> r. poz. </w:t>
      </w:r>
      <w:r w:rsidR="00F61601">
        <w:rPr>
          <w:rFonts w:ascii="Trebuchet MS" w:hAnsi="Trebuchet MS" w:cs="Arial"/>
          <w:iCs/>
          <w:sz w:val="20"/>
          <w:szCs w:val="20"/>
        </w:rPr>
        <w:t>361</w:t>
      </w:r>
      <w:r w:rsidRPr="00CC3102">
        <w:rPr>
          <w:rFonts w:ascii="Trebuchet MS" w:hAnsi="Trebuchet MS" w:cs="Arial"/>
          <w:iCs/>
          <w:sz w:val="20"/>
          <w:szCs w:val="20"/>
        </w:rPr>
        <w:t>).</w:t>
      </w:r>
    </w:p>
    <w:p w14:paraId="2F6DD36C" w14:textId="1721CEC3" w:rsidR="006847B4" w:rsidRPr="00FF3117" w:rsidRDefault="003D0AE3" w:rsidP="00FF3117">
      <w:pPr>
        <w:widowControl w:val="0"/>
        <w:numPr>
          <w:ilvl w:val="0"/>
          <w:numId w:val="17"/>
        </w:numPr>
        <w:tabs>
          <w:tab w:val="left" w:pos="220"/>
        </w:tabs>
        <w:autoSpaceDE w:val="0"/>
        <w:autoSpaceDN w:val="0"/>
        <w:adjustRightInd w:val="0"/>
        <w:spacing w:after="240" w:line="276" w:lineRule="auto"/>
        <w:ind w:left="426" w:hanging="426"/>
        <w:rPr>
          <w:rFonts w:ascii="Trebuchet MS" w:hAnsi="Trebuchet MS" w:cs="Arial"/>
          <w:sz w:val="20"/>
          <w:szCs w:val="20"/>
        </w:rPr>
      </w:pPr>
      <w:r w:rsidRPr="00CC3102">
        <w:rPr>
          <w:rFonts w:ascii="Trebuchet MS" w:hAnsi="Trebuchet MS" w:cs="Arial"/>
          <w:sz w:val="20"/>
          <w:szCs w:val="20"/>
        </w:rPr>
        <w:t>W przypadku zawarcia Umowy z Wykonawcami wspólnie ubiegającymi się o udzielenie zamówienia, w terminie 7 dni od zawarcia Umowy, wskażą oni pisemnie członka konsorcjum upoważnionego do wystawiania faktur i do odbioru wynagrodzenia w imieniu wszystkich członków konsorcjum. Dokonanie zapłaty na rachunek bankowy oraz na rachunek VAT (w rozumieniu art. 2 pkt. 37 Wykonawcy ustawy z dnia 11 marca 2004 r. o podatku od towarów i usług (tekst jedn.: Dz. U. z 202</w:t>
      </w:r>
      <w:r w:rsidR="00362DD9">
        <w:rPr>
          <w:rFonts w:ascii="Trebuchet MS" w:hAnsi="Trebuchet MS" w:cs="Arial"/>
          <w:sz w:val="20"/>
          <w:szCs w:val="20"/>
        </w:rPr>
        <w:t>2</w:t>
      </w:r>
      <w:r w:rsidRPr="00CC3102">
        <w:rPr>
          <w:rFonts w:ascii="Trebuchet MS" w:hAnsi="Trebuchet MS" w:cs="Arial"/>
          <w:sz w:val="20"/>
          <w:szCs w:val="20"/>
        </w:rPr>
        <w:t xml:space="preserve"> r. poz.</w:t>
      </w:r>
      <w:r w:rsidR="00362DD9">
        <w:rPr>
          <w:rFonts w:ascii="Trebuchet MS" w:hAnsi="Trebuchet MS" w:cs="Arial"/>
          <w:sz w:val="20"/>
          <w:szCs w:val="20"/>
        </w:rPr>
        <w:t xml:space="preserve"> 931</w:t>
      </w:r>
      <w:r w:rsidR="00362DD9" w:rsidRPr="00CC3102">
        <w:rPr>
          <w:rFonts w:ascii="Trebuchet MS" w:hAnsi="Trebuchet MS" w:cs="Arial"/>
          <w:sz w:val="20"/>
          <w:szCs w:val="20"/>
        </w:rPr>
        <w:t xml:space="preserve"> </w:t>
      </w:r>
      <w:r w:rsidR="001E5361" w:rsidRPr="00CC3102">
        <w:rPr>
          <w:rFonts w:ascii="Trebuchet MS" w:hAnsi="Trebuchet MS" w:cs="Arial"/>
          <w:sz w:val="20"/>
          <w:szCs w:val="20"/>
        </w:rPr>
        <w:t>z póżn.zm</w:t>
      </w:r>
      <w:r w:rsidRPr="00CC3102">
        <w:rPr>
          <w:rFonts w:ascii="Trebuchet MS" w:hAnsi="Trebuchet MS" w:cs="Arial"/>
          <w:sz w:val="20"/>
          <w:szCs w:val="20"/>
        </w:rPr>
        <w:t>) upoważnionego członka konsorcjum zwalnia Zamawiającego z odpowiedzialności w stosunku do wszystkich członków konsorcjum. W przypadku braku takiego wskazania do wystawiania faktur i do odbioru wynagrodzenia upoważniony będzie każdy z członków konsorcjum wspólnie ubiegających się o zamówienie w zakresie prac przez niego zrealizowanych i odebranych przez Zamawiającego zgodnie z podziałem zadań przyjętym przez członków konsorcjum w umowie konsorcjum. Dokonanie zapłaty na rachunek bankowy oraz na rachunek VAT (w rozumieniu art. 2 pkt 37 Wykonawcy ustawy z dnia 11 marca 2004 r. o podatku od towarów i usług (Dz. U. z 202</w:t>
      </w:r>
      <w:r w:rsidR="00F61601">
        <w:rPr>
          <w:rFonts w:ascii="Trebuchet MS" w:hAnsi="Trebuchet MS" w:cs="Arial"/>
          <w:sz w:val="20"/>
          <w:szCs w:val="20"/>
        </w:rPr>
        <w:t>4</w:t>
      </w:r>
      <w:r w:rsidRPr="00CC3102">
        <w:rPr>
          <w:rFonts w:ascii="Trebuchet MS" w:hAnsi="Trebuchet MS" w:cs="Arial"/>
          <w:sz w:val="20"/>
          <w:szCs w:val="20"/>
        </w:rPr>
        <w:t xml:space="preserve"> r. poz. </w:t>
      </w:r>
      <w:r w:rsidR="00F61601">
        <w:rPr>
          <w:rFonts w:ascii="Trebuchet MS" w:hAnsi="Trebuchet MS" w:cs="Arial"/>
          <w:sz w:val="20"/>
          <w:szCs w:val="20"/>
        </w:rPr>
        <w:t>361</w:t>
      </w:r>
      <w:r w:rsidRPr="00CC3102">
        <w:rPr>
          <w:rFonts w:ascii="Trebuchet MS" w:hAnsi="Trebuchet MS" w:cs="Arial"/>
          <w:sz w:val="20"/>
          <w:szCs w:val="20"/>
        </w:rPr>
        <w:t>) członka konsorcjum, który wystawił fakturę za zakres prac przez niego zrealizowanych i odebranych przez Zamawiającego zgodnie z podziałem zadań przyjętym w umowie konsorcjum, zwalnia Zamawiającego z odpowiedzialności w tym zakresie w stosunku do pozostałych członków konsorcjum.</w:t>
      </w:r>
    </w:p>
    <w:p w14:paraId="3429C6D1" w14:textId="77777777" w:rsidR="00E15A71" w:rsidRDefault="00E15A71" w:rsidP="0084669F">
      <w:pPr>
        <w:tabs>
          <w:tab w:val="left" w:pos="4590"/>
        </w:tabs>
        <w:spacing w:after="120" w:line="276" w:lineRule="auto"/>
        <w:jc w:val="center"/>
        <w:rPr>
          <w:rFonts w:ascii="Trebuchet MS" w:hAnsi="Trebuchet MS" w:cs="Arial"/>
          <w:b/>
          <w:bCs/>
          <w:sz w:val="20"/>
          <w:szCs w:val="20"/>
        </w:rPr>
      </w:pPr>
    </w:p>
    <w:p w14:paraId="0C61BF19" w14:textId="77777777" w:rsidR="00E15A71" w:rsidRDefault="00E15A71" w:rsidP="0084669F">
      <w:pPr>
        <w:tabs>
          <w:tab w:val="left" w:pos="4590"/>
        </w:tabs>
        <w:spacing w:after="120" w:line="276" w:lineRule="auto"/>
        <w:jc w:val="center"/>
        <w:rPr>
          <w:rFonts w:ascii="Trebuchet MS" w:hAnsi="Trebuchet MS" w:cs="Arial"/>
          <w:b/>
          <w:bCs/>
          <w:sz w:val="20"/>
          <w:szCs w:val="20"/>
        </w:rPr>
      </w:pPr>
    </w:p>
    <w:p w14:paraId="235497A6" w14:textId="41BD0B27" w:rsidR="00AA6F5D" w:rsidRPr="00CC3102" w:rsidRDefault="008C414E" w:rsidP="0084669F">
      <w:pPr>
        <w:tabs>
          <w:tab w:val="left" w:pos="4590"/>
        </w:tabs>
        <w:spacing w:after="120" w:line="276" w:lineRule="auto"/>
        <w:jc w:val="center"/>
        <w:rPr>
          <w:rFonts w:ascii="Trebuchet MS" w:hAnsi="Trebuchet MS" w:cs="Arial"/>
          <w:b/>
          <w:bCs/>
          <w:sz w:val="20"/>
          <w:szCs w:val="20"/>
        </w:rPr>
      </w:pPr>
      <w:r w:rsidRPr="00CC3102">
        <w:rPr>
          <w:rFonts w:ascii="Trebuchet MS" w:hAnsi="Trebuchet MS" w:cs="Arial"/>
          <w:b/>
          <w:bCs/>
          <w:sz w:val="20"/>
          <w:szCs w:val="20"/>
        </w:rPr>
        <w:t xml:space="preserve">§ </w:t>
      </w:r>
      <w:r w:rsidR="00736BBA" w:rsidRPr="00CC3102">
        <w:rPr>
          <w:rFonts w:ascii="Trebuchet MS" w:hAnsi="Trebuchet MS" w:cs="Arial"/>
          <w:b/>
          <w:bCs/>
          <w:sz w:val="20"/>
          <w:szCs w:val="20"/>
        </w:rPr>
        <w:t>14</w:t>
      </w:r>
    </w:p>
    <w:p w14:paraId="7F4A84BB" w14:textId="427B955C" w:rsidR="009A7EE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9A7EEB" w:rsidRPr="00CC3102">
        <w:rPr>
          <w:rFonts w:ascii="Trebuchet MS" w:hAnsi="Trebuchet MS" w:cs="Arial"/>
          <w:sz w:val="20"/>
          <w:szCs w:val="20"/>
        </w:rPr>
        <w:t xml:space="preserve"> </w:t>
      </w:r>
      <w:r w:rsidRPr="00CC3102">
        <w:rPr>
          <w:rFonts w:ascii="Trebuchet MS" w:hAnsi="Trebuchet MS" w:cs="Arial"/>
          <w:sz w:val="20"/>
          <w:szCs w:val="20"/>
        </w:rPr>
        <w:t>podwykonawstwo, której przedmiotem są dostawy lub usługi, w przypadku uchylenia się od obowiązku zapłaty odpowiednio przez Wykonawcę, podwykonawcę lub dalszego podwykonawcę.</w:t>
      </w:r>
    </w:p>
    <w:p w14:paraId="68D2FA6F" w14:textId="77777777" w:rsidR="009A7EE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0DE61F3" w14:textId="77777777" w:rsidR="009A7EE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Bezpośrednia zapłata obejmuje wyłącznie należne wynagrodzenie, bez odsetek, należnych podwykonawcy lub dalszemu podwykonawcy.</w:t>
      </w:r>
    </w:p>
    <w:p w14:paraId="3A6D1CAC" w14:textId="2DABB87D" w:rsidR="0003734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Przed dokonaniem bezpośredniej zapłaty Zamawiający jest obowiązany umożliwić Wykonawcy zgłoszenie pisemnych uwag dotyczących zasadności bezpośredniej zapłaty wynagrodzenia podwykonawcy lub dalszemu podwykonawcy, o których mowa w ust. 1. Zamawiający informuje o terminie zgłaszania uwag, nie krótszym niż 7 dni od dnia doręczenia tej informacji</w:t>
      </w:r>
      <w:r w:rsidR="009A7EEB" w:rsidRPr="00CC3102">
        <w:rPr>
          <w:rFonts w:ascii="Trebuchet MS" w:hAnsi="Trebuchet MS" w:cs="Arial"/>
          <w:sz w:val="20"/>
          <w:szCs w:val="20"/>
        </w:rPr>
        <w:t>.</w:t>
      </w:r>
      <w:r w:rsidR="0003734B" w:rsidRPr="00CC3102">
        <w:rPr>
          <w:rFonts w:ascii="Trebuchet MS" w:hAnsi="Trebuchet MS" w:cs="Arial"/>
          <w:sz w:val="20"/>
          <w:szCs w:val="20"/>
        </w:rPr>
        <w:t xml:space="preserve"> W uwagach nie można powoływać się na potrącenia roszczeń wykonawcy względem podwykonawcy niezwiązanych z realizacją umowy o podwykonawstwo.</w:t>
      </w:r>
    </w:p>
    <w:p w14:paraId="000820FE" w14:textId="77777777" w:rsidR="006847B4"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lastRenderedPageBreak/>
        <w:t>W przypadku zgłoszenia uwag, o których mowa w ust. 4, w terminie wskazanym przez Zamawiającego, Zamawiający może:</w:t>
      </w:r>
    </w:p>
    <w:p w14:paraId="52E65390" w14:textId="77777777" w:rsidR="006847B4" w:rsidRPr="00CC3102" w:rsidRDefault="006847B4" w:rsidP="00D603EB">
      <w:pPr>
        <w:keepLines/>
        <w:widowControl w:val="0"/>
        <w:numPr>
          <w:ilvl w:val="1"/>
          <w:numId w:val="19"/>
        </w:numPr>
        <w:tabs>
          <w:tab w:val="left" w:pos="0"/>
        </w:tabs>
        <w:spacing w:after="120" w:line="276" w:lineRule="auto"/>
        <w:ind w:left="851" w:hanging="425"/>
        <w:rPr>
          <w:rFonts w:ascii="Trebuchet MS" w:hAnsi="Trebuchet MS" w:cs="Arial"/>
          <w:sz w:val="20"/>
          <w:szCs w:val="20"/>
        </w:rPr>
      </w:pPr>
      <w:r w:rsidRPr="00CC3102">
        <w:rPr>
          <w:rFonts w:ascii="Trebuchet MS" w:hAnsi="Trebuchet MS" w:cs="Arial"/>
          <w:sz w:val="20"/>
          <w:szCs w:val="20"/>
        </w:rPr>
        <w:t>nie dokonać bezpośredniej zapłaty wynagrodzenia podwykonawcy lub dalszemu podwykonawcy, jeżeli Wykonawca wykaże niezasadność takiej zapłaty albo</w:t>
      </w:r>
    </w:p>
    <w:p w14:paraId="6920AA5B" w14:textId="77777777" w:rsidR="006847B4" w:rsidRPr="00CC3102" w:rsidRDefault="006847B4" w:rsidP="00D603EB">
      <w:pPr>
        <w:keepLines/>
        <w:widowControl w:val="0"/>
        <w:numPr>
          <w:ilvl w:val="1"/>
          <w:numId w:val="19"/>
        </w:numPr>
        <w:tabs>
          <w:tab w:val="left" w:pos="0"/>
        </w:tabs>
        <w:spacing w:after="120" w:line="276" w:lineRule="auto"/>
        <w:ind w:left="851" w:hanging="425"/>
        <w:rPr>
          <w:rFonts w:ascii="Trebuchet MS" w:hAnsi="Trebuchet MS" w:cs="Arial"/>
          <w:sz w:val="20"/>
          <w:szCs w:val="20"/>
        </w:rPr>
      </w:pPr>
      <w:r w:rsidRPr="00CC3102">
        <w:rPr>
          <w:rFonts w:ascii="Trebuchet MS" w:hAnsi="Trebuchet MS"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53453E1" w14:textId="77777777" w:rsidR="006847B4" w:rsidRPr="00CC3102" w:rsidRDefault="006847B4" w:rsidP="00D603EB">
      <w:pPr>
        <w:keepLines/>
        <w:widowControl w:val="0"/>
        <w:numPr>
          <w:ilvl w:val="1"/>
          <w:numId w:val="19"/>
        </w:numPr>
        <w:tabs>
          <w:tab w:val="left" w:pos="0"/>
        </w:tabs>
        <w:spacing w:after="120" w:line="276" w:lineRule="auto"/>
        <w:ind w:left="851" w:hanging="425"/>
        <w:rPr>
          <w:rFonts w:ascii="Trebuchet MS" w:hAnsi="Trebuchet MS" w:cs="Arial"/>
          <w:sz w:val="20"/>
          <w:szCs w:val="20"/>
        </w:rPr>
      </w:pPr>
      <w:r w:rsidRPr="00CC3102">
        <w:rPr>
          <w:rFonts w:ascii="Trebuchet MS" w:hAnsi="Trebuchet MS" w:cs="Arial"/>
          <w:sz w:val="20"/>
          <w:szCs w:val="20"/>
        </w:rPr>
        <w:t>dokonać bezpośredniej zapłaty wynagrodzenia podwykonawcy lub dalszemu podwykonawcy, jeżeli podwykonawca lub dalszy podwykonawca wykaże zasadność takiej zapłaty.</w:t>
      </w:r>
    </w:p>
    <w:p w14:paraId="263BE562" w14:textId="00642E05" w:rsidR="00DA7134" w:rsidRPr="00CC3102" w:rsidRDefault="006847B4" w:rsidP="00717D05">
      <w:pPr>
        <w:pStyle w:val="Akapitzlist"/>
        <w:keepLines/>
        <w:widowControl w:val="0"/>
        <w:numPr>
          <w:ilvl w:val="3"/>
          <w:numId w:val="18"/>
        </w:numPr>
        <w:tabs>
          <w:tab w:val="left" w:pos="426"/>
        </w:tabs>
        <w:spacing w:after="120"/>
        <w:ind w:left="426" w:hanging="426"/>
        <w:jc w:val="both"/>
        <w:rPr>
          <w:rFonts w:ascii="Trebuchet MS" w:hAnsi="Trebuchet MS" w:cs="Arial"/>
          <w:sz w:val="20"/>
          <w:szCs w:val="20"/>
        </w:rPr>
      </w:pPr>
      <w:r w:rsidRPr="00CC3102">
        <w:rPr>
          <w:rFonts w:ascii="Trebuchet MS" w:hAnsi="Trebuchet MS" w:cs="Arial"/>
          <w:sz w:val="20"/>
          <w:szCs w:val="20"/>
        </w:rPr>
        <w:t>W przypadku dokonania bezpośredniej zapłaty podwykonawcy lub dalszemu podwykonawcy, o których mowa w ust. 1, Zamawiający potrąca kwotę wypłaconego wynagrodzenia z wynagrodzenia należnego Wykonawcy</w:t>
      </w:r>
      <w:r w:rsidR="009F0157" w:rsidRPr="00CC3102">
        <w:rPr>
          <w:rFonts w:ascii="Trebuchet MS" w:hAnsi="Trebuchet MS" w:cs="Arial"/>
          <w:sz w:val="20"/>
          <w:szCs w:val="20"/>
        </w:rPr>
        <w:t>.</w:t>
      </w:r>
    </w:p>
    <w:p w14:paraId="26E78ED9" w14:textId="77777777" w:rsidR="00C3389B" w:rsidRPr="00CC3102" w:rsidRDefault="00C3389B" w:rsidP="0084669F">
      <w:pPr>
        <w:pStyle w:val="Akapitzlist"/>
        <w:keepLines/>
        <w:widowControl w:val="0"/>
        <w:tabs>
          <w:tab w:val="left" w:pos="0"/>
        </w:tabs>
        <w:spacing w:after="120"/>
        <w:ind w:left="0"/>
        <w:jc w:val="both"/>
        <w:rPr>
          <w:rFonts w:ascii="Trebuchet MS" w:hAnsi="Trebuchet MS" w:cs="Arial"/>
          <w:sz w:val="20"/>
          <w:szCs w:val="20"/>
        </w:rPr>
      </w:pPr>
    </w:p>
    <w:p w14:paraId="1C5FDEDF" w14:textId="77777777" w:rsidR="006847B4" w:rsidRPr="00CC3102" w:rsidRDefault="006847B4" w:rsidP="0084669F">
      <w:pPr>
        <w:keepLines/>
        <w:widowControl w:val="0"/>
        <w:tabs>
          <w:tab w:val="left" w:pos="0"/>
          <w:tab w:val="left" w:pos="630"/>
          <w:tab w:val="left" w:pos="720"/>
          <w:tab w:val="left" w:pos="810"/>
          <w:tab w:val="left" w:pos="900"/>
        </w:tabs>
        <w:spacing w:after="120" w:line="276" w:lineRule="auto"/>
        <w:ind w:left="360"/>
        <w:jc w:val="center"/>
        <w:rPr>
          <w:rFonts w:ascii="Trebuchet MS" w:hAnsi="Trebuchet MS" w:cs="Arial"/>
          <w:b/>
          <w:bCs/>
          <w:sz w:val="20"/>
          <w:szCs w:val="20"/>
        </w:rPr>
      </w:pPr>
      <w:r w:rsidRPr="00CC3102">
        <w:rPr>
          <w:rFonts w:ascii="Trebuchet MS" w:hAnsi="Trebuchet MS" w:cs="Arial"/>
          <w:b/>
          <w:bCs/>
          <w:sz w:val="20"/>
          <w:szCs w:val="20"/>
        </w:rPr>
        <w:t>VIII. RĘKOJMIA ZA WADY I GWARANCJA JAKOŚCI</w:t>
      </w:r>
    </w:p>
    <w:p w14:paraId="031845BE" w14:textId="5CDC5131" w:rsidR="006847B4" w:rsidRPr="00CC3102" w:rsidRDefault="008C414E" w:rsidP="0084669F">
      <w:pPr>
        <w:pStyle w:val="Tom1"/>
        <w:spacing w:after="120" w:line="276" w:lineRule="auto"/>
        <w:rPr>
          <w:rFonts w:ascii="Trebuchet MS" w:hAnsi="Trebuchet MS" w:cs="Arial"/>
          <w:sz w:val="20"/>
          <w:szCs w:val="20"/>
        </w:rPr>
      </w:pPr>
      <w:r w:rsidRPr="00CC3102">
        <w:rPr>
          <w:rFonts w:ascii="Trebuchet MS" w:hAnsi="Trebuchet MS" w:cs="Arial"/>
          <w:sz w:val="20"/>
          <w:szCs w:val="20"/>
        </w:rPr>
        <w:t xml:space="preserve">§ </w:t>
      </w:r>
      <w:r w:rsidR="00CC56C3" w:rsidRPr="00CC3102">
        <w:rPr>
          <w:rFonts w:ascii="Trebuchet MS" w:hAnsi="Trebuchet MS" w:cs="Arial"/>
          <w:sz w:val="20"/>
          <w:szCs w:val="20"/>
        </w:rPr>
        <w:t>15</w:t>
      </w:r>
    </w:p>
    <w:p w14:paraId="68C772BE" w14:textId="09778750" w:rsidR="006847B4" w:rsidRPr="00CC3102" w:rsidRDefault="006847B4" w:rsidP="00D603EB">
      <w:pPr>
        <w:pStyle w:val="p3"/>
        <w:numPr>
          <w:ilvl w:val="0"/>
          <w:numId w:val="20"/>
        </w:numPr>
        <w:tabs>
          <w:tab w:val="num" w:pos="426"/>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Wykonawca udziela Zamawiającemu gwarancji</w:t>
      </w:r>
      <w:r w:rsidR="00D91B8A" w:rsidRPr="00CC3102">
        <w:rPr>
          <w:rFonts w:ascii="Trebuchet MS" w:hAnsi="Trebuchet MS" w:cs="Arial"/>
          <w:sz w:val="20"/>
          <w:szCs w:val="20"/>
        </w:rPr>
        <w:t xml:space="preserve"> na roboty budowlane objęte przedmiotem niniejszej umowy</w:t>
      </w:r>
      <w:r w:rsidRPr="00CC3102">
        <w:rPr>
          <w:rFonts w:ascii="Trebuchet MS" w:hAnsi="Trebuchet MS" w:cs="Arial"/>
          <w:sz w:val="20"/>
          <w:szCs w:val="20"/>
        </w:rPr>
        <w:t xml:space="preserve"> </w:t>
      </w:r>
      <w:r w:rsidR="000048E2" w:rsidRPr="00CC3102">
        <w:rPr>
          <w:rFonts w:ascii="Trebuchet MS" w:hAnsi="Trebuchet MS" w:cs="Arial"/>
          <w:sz w:val="20"/>
          <w:szCs w:val="20"/>
        </w:rPr>
        <w:t>– na okres …</w:t>
      </w:r>
      <w:r w:rsidR="0086541C" w:rsidRPr="00CC3102">
        <w:rPr>
          <w:rFonts w:ascii="Trebuchet MS" w:hAnsi="Trebuchet MS" w:cs="Arial"/>
          <w:sz w:val="20"/>
          <w:szCs w:val="20"/>
        </w:rPr>
        <w:t>……</w:t>
      </w:r>
      <w:r w:rsidRPr="00CC3102">
        <w:rPr>
          <w:rFonts w:ascii="Trebuchet MS" w:hAnsi="Trebuchet MS" w:cs="Arial"/>
          <w:sz w:val="20"/>
          <w:szCs w:val="20"/>
        </w:rPr>
        <w:t xml:space="preserve"> miesię</w:t>
      </w:r>
      <w:r w:rsidR="0086541C" w:rsidRPr="00CC3102">
        <w:rPr>
          <w:rFonts w:ascii="Trebuchet MS" w:hAnsi="Trebuchet MS" w:cs="Arial"/>
          <w:sz w:val="20"/>
          <w:szCs w:val="20"/>
        </w:rPr>
        <w:t>cy</w:t>
      </w:r>
      <w:r w:rsidR="000D6F9A" w:rsidRPr="00CC3102">
        <w:rPr>
          <w:rFonts w:ascii="Trebuchet MS" w:hAnsi="Trebuchet MS" w:cs="Arial"/>
          <w:sz w:val="20"/>
          <w:szCs w:val="20"/>
        </w:rPr>
        <w:t xml:space="preserve"> oraz rękojmi za wady przez okres </w:t>
      </w:r>
      <w:r w:rsidR="00F0472D" w:rsidRPr="00CC3102">
        <w:rPr>
          <w:rFonts w:ascii="Trebuchet MS" w:hAnsi="Trebuchet MS" w:cs="Arial"/>
          <w:sz w:val="20"/>
          <w:szCs w:val="20"/>
        </w:rPr>
        <w:t>60</w:t>
      </w:r>
      <w:r w:rsidR="000D6F9A" w:rsidRPr="00CC3102">
        <w:rPr>
          <w:rFonts w:ascii="Trebuchet MS" w:hAnsi="Trebuchet MS" w:cs="Arial"/>
          <w:sz w:val="20"/>
          <w:szCs w:val="20"/>
        </w:rPr>
        <w:t xml:space="preserve"> miesięcy</w:t>
      </w:r>
      <w:r w:rsidR="00D00982" w:rsidRPr="00CC3102">
        <w:rPr>
          <w:rFonts w:ascii="Trebuchet MS" w:hAnsi="Trebuchet MS" w:cs="Arial"/>
          <w:sz w:val="20"/>
          <w:szCs w:val="20"/>
        </w:rPr>
        <w:t>.</w:t>
      </w:r>
    </w:p>
    <w:p w14:paraId="4689D178" w14:textId="6309B530"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W okresie gwarancji Wykonawca zapewni we własnym zakresie w ramach wynagrodzenia umownego naprawy (usunięcie wad). Naprawy świadczone będą w miarę możliwości w miejscu użytkowania przedmiotu umowy.</w:t>
      </w:r>
    </w:p>
    <w:p w14:paraId="3035B865" w14:textId="6D7AC003"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 przypadku wad Robót, Wykonawca zapewnia wykonanie napraw w okresie gwarancji </w:t>
      </w:r>
      <w:r w:rsidR="0052313E">
        <w:rPr>
          <w:rFonts w:ascii="Trebuchet MS" w:hAnsi="Trebuchet MS" w:cs="Arial"/>
          <w:sz w:val="20"/>
          <w:szCs w:val="20"/>
        </w:rPr>
        <w:br/>
      </w:r>
      <w:r w:rsidRPr="00CC3102">
        <w:rPr>
          <w:rFonts w:ascii="Trebuchet MS" w:hAnsi="Trebuchet MS" w:cs="Arial"/>
          <w:sz w:val="20"/>
          <w:szCs w:val="20"/>
        </w:rPr>
        <w:t>w najkrótszym możliwym terminie uwzględniającym techniczne możliwości ich usunięcia, jednak nie dłuższym niż 7 dni od ich zgłoszenia przez Zamawiającego.</w:t>
      </w:r>
      <w:r w:rsidRPr="00CC3102">
        <w:rPr>
          <w:rFonts w:ascii="Trebuchet MS" w:hAnsi="Trebuchet MS" w:cs="Arial"/>
          <w:color w:val="272725"/>
          <w:sz w:val="20"/>
          <w:szCs w:val="20"/>
        </w:rPr>
        <w:t xml:space="preserve"> </w:t>
      </w:r>
    </w:p>
    <w:p w14:paraId="17EFBF54" w14:textId="77777777"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 przypadku niespełnienia zobowiązań określonych w </w:t>
      </w:r>
      <w:r w:rsidR="006155D3" w:rsidRPr="00CC3102">
        <w:rPr>
          <w:rFonts w:ascii="Trebuchet MS" w:hAnsi="Trebuchet MS" w:cs="Arial"/>
          <w:sz w:val="20"/>
          <w:szCs w:val="20"/>
        </w:rPr>
        <w:t>niniejszym paragrafie</w:t>
      </w:r>
      <w:r w:rsidR="006155D3" w:rsidRPr="00CC3102">
        <w:rPr>
          <w:rFonts w:ascii="Trebuchet MS" w:hAnsi="Trebuchet MS" w:cs="Arial"/>
          <w:b/>
          <w:color w:val="0070C0"/>
          <w:sz w:val="20"/>
          <w:szCs w:val="20"/>
        </w:rPr>
        <w:t xml:space="preserve"> </w:t>
      </w:r>
      <w:r w:rsidRPr="00CC3102">
        <w:rPr>
          <w:rFonts w:ascii="Trebuchet MS" w:hAnsi="Trebuchet MS" w:cs="Arial"/>
          <w:sz w:val="20"/>
          <w:szCs w:val="20"/>
        </w:rPr>
        <w:t>Zamawiający może zlecić wykonanie napraw (usunięcia wad) na koszt Wykonawcy bez upoważnienia sądu.</w:t>
      </w:r>
    </w:p>
    <w:p w14:paraId="638BBBAD" w14:textId="77777777"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Wykonanie naprawy (usunięcie wad) zostanie stwierdzone w protokołach </w:t>
      </w:r>
      <w:proofErr w:type="spellStart"/>
      <w:r w:rsidRPr="00CC3102">
        <w:rPr>
          <w:rFonts w:ascii="Trebuchet MS" w:hAnsi="Trebuchet MS" w:cs="Arial"/>
          <w:sz w:val="20"/>
          <w:szCs w:val="20"/>
        </w:rPr>
        <w:t>pousterkowych</w:t>
      </w:r>
      <w:proofErr w:type="spellEnd"/>
      <w:r w:rsidRPr="00CC3102">
        <w:rPr>
          <w:rFonts w:ascii="Trebuchet MS" w:hAnsi="Trebuchet MS" w:cs="Arial"/>
          <w:sz w:val="20"/>
          <w:szCs w:val="20"/>
        </w:rPr>
        <w:t>.</w:t>
      </w:r>
    </w:p>
    <w:p w14:paraId="18440A99" w14:textId="53BF1192" w:rsidR="00EF2D0C"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 terminie 14 dni </w:t>
      </w:r>
      <w:r w:rsidR="00167D52" w:rsidRPr="00CC3102">
        <w:rPr>
          <w:rFonts w:ascii="Trebuchet MS" w:hAnsi="Trebuchet MS" w:cs="Arial"/>
          <w:sz w:val="20"/>
          <w:szCs w:val="20"/>
        </w:rPr>
        <w:t>przed</w:t>
      </w:r>
      <w:r w:rsidRPr="00CC3102">
        <w:rPr>
          <w:rFonts w:ascii="Trebuchet MS" w:hAnsi="Trebuchet MS" w:cs="Arial"/>
          <w:sz w:val="20"/>
          <w:szCs w:val="20"/>
        </w:rPr>
        <w:t xml:space="preserve"> upł</w:t>
      </w:r>
      <w:r w:rsidR="00167D52" w:rsidRPr="00CC3102">
        <w:rPr>
          <w:rFonts w:ascii="Trebuchet MS" w:hAnsi="Trebuchet MS" w:cs="Arial"/>
          <w:sz w:val="20"/>
          <w:szCs w:val="20"/>
        </w:rPr>
        <w:t>ywem</w:t>
      </w:r>
      <w:r w:rsidRPr="00CC3102">
        <w:rPr>
          <w:rFonts w:ascii="Trebuchet MS" w:hAnsi="Trebuchet MS" w:cs="Arial"/>
          <w:sz w:val="20"/>
          <w:szCs w:val="20"/>
        </w:rPr>
        <w:t xml:space="preserve"> okresu gwarancji, o których mowa w ust. 1, Zamawiający dokona przy udziale przedstawicieli Wykonawcy odbioru pogwarancyjnego robót budowlanych objętych umową, na zasadach określonych w dokumentacji</w:t>
      </w:r>
      <w:r w:rsidRPr="00CC3102">
        <w:rPr>
          <w:rFonts w:ascii="Trebuchet MS" w:hAnsi="Trebuchet MS" w:cs="Arial"/>
          <w:b/>
          <w:color w:val="0070C0"/>
          <w:sz w:val="20"/>
          <w:szCs w:val="20"/>
        </w:rPr>
        <w:t xml:space="preserve"> </w:t>
      </w:r>
      <w:r w:rsidRPr="00CC3102">
        <w:rPr>
          <w:rFonts w:ascii="Trebuchet MS" w:hAnsi="Trebuchet MS" w:cs="Arial"/>
          <w:sz w:val="20"/>
          <w:szCs w:val="20"/>
        </w:rPr>
        <w:t>projektowej.</w:t>
      </w:r>
    </w:p>
    <w:p w14:paraId="12A1F8E0" w14:textId="77777777" w:rsidR="005D507E" w:rsidRPr="00CC3102" w:rsidRDefault="005D507E" w:rsidP="00717D05">
      <w:pPr>
        <w:pStyle w:val="Tom1"/>
        <w:spacing w:line="276" w:lineRule="auto"/>
        <w:jc w:val="left"/>
        <w:rPr>
          <w:rFonts w:ascii="Trebuchet MS" w:hAnsi="Trebuchet MS" w:cs="Arial"/>
          <w:b w:val="0"/>
          <w:sz w:val="20"/>
          <w:szCs w:val="20"/>
        </w:rPr>
      </w:pPr>
    </w:p>
    <w:p w14:paraId="6AD5744E" w14:textId="0B23B186" w:rsidR="006847B4" w:rsidRPr="00CC3102" w:rsidRDefault="008C414E" w:rsidP="0084669F">
      <w:pPr>
        <w:pStyle w:val="Tom1"/>
        <w:spacing w:after="120" w:line="276" w:lineRule="auto"/>
        <w:rPr>
          <w:rFonts w:ascii="Trebuchet MS" w:hAnsi="Trebuchet MS" w:cs="Arial"/>
          <w:sz w:val="20"/>
          <w:szCs w:val="20"/>
        </w:rPr>
      </w:pPr>
      <w:r w:rsidRPr="00CC3102">
        <w:rPr>
          <w:rFonts w:ascii="Trebuchet MS" w:hAnsi="Trebuchet MS" w:cs="Arial"/>
          <w:sz w:val="20"/>
          <w:szCs w:val="20"/>
        </w:rPr>
        <w:t xml:space="preserve">§ </w:t>
      </w:r>
      <w:r w:rsidR="0079293A" w:rsidRPr="00CC3102">
        <w:rPr>
          <w:rFonts w:ascii="Trebuchet MS" w:hAnsi="Trebuchet MS" w:cs="Arial"/>
          <w:sz w:val="20"/>
          <w:szCs w:val="20"/>
        </w:rPr>
        <w:t>16</w:t>
      </w:r>
    </w:p>
    <w:p w14:paraId="1D175644" w14:textId="4E58F370"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Wykonawca udziela gwarancji </w:t>
      </w:r>
      <w:r w:rsidR="00DE404D" w:rsidRPr="00CC3102">
        <w:rPr>
          <w:rFonts w:ascii="Trebuchet MS" w:hAnsi="Trebuchet MS" w:cs="Arial"/>
          <w:sz w:val="20"/>
          <w:szCs w:val="20"/>
        </w:rPr>
        <w:t>dla urządzeń i materiałów</w:t>
      </w:r>
      <w:r w:rsidR="00DE404D" w:rsidRPr="00CC3102">
        <w:rPr>
          <w:rFonts w:ascii="Trebuchet MS" w:hAnsi="Trebuchet MS" w:cs="Arial"/>
          <w:b/>
          <w:sz w:val="20"/>
          <w:szCs w:val="20"/>
        </w:rPr>
        <w:t xml:space="preserve"> </w:t>
      </w:r>
      <w:r w:rsidRPr="00CC3102">
        <w:rPr>
          <w:rFonts w:ascii="Trebuchet MS" w:hAnsi="Trebuchet MS" w:cs="Arial"/>
          <w:sz w:val="20"/>
          <w:szCs w:val="20"/>
        </w:rPr>
        <w:t xml:space="preserve">na okres, wskazany </w:t>
      </w:r>
      <w:r w:rsidR="000048E2" w:rsidRPr="00CC3102">
        <w:rPr>
          <w:rFonts w:ascii="Trebuchet MS" w:hAnsi="Trebuchet MS" w:cs="Arial"/>
          <w:sz w:val="20"/>
          <w:szCs w:val="20"/>
        </w:rPr>
        <w:br/>
      </w:r>
      <w:r w:rsidR="0086541C" w:rsidRPr="00CC3102">
        <w:rPr>
          <w:rFonts w:ascii="Trebuchet MS" w:hAnsi="Trebuchet MS" w:cs="Arial"/>
          <w:sz w:val="20"/>
          <w:szCs w:val="20"/>
        </w:rPr>
        <w:t xml:space="preserve">w § </w:t>
      </w:r>
      <w:r w:rsidR="00C67654" w:rsidRPr="00CC3102">
        <w:rPr>
          <w:rFonts w:ascii="Trebuchet MS" w:hAnsi="Trebuchet MS" w:cs="Arial"/>
          <w:sz w:val="20"/>
          <w:szCs w:val="20"/>
        </w:rPr>
        <w:t xml:space="preserve">15 </w:t>
      </w:r>
      <w:r w:rsidRPr="00CC3102">
        <w:rPr>
          <w:rFonts w:ascii="Trebuchet MS" w:hAnsi="Trebuchet MS" w:cs="Arial"/>
          <w:sz w:val="20"/>
          <w:szCs w:val="20"/>
        </w:rPr>
        <w:t>ust. 1 umowy</w:t>
      </w:r>
      <w:r w:rsidR="004B458D" w:rsidRPr="00CC3102">
        <w:rPr>
          <w:rFonts w:ascii="Trebuchet MS" w:hAnsi="Trebuchet MS" w:cs="Arial"/>
          <w:sz w:val="20"/>
          <w:szCs w:val="20"/>
        </w:rPr>
        <w:t>,</w:t>
      </w:r>
      <w:r w:rsidRPr="00CC3102">
        <w:rPr>
          <w:rFonts w:ascii="Trebuchet MS" w:hAnsi="Trebuchet MS" w:cs="Arial"/>
          <w:sz w:val="20"/>
          <w:szCs w:val="20"/>
        </w:rPr>
        <w:t xml:space="preserve"> nie krótszy niż</w:t>
      </w:r>
      <w:r w:rsidR="0086541C" w:rsidRPr="00CC3102">
        <w:rPr>
          <w:rFonts w:ascii="Trebuchet MS" w:hAnsi="Trebuchet MS" w:cs="Arial"/>
          <w:sz w:val="20"/>
          <w:szCs w:val="20"/>
        </w:rPr>
        <w:t xml:space="preserve"> </w:t>
      </w:r>
      <w:r w:rsidR="0086541C" w:rsidRPr="00717D05">
        <w:rPr>
          <w:rFonts w:ascii="Trebuchet MS" w:hAnsi="Trebuchet MS" w:cs="Arial"/>
          <w:b/>
          <w:bCs/>
          <w:sz w:val="20"/>
          <w:szCs w:val="20"/>
        </w:rPr>
        <w:t>…</w:t>
      </w:r>
      <w:r w:rsidR="00717D05" w:rsidRPr="00717D05">
        <w:rPr>
          <w:rFonts w:ascii="Trebuchet MS" w:hAnsi="Trebuchet MS" w:cs="Arial"/>
          <w:b/>
          <w:bCs/>
          <w:sz w:val="20"/>
          <w:szCs w:val="20"/>
        </w:rPr>
        <w:t>…</w:t>
      </w:r>
      <w:r w:rsidR="0086541C" w:rsidRPr="00717D05">
        <w:rPr>
          <w:rFonts w:ascii="Trebuchet MS" w:hAnsi="Trebuchet MS" w:cs="Arial"/>
          <w:b/>
          <w:bCs/>
          <w:sz w:val="20"/>
          <w:szCs w:val="20"/>
        </w:rPr>
        <w:t>..</w:t>
      </w:r>
      <w:r w:rsidR="0086541C" w:rsidRPr="00CC3102">
        <w:rPr>
          <w:rFonts w:ascii="Trebuchet MS" w:hAnsi="Trebuchet MS" w:cs="Arial"/>
          <w:sz w:val="20"/>
          <w:szCs w:val="20"/>
        </w:rPr>
        <w:t xml:space="preserve"> </w:t>
      </w:r>
      <w:r w:rsidRPr="00CC3102">
        <w:rPr>
          <w:rFonts w:ascii="Trebuchet MS" w:hAnsi="Trebuchet MS" w:cs="Arial"/>
          <w:sz w:val="20"/>
          <w:szCs w:val="20"/>
        </w:rPr>
        <w:t>miesi</w:t>
      </w:r>
      <w:r w:rsidR="002D6940" w:rsidRPr="00CC3102">
        <w:rPr>
          <w:rFonts w:ascii="Trebuchet MS" w:hAnsi="Trebuchet MS" w:cs="Arial"/>
          <w:sz w:val="20"/>
          <w:szCs w:val="20"/>
        </w:rPr>
        <w:t>ące</w:t>
      </w:r>
      <w:r w:rsidRPr="00CC3102">
        <w:rPr>
          <w:rFonts w:ascii="Trebuchet MS" w:hAnsi="Trebuchet MS" w:cs="Arial"/>
          <w:sz w:val="20"/>
          <w:szCs w:val="20"/>
        </w:rPr>
        <w:t xml:space="preserve"> od daty podpisania protokołu przekazania i uruchomienia. Jeżeli na poszczególne materiały lub urządzenia udzielona jest gwarancja producenta na okres dłuższy, okres gwarancji udzielonej przez Wykonawcę odpowiada okresowi gwarancji udzielonej przez producenta. </w:t>
      </w:r>
    </w:p>
    <w:p w14:paraId="23552780" w14:textId="4B27268C"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 przypadku awarii urządzeń</w:t>
      </w:r>
      <w:r w:rsidR="00FA1046" w:rsidRPr="00CC3102">
        <w:rPr>
          <w:rFonts w:ascii="Trebuchet MS" w:hAnsi="Trebuchet MS" w:cs="Arial"/>
          <w:sz w:val="20"/>
          <w:szCs w:val="20"/>
        </w:rPr>
        <w:t xml:space="preserve"> lub materiałów</w:t>
      </w:r>
      <w:r w:rsidRPr="00CC3102">
        <w:rPr>
          <w:rFonts w:ascii="Trebuchet MS" w:hAnsi="Trebuchet MS" w:cs="Arial"/>
          <w:sz w:val="20"/>
          <w:szCs w:val="20"/>
        </w:rPr>
        <w:t xml:space="preserve"> w okresie wskazanym w ust. 1 Wykonawca przystąpi do ich naprawy w</w:t>
      </w:r>
      <w:r w:rsidR="007E2C1E" w:rsidRPr="00CC3102">
        <w:rPr>
          <w:rFonts w:ascii="Trebuchet MS" w:hAnsi="Trebuchet MS" w:cs="Arial"/>
          <w:sz w:val="20"/>
          <w:szCs w:val="20"/>
        </w:rPr>
        <w:t xml:space="preserve"> terminie nie przekraczającym 24</w:t>
      </w:r>
      <w:r w:rsidRPr="00CC3102">
        <w:rPr>
          <w:rFonts w:ascii="Trebuchet MS" w:hAnsi="Trebuchet MS" w:cs="Arial"/>
          <w:sz w:val="20"/>
          <w:szCs w:val="20"/>
        </w:rPr>
        <w:t xml:space="preserve"> godziny od zgłoszenia awarii (z wyłączeniem dni ustawowo wolnych od pracy). Wykonawca umożliwi Zamawiającemu bezpośrednie całodobowe zgłaszanie awarii telefonicznie, faksem lub pisemnie we wszystkie dni tygodnia.</w:t>
      </w:r>
    </w:p>
    <w:p w14:paraId="14D92734" w14:textId="6BEE19A0" w:rsidR="006847B4" w:rsidRPr="00CC3102" w:rsidRDefault="006847B4" w:rsidP="00086281">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Czas usunięcia awarii przez Wykonawcę wynosi 48 godzin od jej zgłoszenia przez Zamawiającego. </w:t>
      </w:r>
      <w:r w:rsidRPr="00CC3102">
        <w:rPr>
          <w:rFonts w:ascii="Trebuchet MS" w:hAnsi="Trebuchet MS" w:cs="Arial"/>
          <w:sz w:val="20"/>
          <w:szCs w:val="20"/>
        </w:rPr>
        <w:br/>
        <w:t xml:space="preserve">W sytuacji, w której wystąpi konieczność sprowadzenia części zamiennych, </w:t>
      </w:r>
      <w:r w:rsidRPr="00CC3102">
        <w:rPr>
          <w:rFonts w:ascii="Trebuchet MS" w:hAnsi="Trebuchet MS" w:cs="Arial"/>
          <w:sz w:val="20"/>
          <w:szCs w:val="20"/>
        </w:rPr>
        <w:br/>
        <w:t xml:space="preserve">o czym Wykonawca jest zobowiązany poinformować Zamawiającego nie później niż w terminie 48 godzin od zgłoszenia awarii, czas usunięcia awarii nie może przekroczyć 14 dni roboczych od jej zgłoszenia przez Zamawiającego. </w:t>
      </w:r>
    </w:p>
    <w:p w14:paraId="69C1B73A"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lastRenderedPageBreak/>
        <w:t>W przypadku nie usunięcia awarii w terminie określonym w ust. 3 Wykonawca zobowiązuje się do dokonania naprawy nie później niż w ciągu następnych 7 dni oraz dostarczenia w terminie 48 godzin (liczone od daty zgłoszenia o awarii) urządzenia zamiennego o nie gorszych parametrach technicznych bez dodatkowych opłat.</w:t>
      </w:r>
    </w:p>
    <w:p w14:paraId="479F14E5"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Wykonawca zobowiązuje się do wymiany urządzeń</w:t>
      </w:r>
      <w:r w:rsidR="000A13A7" w:rsidRPr="00CC3102">
        <w:rPr>
          <w:rFonts w:ascii="Trebuchet MS" w:hAnsi="Trebuchet MS" w:cs="Arial"/>
          <w:sz w:val="20"/>
          <w:szCs w:val="20"/>
        </w:rPr>
        <w:t xml:space="preserve"> i materiałów</w:t>
      </w:r>
      <w:r w:rsidRPr="00CC3102">
        <w:rPr>
          <w:rFonts w:ascii="Trebuchet MS" w:hAnsi="Trebuchet MS" w:cs="Arial"/>
          <w:sz w:val="20"/>
          <w:szCs w:val="20"/>
        </w:rPr>
        <w:t xml:space="preserve"> na nowe w okresie wskazanym w ust. 1 w przypadku wystąpienia trzech istotnych awarii, których usunięcie związane będzi</w:t>
      </w:r>
      <w:r w:rsidR="000A13A7" w:rsidRPr="00CC3102">
        <w:rPr>
          <w:rFonts w:ascii="Trebuchet MS" w:hAnsi="Trebuchet MS" w:cs="Arial"/>
          <w:sz w:val="20"/>
          <w:szCs w:val="20"/>
        </w:rPr>
        <w:t xml:space="preserve">e </w:t>
      </w:r>
      <w:r w:rsidRPr="00CC3102">
        <w:rPr>
          <w:rFonts w:ascii="Trebuchet MS" w:hAnsi="Trebuchet MS" w:cs="Arial"/>
          <w:sz w:val="20"/>
          <w:szCs w:val="20"/>
        </w:rPr>
        <w:t>z wymianą części lub podzespołów – przy trzeciej awarii lub jeśli usunięcie awarii jest niemożliwe. Wymiana powinna nastąpić w ciągu 14 dni roboczych od daty zgłoszenia awarii przez Zamawiającego.</w:t>
      </w:r>
    </w:p>
    <w:p w14:paraId="3CF17374"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 przypadku wymiany uszkodzonych urządzeń</w:t>
      </w:r>
      <w:r w:rsidR="000A13A7" w:rsidRPr="00CC3102">
        <w:rPr>
          <w:rFonts w:ascii="Trebuchet MS" w:hAnsi="Trebuchet MS" w:cs="Arial"/>
          <w:sz w:val="20"/>
          <w:szCs w:val="20"/>
        </w:rPr>
        <w:t xml:space="preserve"> i materiałów</w:t>
      </w:r>
      <w:r w:rsidRPr="00CC3102">
        <w:rPr>
          <w:rFonts w:ascii="Trebuchet MS" w:hAnsi="Trebuchet MS" w:cs="Arial"/>
          <w:sz w:val="20"/>
          <w:szCs w:val="20"/>
        </w:rPr>
        <w:t xml:space="preserve"> na nowe lub wymiany ich części lub podzespołów w związku z okolicznościami określonymi w ust. 5 oraz w przypadku skorzystania przez Zamawiającego z rękojmi, w stosunku do nowych, wymienionych urządzeń obowiązują warunki gwarancji i serwisu </w:t>
      </w:r>
      <w:r w:rsidR="0060087F" w:rsidRPr="00CC3102">
        <w:rPr>
          <w:rFonts w:ascii="Trebuchet MS" w:hAnsi="Trebuchet MS" w:cs="Arial"/>
          <w:sz w:val="20"/>
          <w:szCs w:val="20"/>
        </w:rPr>
        <w:t>przewidziane w umowie.</w:t>
      </w:r>
    </w:p>
    <w:p w14:paraId="15E6EFF3"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Przerwy w pracy urządzeń spowodowane naprawami gwarancyjnymi odpowiednio wydłużają okres gwarancji.</w:t>
      </w:r>
    </w:p>
    <w:p w14:paraId="579009B4"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Uprawnienia Zamawiający z tytułu gwarancji nie wyłączają odpowiedzialności Wykonawcy z tytułu rękojmi. </w:t>
      </w:r>
    </w:p>
    <w:p w14:paraId="4BD122B8"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W przypadku niewykonania obowiązków określonych w </w:t>
      </w:r>
      <w:r w:rsidR="006155D3" w:rsidRPr="00CC3102">
        <w:rPr>
          <w:rFonts w:ascii="Trebuchet MS" w:hAnsi="Trebuchet MS" w:cs="Arial"/>
          <w:sz w:val="20"/>
          <w:szCs w:val="20"/>
        </w:rPr>
        <w:t>niniejszym paragrafie</w:t>
      </w:r>
      <w:r w:rsidR="006155D3" w:rsidRPr="00CC3102">
        <w:rPr>
          <w:rFonts w:ascii="Trebuchet MS" w:hAnsi="Trebuchet MS" w:cs="Arial"/>
          <w:b/>
          <w:color w:val="0070C0"/>
          <w:sz w:val="20"/>
          <w:szCs w:val="20"/>
        </w:rPr>
        <w:t xml:space="preserve"> </w:t>
      </w:r>
      <w:r w:rsidRPr="00CC3102">
        <w:rPr>
          <w:rFonts w:ascii="Trebuchet MS" w:hAnsi="Trebuchet MS" w:cs="Arial"/>
          <w:sz w:val="20"/>
          <w:szCs w:val="20"/>
        </w:rPr>
        <w:t>Zamawiający ma prawo zlecić usunięcie awarii na koszt i ryzyko Wykonawcy – bez upoważnienia sądu.</w:t>
      </w:r>
    </w:p>
    <w:p w14:paraId="312DCF00"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Wykonawca zobowiązuje do wykonania przeglądów okresowych 1 raz w roku w okresie obowiązywania gwarancji</w:t>
      </w:r>
      <w:r w:rsidR="00905A60" w:rsidRPr="00CC3102">
        <w:rPr>
          <w:rFonts w:ascii="Trebuchet MS" w:hAnsi="Trebuchet MS" w:cs="Arial"/>
          <w:sz w:val="20"/>
          <w:szCs w:val="20"/>
        </w:rPr>
        <w:t xml:space="preserve"> lub częściej jeżeli wynika to ze specyfiki danego urządzenia</w:t>
      </w:r>
      <w:r w:rsidRPr="00CC3102">
        <w:rPr>
          <w:rFonts w:ascii="Trebuchet MS" w:hAnsi="Trebuchet MS" w:cs="Arial"/>
          <w:sz w:val="20"/>
          <w:szCs w:val="20"/>
        </w:rPr>
        <w:t xml:space="preserve">. </w:t>
      </w:r>
    </w:p>
    <w:p w14:paraId="456B0AE4" w14:textId="77777777" w:rsidR="006847B4" w:rsidRPr="00CC3102" w:rsidRDefault="006847B4" w:rsidP="0084669F">
      <w:pPr>
        <w:keepLines/>
        <w:widowControl w:val="0"/>
        <w:spacing w:after="120" w:line="276" w:lineRule="auto"/>
        <w:rPr>
          <w:rFonts w:ascii="Trebuchet MS" w:hAnsi="Trebuchet MS" w:cs="Arial"/>
          <w:b/>
          <w:bCs/>
          <w:snapToGrid w:val="0"/>
          <w:sz w:val="20"/>
          <w:szCs w:val="20"/>
        </w:rPr>
      </w:pPr>
    </w:p>
    <w:p w14:paraId="26C14E88" w14:textId="77777777" w:rsidR="006847B4" w:rsidRPr="00CC3102" w:rsidRDefault="006847B4"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IX. ODSTĄPIENIE OD UMOWY</w:t>
      </w:r>
    </w:p>
    <w:p w14:paraId="35A9B039" w14:textId="560EFE00" w:rsidR="006847B4" w:rsidRPr="00CC3102" w:rsidRDefault="0086541C" w:rsidP="0084669F">
      <w:pPr>
        <w:keepLines/>
        <w:widowControl w:val="0"/>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79293A" w:rsidRPr="00CC3102">
        <w:rPr>
          <w:rFonts w:ascii="Trebuchet MS" w:hAnsi="Trebuchet MS" w:cs="Arial"/>
          <w:b/>
          <w:bCs/>
          <w:snapToGrid w:val="0"/>
          <w:color w:val="000000"/>
          <w:sz w:val="20"/>
          <w:szCs w:val="20"/>
        </w:rPr>
        <w:t>17</w:t>
      </w:r>
    </w:p>
    <w:p w14:paraId="562FA472" w14:textId="7E976C15" w:rsidR="006847B4" w:rsidRPr="00CC3102" w:rsidRDefault="006847B4" w:rsidP="00D603EB">
      <w:pPr>
        <w:pStyle w:val="Tekstpodstawowy"/>
        <w:numPr>
          <w:ilvl w:val="0"/>
          <w:numId w:val="22"/>
        </w:numPr>
        <w:tabs>
          <w:tab w:val="clear" w:pos="720"/>
          <w:tab w:val="num" w:pos="426"/>
        </w:tabs>
        <w:suppressAutoHyphens w:val="0"/>
        <w:autoSpaceDN w:val="0"/>
        <w:spacing w:after="120" w:line="276" w:lineRule="auto"/>
        <w:ind w:left="426" w:hanging="426"/>
        <w:jc w:val="both"/>
        <w:rPr>
          <w:rFonts w:ascii="Trebuchet MS" w:hAnsi="Trebuchet MS" w:cs="Arial"/>
          <w:bCs/>
          <w:sz w:val="20"/>
        </w:rPr>
      </w:pPr>
      <w:r w:rsidRPr="00CC3102">
        <w:rPr>
          <w:rFonts w:ascii="Trebuchet MS" w:hAnsi="Trebuchet MS" w:cs="Arial"/>
          <w:bCs/>
          <w:iCs/>
          <w:sz w:val="20"/>
        </w:rPr>
        <w:t xml:space="preserve">Zamawiającemu </w:t>
      </w:r>
      <w:r w:rsidR="00FA1046" w:rsidRPr="00CC3102">
        <w:rPr>
          <w:rFonts w:ascii="Trebuchet MS" w:hAnsi="Trebuchet MS" w:cs="Arial"/>
          <w:sz w:val="20"/>
        </w:rPr>
        <w:t>w terminie 30 dni od powzięcia wiadomości o zdarzeniu stanowiącym podstawę odstą</w:t>
      </w:r>
      <w:r w:rsidR="0086541C" w:rsidRPr="00CC3102">
        <w:rPr>
          <w:rFonts w:ascii="Trebuchet MS" w:hAnsi="Trebuchet MS" w:cs="Arial"/>
          <w:sz w:val="20"/>
        </w:rPr>
        <w:t>pienia (oprócz pkt 3-4</w:t>
      </w:r>
      <w:r w:rsidR="006B6A1F" w:rsidRPr="00CC3102">
        <w:rPr>
          <w:rFonts w:ascii="Trebuchet MS" w:hAnsi="Trebuchet MS" w:cs="Arial"/>
          <w:sz w:val="20"/>
        </w:rPr>
        <w:t xml:space="preserve"> </w:t>
      </w:r>
      <w:r w:rsidR="006B6A1F" w:rsidRPr="00CC3102">
        <w:rPr>
          <w:rFonts w:ascii="Trebuchet MS" w:hAnsi="Trebuchet MS" w:cs="Arial"/>
          <w:bCs/>
          <w:iCs/>
          <w:sz w:val="20"/>
        </w:rPr>
        <w:t>dla których termin do odstąpienia od Umowy będzie liczony od dnia następnego po upływie terminów w tych punktach określonych</w:t>
      </w:r>
      <w:r w:rsidR="00FA1046" w:rsidRPr="00CC3102">
        <w:rPr>
          <w:rFonts w:ascii="Trebuchet MS" w:hAnsi="Trebuchet MS" w:cs="Arial"/>
          <w:bCs/>
          <w:sz w:val="20"/>
        </w:rPr>
        <w:t>)</w:t>
      </w:r>
      <w:r w:rsidR="009C4A51" w:rsidRPr="00CC3102">
        <w:rPr>
          <w:rFonts w:ascii="Trebuchet MS" w:hAnsi="Trebuchet MS" w:cs="Arial"/>
          <w:bCs/>
          <w:iCs/>
          <w:sz w:val="20"/>
        </w:rPr>
        <w:t xml:space="preserve"> – poza przypadkami określonymi w kodeksie cywilnym - </w:t>
      </w:r>
      <w:r w:rsidRPr="00CC3102">
        <w:rPr>
          <w:rFonts w:ascii="Trebuchet MS" w:hAnsi="Trebuchet MS" w:cs="Arial"/>
          <w:bCs/>
          <w:iCs/>
          <w:sz w:val="20"/>
        </w:rPr>
        <w:t>przysługuje prawo do odstąpienia od Umowy w całości lub w części niewykonanej w sytuacji kiedy:</w:t>
      </w:r>
    </w:p>
    <w:p w14:paraId="7CC497A1" w14:textId="77777777"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
          <w:iCs/>
          <w:strike/>
          <w:color w:val="FF0000"/>
          <w:sz w:val="20"/>
          <w:u w:val="single"/>
        </w:rPr>
      </w:pPr>
      <w:r w:rsidRPr="00CC3102">
        <w:rPr>
          <w:rFonts w:ascii="Trebuchet MS" w:hAnsi="Trebuchet MS" w:cs="Arial"/>
          <w:bCs/>
          <w:iCs/>
          <w:sz w:val="20"/>
        </w:rPr>
        <w:t>zostanie zgłoszona likwidacja lub rozwiązanie firmy</w:t>
      </w:r>
      <w:r w:rsidR="0060087F" w:rsidRPr="00CC3102">
        <w:rPr>
          <w:rFonts w:ascii="Trebuchet MS" w:hAnsi="Trebuchet MS" w:cs="Arial"/>
          <w:bCs/>
          <w:iCs/>
          <w:sz w:val="20"/>
        </w:rPr>
        <w:t>,</w:t>
      </w:r>
    </w:p>
    <w:p w14:paraId="1CFA031C" w14:textId="77777777"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zostanie wydany nakaz zajęcia majątku Wykonawcy,</w:t>
      </w:r>
      <w:r w:rsidRPr="00CC3102">
        <w:rPr>
          <w:rFonts w:ascii="Trebuchet MS" w:hAnsi="Trebuchet MS" w:cs="Arial"/>
          <w:sz w:val="20"/>
        </w:rPr>
        <w:t xml:space="preserve"> </w:t>
      </w:r>
    </w:p>
    <w:p w14:paraId="3E561A52" w14:textId="07DD2182"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 xml:space="preserve">Wykonawca </w:t>
      </w:r>
      <w:r w:rsidR="000A13A7" w:rsidRPr="00CC3102">
        <w:rPr>
          <w:rFonts w:ascii="Trebuchet MS" w:hAnsi="Trebuchet MS" w:cs="Arial"/>
          <w:bCs/>
          <w:iCs/>
          <w:sz w:val="20"/>
        </w:rPr>
        <w:t xml:space="preserve">nie rozpoczął wykonywania robót budowlanych lub ich części lub </w:t>
      </w:r>
      <w:r w:rsidRPr="00CC3102">
        <w:rPr>
          <w:rFonts w:ascii="Trebuchet MS" w:hAnsi="Trebuchet MS" w:cs="Arial"/>
          <w:bCs/>
          <w:iCs/>
          <w:sz w:val="20"/>
        </w:rPr>
        <w:t xml:space="preserve">przerwał realizację Umowy i </w:t>
      </w:r>
      <w:r w:rsidR="000A13A7" w:rsidRPr="00CC3102">
        <w:rPr>
          <w:rFonts w:ascii="Trebuchet MS" w:hAnsi="Trebuchet MS" w:cs="Arial"/>
          <w:bCs/>
          <w:iCs/>
          <w:sz w:val="20"/>
        </w:rPr>
        <w:t xml:space="preserve">jej </w:t>
      </w:r>
      <w:r w:rsidR="00E70BA4" w:rsidRPr="00CC3102">
        <w:rPr>
          <w:rFonts w:ascii="Trebuchet MS" w:hAnsi="Trebuchet MS" w:cs="Arial"/>
          <w:bCs/>
          <w:iCs/>
          <w:sz w:val="20"/>
        </w:rPr>
        <w:t>nie realizuje</w:t>
      </w:r>
      <w:r w:rsidRPr="00CC3102">
        <w:rPr>
          <w:rFonts w:ascii="Trebuchet MS" w:hAnsi="Trebuchet MS" w:cs="Arial"/>
          <w:bCs/>
          <w:iCs/>
          <w:sz w:val="20"/>
        </w:rPr>
        <w:t xml:space="preserve"> przez okres dłuższy niż 14 dni, </w:t>
      </w:r>
    </w:p>
    <w:p w14:paraId="083C8AC4" w14:textId="77777777" w:rsidR="006847B4" w:rsidRPr="00CC3102" w:rsidRDefault="007A663F"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Wykonawca</w:t>
      </w:r>
      <w:r w:rsidR="006847B4" w:rsidRPr="00CC3102">
        <w:rPr>
          <w:rFonts w:ascii="Trebuchet MS" w:hAnsi="Trebuchet MS" w:cs="Arial"/>
          <w:bCs/>
          <w:iCs/>
          <w:sz w:val="20"/>
        </w:rPr>
        <w:t xml:space="preserve"> wykonuje </w:t>
      </w:r>
      <w:r w:rsidRPr="00CC3102">
        <w:rPr>
          <w:rFonts w:ascii="Trebuchet MS" w:hAnsi="Trebuchet MS" w:cs="Arial"/>
          <w:bCs/>
          <w:iCs/>
          <w:sz w:val="20"/>
        </w:rPr>
        <w:t>roboty</w:t>
      </w:r>
      <w:r w:rsidR="006847B4" w:rsidRPr="00CC3102">
        <w:rPr>
          <w:rFonts w:ascii="Trebuchet MS" w:hAnsi="Trebuchet MS" w:cs="Arial"/>
          <w:bCs/>
          <w:iCs/>
          <w:sz w:val="20"/>
        </w:rPr>
        <w:t xml:space="preserve"> </w:t>
      </w:r>
      <w:r w:rsidRPr="00CC3102">
        <w:rPr>
          <w:rFonts w:ascii="Trebuchet MS" w:hAnsi="Trebuchet MS" w:cs="Arial"/>
          <w:bCs/>
          <w:iCs/>
          <w:sz w:val="20"/>
        </w:rPr>
        <w:t xml:space="preserve">niezgodnie z Umową, </w:t>
      </w:r>
      <w:r w:rsidR="006847B4" w:rsidRPr="00CC3102">
        <w:rPr>
          <w:rFonts w:ascii="Trebuchet MS" w:hAnsi="Trebuchet MS" w:cs="Arial"/>
          <w:bCs/>
          <w:iCs/>
          <w:sz w:val="20"/>
        </w:rPr>
        <w:t xml:space="preserve">a w szczególności z dokumentacją techniczną, i pomimo wezwania przez Zamawiającego – nie rozpoczął w terminie 7 dni od wezwania </w:t>
      </w:r>
      <w:r w:rsidR="009D5603" w:rsidRPr="00CC3102">
        <w:rPr>
          <w:rFonts w:ascii="Trebuchet MS" w:hAnsi="Trebuchet MS" w:cs="Arial"/>
          <w:bCs/>
          <w:iCs/>
          <w:sz w:val="20"/>
        </w:rPr>
        <w:t xml:space="preserve">przez Zamawiającego </w:t>
      </w:r>
      <w:r w:rsidR="006847B4" w:rsidRPr="00CC3102">
        <w:rPr>
          <w:rFonts w:ascii="Trebuchet MS" w:hAnsi="Trebuchet MS" w:cs="Arial"/>
          <w:bCs/>
          <w:iCs/>
          <w:sz w:val="20"/>
        </w:rPr>
        <w:t xml:space="preserve">wykonywania robót zgodnie z Umową, </w:t>
      </w:r>
    </w:p>
    <w:p w14:paraId="15A445EA" w14:textId="5BA67C19" w:rsidR="00E70BA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zajdzie okoliczność okreś</w:t>
      </w:r>
      <w:r w:rsidR="00534F61" w:rsidRPr="00CC3102">
        <w:rPr>
          <w:rFonts w:ascii="Trebuchet MS" w:hAnsi="Trebuchet MS" w:cs="Arial"/>
          <w:bCs/>
          <w:iCs/>
          <w:sz w:val="20"/>
        </w:rPr>
        <w:t>lona w §</w:t>
      </w:r>
      <w:r w:rsidR="00B7609F" w:rsidRPr="00CC3102">
        <w:rPr>
          <w:rFonts w:ascii="Trebuchet MS" w:hAnsi="Trebuchet MS" w:cs="Arial"/>
          <w:bCs/>
          <w:iCs/>
          <w:sz w:val="20"/>
        </w:rPr>
        <w:t xml:space="preserve"> </w:t>
      </w:r>
      <w:r w:rsidR="00F53FAB" w:rsidRPr="00CC3102">
        <w:rPr>
          <w:rFonts w:ascii="Trebuchet MS" w:hAnsi="Trebuchet MS" w:cs="Arial"/>
          <w:bCs/>
          <w:iCs/>
          <w:sz w:val="20"/>
        </w:rPr>
        <w:t xml:space="preserve">11 </w:t>
      </w:r>
      <w:r w:rsidRPr="00CC3102">
        <w:rPr>
          <w:rFonts w:ascii="Trebuchet MS" w:hAnsi="Trebuchet MS" w:cs="Arial"/>
          <w:bCs/>
          <w:iCs/>
          <w:sz w:val="20"/>
        </w:rPr>
        <w:t xml:space="preserve">ust. </w:t>
      </w:r>
      <w:r w:rsidR="00362DD9">
        <w:rPr>
          <w:rFonts w:ascii="Trebuchet MS" w:hAnsi="Trebuchet MS" w:cs="Arial"/>
          <w:bCs/>
          <w:iCs/>
          <w:sz w:val="20"/>
        </w:rPr>
        <w:t>7</w:t>
      </w:r>
      <w:r w:rsidRPr="00CC3102">
        <w:rPr>
          <w:rFonts w:ascii="Trebuchet MS" w:hAnsi="Trebuchet MS" w:cs="Arial"/>
          <w:bCs/>
          <w:iCs/>
          <w:sz w:val="20"/>
        </w:rPr>
        <w:t xml:space="preserve"> pkt 2 Umowy</w:t>
      </w:r>
      <w:r w:rsidR="00E70BA4" w:rsidRPr="00CC3102">
        <w:rPr>
          <w:rFonts w:ascii="Trebuchet MS" w:hAnsi="Trebuchet MS" w:cs="Arial"/>
          <w:bCs/>
          <w:iCs/>
          <w:sz w:val="20"/>
        </w:rPr>
        <w:t>,</w:t>
      </w:r>
    </w:p>
    <w:p w14:paraId="4DB0FB21" w14:textId="121A67FA" w:rsidR="00EA2001"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
          <w:iCs/>
          <w:strike/>
          <w:color w:val="FF0000"/>
          <w:sz w:val="20"/>
        </w:rPr>
      </w:pPr>
      <w:r w:rsidRPr="00CC3102">
        <w:rPr>
          <w:rFonts w:ascii="Trebuchet MS" w:hAnsi="Trebuchet MS" w:cs="Arial"/>
          <w:bCs/>
          <w:iCs/>
          <w:sz w:val="20"/>
        </w:rPr>
        <w:t xml:space="preserve">nastąpi inne rażące naruszenie przez Wykonawcę obowiązków wynikających </w:t>
      </w:r>
      <w:r w:rsidRPr="00CC3102">
        <w:rPr>
          <w:rFonts w:ascii="Trebuchet MS" w:hAnsi="Trebuchet MS" w:cs="Arial"/>
          <w:bCs/>
          <w:iCs/>
          <w:sz w:val="20"/>
        </w:rPr>
        <w:br/>
        <w:t>z Umowy lub przepisów prawa,</w:t>
      </w:r>
    </w:p>
    <w:p w14:paraId="55BB8258" w14:textId="07524EDA"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 przypadku zaistnienia istotnej zmiany okoliczności powodującej, że wykonanie Umowy nie leży w interesie publicznym czego nie można było prze</w:t>
      </w:r>
      <w:r w:rsidR="003C21AC" w:rsidRPr="00CC3102">
        <w:rPr>
          <w:rFonts w:ascii="Trebuchet MS" w:hAnsi="Trebuchet MS" w:cs="Arial"/>
          <w:bCs/>
          <w:iCs/>
          <w:sz w:val="20"/>
        </w:rPr>
        <w:t>widzieć w chwili zawarcia Umowy</w:t>
      </w:r>
      <w:r w:rsidR="006B6A1F" w:rsidRPr="00CC3102">
        <w:rPr>
          <w:rFonts w:ascii="Trebuchet MS" w:hAnsi="Trebuchet MS" w:cs="Arial"/>
          <w:bCs/>
          <w:iCs/>
          <w:sz w:val="20"/>
        </w:rPr>
        <w:t>,</w:t>
      </w:r>
    </w:p>
    <w:p w14:paraId="7BA7BDF5" w14:textId="54CC3439" w:rsidR="00EA2001" w:rsidRPr="00CC3102" w:rsidRDefault="00EA2001"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sz w:val="20"/>
        </w:rPr>
        <w:t>zajdzie okoliczność określona w §</w:t>
      </w:r>
      <w:r w:rsidR="00B7609F" w:rsidRPr="00CC3102">
        <w:rPr>
          <w:rFonts w:ascii="Trebuchet MS" w:hAnsi="Trebuchet MS" w:cs="Arial"/>
          <w:sz w:val="20"/>
        </w:rPr>
        <w:t xml:space="preserve"> </w:t>
      </w:r>
      <w:r w:rsidR="00FB5B62" w:rsidRPr="00CC3102">
        <w:rPr>
          <w:rFonts w:ascii="Trebuchet MS" w:hAnsi="Trebuchet MS" w:cs="Arial"/>
          <w:sz w:val="20"/>
        </w:rPr>
        <w:t>21</w:t>
      </w:r>
      <w:r w:rsidR="00FB5B62" w:rsidRPr="00CC3102">
        <w:rPr>
          <w:rFonts w:ascii="Trebuchet MS" w:hAnsi="Trebuchet MS" w:cs="Arial"/>
          <w:b/>
          <w:sz w:val="20"/>
        </w:rPr>
        <w:t xml:space="preserve"> </w:t>
      </w:r>
      <w:r w:rsidRPr="00CC3102">
        <w:rPr>
          <w:rFonts w:ascii="Trebuchet MS" w:hAnsi="Trebuchet MS" w:cs="Arial"/>
          <w:sz w:val="20"/>
        </w:rPr>
        <w:t>ust. 7,</w:t>
      </w:r>
    </w:p>
    <w:p w14:paraId="12DF37A9" w14:textId="2F66AF65" w:rsidR="006B6A1F" w:rsidRPr="00CC3102" w:rsidRDefault="006B6A1F"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color w:val="000000" w:themeColor="text1"/>
          <w:sz w:val="20"/>
        </w:rPr>
      </w:pPr>
      <w:r w:rsidRPr="00CC3102">
        <w:rPr>
          <w:rFonts w:ascii="Trebuchet MS" w:hAnsi="Trebuchet MS" w:cs="Arial"/>
          <w:bCs/>
          <w:iCs/>
          <w:color w:val="000000" w:themeColor="text1"/>
          <w:sz w:val="20"/>
        </w:rPr>
        <w:t>Zamawiający wielokrotnie dokonywał bezpośredniej zapłaty podwykonawcy lub dalszemu podwykonawcy lub dokonywał bezpośrednich zapłat na sumę większą niż 5% wartości umowy.</w:t>
      </w:r>
    </w:p>
    <w:p w14:paraId="0DD6D1A0" w14:textId="77777777" w:rsidR="006847B4" w:rsidRPr="00CC3102" w:rsidRDefault="006847B4" w:rsidP="00D603EB">
      <w:pPr>
        <w:pStyle w:val="Tekstpodstawowy"/>
        <w:numPr>
          <w:ilvl w:val="0"/>
          <w:numId w:val="22"/>
        </w:numPr>
        <w:suppressAutoHyphens w:val="0"/>
        <w:autoSpaceDN w:val="0"/>
        <w:spacing w:after="120" w:line="276" w:lineRule="auto"/>
        <w:ind w:left="426" w:hanging="426"/>
        <w:jc w:val="both"/>
        <w:rPr>
          <w:rFonts w:ascii="Trebuchet MS" w:hAnsi="Trebuchet MS" w:cs="Arial"/>
          <w:bCs/>
          <w:iCs/>
          <w:strike/>
          <w:sz w:val="20"/>
        </w:rPr>
      </w:pPr>
      <w:r w:rsidRPr="00CC3102">
        <w:rPr>
          <w:rFonts w:ascii="Trebuchet MS" w:hAnsi="Trebuchet MS" w:cs="Arial"/>
          <w:bCs/>
          <w:iCs/>
          <w:sz w:val="20"/>
        </w:rPr>
        <w:t>Odstąpienie od Umowy następuje w formie pisemnej pod rygorem nieważności.</w:t>
      </w:r>
    </w:p>
    <w:p w14:paraId="05349E93" w14:textId="77777777" w:rsidR="006847B4" w:rsidRPr="00CC3102" w:rsidRDefault="006847B4" w:rsidP="00D603EB">
      <w:pPr>
        <w:pStyle w:val="Tekstpodstawowy"/>
        <w:numPr>
          <w:ilvl w:val="0"/>
          <w:numId w:val="22"/>
        </w:numPr>
        <w:suppressAutoHyphens w:val="0"/>
        <w:autoSpaceDN w:val="0"/>
        <w:spacing w:after="120" w:line="276" w:lineRule="auto"/>
        <w:ind w:left="426" w:hanging="426"/>
        <w:jc w:val="both"/>
        <w:rPr>
          <w:rFonts w:ascii="Trebuchet MS" w:hAnsi="Trebuchet MS" w:cs="Arial"/>
          <w:bCs/>
          <w:iCs/>
          <w:sz w:val="20"/>
        </w:rPr>
      </w:pPr>
      <w:r w:rsidRPr="00CC3102">
        <w:rPr>
          <w:rFonts w:ascii="Trebuchet MS" w:hAnsi="Trebuchet MS" w:cs="Arial"/>
          <w:bCs/>
          <w:iCs/>
          <w:sz w:val="20"/>
        </w:rPr>
        <w:t>W wypadku odstąpienia od Umowy, Wykonawcę i Zamawiającego obciążają następujące obowiązki szczegółowe:</w:t>
      </w:r>
    </w:p>
    <w:p w14:paraId="4EB430C3" w14:textId="2BE80887"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lastRenderedPageBreak/>
        <w:t>w terminie 10 dni od daty odstąpienia od Umowy Wykonawca przy udziale Zamawiającego sporządzi szczegółowy protokół inwentaryzacji robót w toku, wg stanu na dzień odstąpienia,</w:t>
      </w:r>
    </w:p>
    <w:p w14:paraId="71BF8DFE" w14:textId="2F3D3519" w:rsidR="006847B4" w:rsidRPr="00CC3102" w:rsidRDefault="00EA2001"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Wykonawca zabezpieczy przerwane roboty, do momentu przekazania terenu budowy Zamawiającemu,</w:t>
      </w:r>
    </w:p>
    <w:p w14:paraId="5CB72B5A" w14:textId="77777777"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Wykonawca niezwłocznie zgłosi Zamawiającemu gotowość odbioru robót przerwanych oraz zabezpieczających, jeżeli odstąpienie od Umowy nastąpiło z przyczyn, za które odpowiada Wykonawca,</w:t>
      </w:r>
    </w:p>
    <w:p w14:paraId="7A07130E" w14:textId="77777777"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najpóźniej w ciągu 20 dni od daty odstąpienia Wykonawca usunie z terenu budowy urządzenia zaplecza przez niego dostarczone bądź wzniesione,</w:t>
      </w:r>
    </w:p>
    <w:p w14:paraId="7C72E77C" w14:textId="18D1A141"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trike/>
          <w:sz w:val="20"/>
        </w:rPr>
      </w:pPr>
      <w:r w:rsidRPr="00CC3102">
        <w:rPr>
          <w:rFonts w:ascii="Trebuchet MS" w:hAnsi="Trebuchet MS" w:cs="Arial"/>
          <w:sz w:val="20"/>
        </w:rPr>
        <w:t>w razie odstąpienia od Umowy, Zamawiający obowiązany jest do dokonania odbioru robót przerwanych i do zapłaty wynagrodzenia za roboty wykonane, wg stanu na dzień odstąpienia, bez zwrotu za nakłady poniesione na przyszłe wykonanie Przedmiotu Umowy</w:t>
      </w:r>
      <w:r w:rsidR="00C26CBF" w:rsidRPr="00CC3102">
        <w:rPr>
          <w:rFonts w:ascii="Trebuchet MS" w:hAnsi="Trebuchet MS" w:cs="Arial"/>
          <w:sz w:val="20"/>
        </w:rPr>
        <w:t>,</w:t>
      </w:r>
    </w:p>
    <w:p w14:paraId="5F27735C" w14:textId="19EA56DA"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textAlignment w:val="baseline"/>
        <w:rPr>
          <w:rFonts w:ascii="Trebuchet MS" w:hAnsi="Trebuchet MS" w:cs="Arial"/>
          <w:bCs/>
          <w:iCs/>
          <w:strike/>
          <w:sz w:val="20"/>
        </w:rPr>
      </w:pPr>
      <w:r w:rsidRPr="00CC3102">
        <w:rPr>
          <w:rFonts w:ascii="Trebuchet MS" w:hAnsi="Trebuchet MS" w:cs="Arial"/>
          <w:bCs/>
          <w:iCs/>
          <w:sz w:val="20"/>
        </w:rPr>
        <w:t>zapłaty kar umownych zgodnie z §</w:t>
      </w:r>
      <w:r w:rsidRPr="00CC3102">
        <w:rPr>
          <w:rFonts w:ascii="Trebuchet MS" w:hAnsi="Trebuchet MS" w:cs="Arial"/>
          <w:bCs/>
          <w:iCs/>
          <w:color w:val="0000FF"/>
          <w:sz w:val="20"/>
        </w:rPr>
        <w:t xml:space="preserve"> </w:t>
      </w:r>
      <w:r w:rsidR="0079293A" w:rsidRPr="00CC3102">
        <w:rPr>
          <w:rFonts w:ascii="Trebuchet MS" w:hAnsi="Trebuchet MS" w:cs="Arial"/>
          <w:bCs/>
          <w:iCs/>
          <w:sz w:val="20"/>
        </w:rPr>
        <w:t>18.</w:t>
      </w:r>
    </w:p>
    <w:p w14:paraId="07817F3F" w14:textId="77777777" w:rsidR="006C449C" w:rsidRPr="00CC3102" w:rsidRDefault="006C449C" w:rsidP="0084669F">
      <w:pPr>
        <w:pStyle w:val="Tekstpodstawowy"/>
        <w:suppressAutoHyphens w:val="0"/>
        <w:overflowPunct w:val="0"/>
        <w:autoSpaceDE w:val="0"/>
        <w:autoSpaceDN w:val="0"/>
        <w:adjustRightInd w:val="0"/>
        <w:spacing w:after="120" w:line="276" w:lineRule="auto"/>
        <w:ind w:left="851"/>
        <w:textAlignment w:val="baseline"/>
        <w:rPr>
          <w:rFonts w:ascii="Trebuchet MS" w:hAnsi="Trebuchet MS" w:cs="Arial"/>
          <w:bCs/>
          <w:iCs/>
          <w:strike/>
          <w:sz w:val="20"/>
        </w:rPr>
      </w:pPr>
    </w:p>
    <w:p w14:paraId="0DFB39CE" w14:textId="77777777" w:rsidR="006847B4" w:rsidRPr="00CC3102" w:rsidRDefault="006847B4" w:rsidP="0084669F">
      <w:pPr>
        <w:pStyle w:val="Nagwek2"/>
        <w:tabs>
          <w:tab w:val="num" w:pos="0"/>
        </w:tabs>
        <w:spacing w:after="120" w:line="276" w:lineRule="auto"/>
        <w:jc w:val="center"/>
        <w:rPr>
          <w:rFonts w:ascii="Trebuchet MS" w:hAnsi="Trebuchet MS" w:cs="Arial"/>
          <w:b/>
          <w:bCs/>
          <w:iCs/>
          <w:snapToGrid w:val="0"/>
          <w:sz w:val="20"/>
        </w:rPr>
      </w:pPr>
      <w:r w:rsidRPr="00CC3102">
        <w:rPr>
          <w:rFonts w:ascii="Trebuchet MS" w:hAnsi="Trebuchet MS" w:cs="Arial"/>
          <w:b/>
          <w:iCs/>
          <w:snapToGrid w:val="0"/>
          <w:sz w:val="20"/>
        </w:rPr>
        <w:t>X. KARY UMOWNE</w:t>
      </w:r>
    </w:p>
    <w:p w14:paraId="6B695FAE" w14:textId="0C539D53" w:rsidR="006847B4" w:rsidRPr="00CC3102" w:rsidRDefault="002438A5" w:rsidP="0084669F">
      <w:pPr>
        <w:keepLines/>
        <w:widowControl w:val="0"/>
        <w:tabs>
          <w:tab w:val="num" w:pos="0"/>
        </w:tabs>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79293A" w:rsidRPr="00CC3102">
        <w:rPr>
          <w:rFonts w:ascii="Trebuchet MS" w:hAnsi="Trebuchet MS" w:cs="Arial"/>
          <w:b/>
          <w:bCs/>
          <w:snapToGrid w:val="0"/>
          <w:sz w:val="20"/>
          <w:szCs w:val="20"/>
        </w:rPr>
        <w:t>18</w:t>
      </w:r>
    </w:p>
    <w:p w14:paraId="4697B6E9" w14:textId="77777777" w:rsidR="00FE0B17"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zapłaci Zamawiającemu kary umowne w wysokości:</w:t>
      </w:r>
    </w:p>
    <w:p w14:paraId="4550E3E8" w14:textId="0705C83D" w:rsidR="006847B4" w:rsidRPr="00CC3102" w:rsidRDefault="006847B4" w:rsidP="00D603EB">
      <w:pPr>
        <w:pStyle w:val="Akapitzlist"/>
        <w:widowControl w:val="0"/>
        <w:numPr>
          <w:ilvl w:val="0"/>
          <w:numId w:val="27"/>
        </w:numPr>
        <w:tabs>
          <w:tab w:val="left" w:pos="426"/>
        </w:tabs>
        <w:autoSpaceDN w:val="0"/>
        <w:spacing w:after="120"/>
        <w:jc w:val="both"/>
        <w:rPr>
          <w:rFonts w:ascii="Trebuchet MS" w:hAnsi="Trebuchet MS" w:cs="Arial"/>
          <w:sz w:val="20"/>
          <w:szCs w:val="20"/>
        </w:rPr>
      </w:pPr>
      <w:r w:rsidRPr="00CC3102">
        <w:rPr>
          <w:rFonts w:ascii="Trebuchet MS" w:hAnsi="Trebuchet MS" w:cs="Arial"/>
          <w:sz w:val="20"/>
          <w:szCs w:val="20"/>
        </w:rPr>
        <w:t>0,2% wynagrodzenia umownego</w:t>
      </w:r>
      <w:r w:rsidRPr="00CC3102">
        <w:rPr>
          <w:rFonts w:ascii="Trebuchet MS" w:hAnsi="Trebuchet MS" w:cs="Arial"/>
          <w:b/>
          <w:color w:val="002060"/>
          <w:sz w:val="20"/>
          <w:szCs w:val="20"/>
        </w:rPr>
        <w:t xml:space="preserve"> </w:t>
      </w:r>
      <w:r w:rsidRPr="00CC3102">
        <w:rPr>
          <w:rFonts w:ascii="Trebuchet MS" w:hAnsi="Trebuchet MS" w:cs="Arial"/>
          <w:sz w:val="20"/>
          <w:szCs w:val="20"/>
        </w:rPr>
        <w:t xml:space="preserve">brutto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 xml:space="preserve">12 </w:t>
      </w:r>
      <w:r w:rsidR="00C26CBF" w:rsidRPr="00CC3102">
        <w:rPr>
          <w:rFonts w:ascii="Trebuchet MS" w:hAnsi="Trebuchet MS" w:cs="Arial"/>
          <w:sz w:val="20"/>
          <w:szCs w:val="20"/>
        </w:rPr>
        <w:t xml:space="preserve">ust. 1 umowy </w:t>
      </w:r>
      <w:r w:rsidRPr="00CC3102">
        <w:rPr>
          <w:rFonts w:ascii="Trebuchet MS" w:hAnsi="Trebuchet MS" w:cs="Arial"/>
          <w:sz w:val="20"/>
          <w:szCs w:val="20"/>
        </w:rPr>
        <w:t xml:space="preserve">za każdy dzień </w:t>
      </w:r>
      <w:r w:rsidR="00DA5070" w:rsidRPr="00CC3102">
        <w:rPr>
          <w:rFonts w:ascii="Trebuchet MS" w:hAnsi="Trebuchet MS" w:cs="Arial"/>
          <w:sz w:val="20"/>
          <w:szCs w:val="20"/>
        </w:rPr>
        <w:t>zwłoki</w:t>
      </w:r>
      <w:r w:rsidR="00822DB2" w:rsidRPr="00CC3102">
        <w:rPr>
          <w:rFonts w:ascii="Trebuchet MS" w:hAnsi="Trebuchet MS" w:cs="Arial"/>
          <w:sz w:val="20"/>
          <w:szCs w:val="20"/>
        </w:rPr>
        <w:t xml:space="preserve"> </w:t>
      </w:r>
      <w:r w:rsidRPr="00CC3102">
        <w:rPr>
          <w:rFonts w:ascii="Trebuchet MS" w:hAnsi="Trebuchet MS" w:cs="Arial"/>
          <w:bCs/>
          <w:iCs/>
          <w:sz w:val="20"/>
          <w:szCs w:val="20"/>
        </w:rPr>
        <w:t xml:space="preserve">w wykonywaniu </w:t>
      </w:r>
      <w:r w:rsidR="00F61601">
        <w:rPr>
          <w:rFonts w:ascii="Trebuchet MS" w:hAnsi="Trebuchet MS" w:cs="Arial"/>
          <w:bCs/>
          <w:iCs/>
          <w:sz w:val="20"/>
          <w:szCs w:val="20"/>
        </w:rPr>
        <w:t>przedmiotu umowy</w:t>
      </w:r>
      <w:r w:rsidRPr="00CC3102">
        <w:rPr>
          <w:rFonts w:ascii="Trebuchet MS" w:hAnsi="Trebuchet MS" w:cs="Arial"/>
          <w:bCs/>
          <w:iCs/>
          <w:sz w:val="20"/>
          <w:szCs w:val="20"/>
        </w:rPr>
        <w:t>;</w:t>
      </w:r>
    </w:p>
    <w:p w14:paraId="4B441E43" w14:textId="00416905" w:rsidR="006847B4" w:rsidRPr="00CC3102" w:rsidRDefault="006847B4" w:rsidP="00D603EB">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0,2% wynagrodzenia umownego brutto</w:t>
      </w:r>
      <w:r w:rsidR="00520E38" w:rsidRPr="00CC3102">
        <w:rPr>
          <w:rFonts w:ascii="Trebuchet MS" w:hAnsi="Trebuchet MS" w:cs="Arial"/>
          <w:sz w:val="20"/>
          <w:szCs w:val="20"/>
        </w:rPr>
        <w:t xml:space="preserve"> 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ust. 1 umowy</w:t>
      </w:r>
      <w:r w:rsidRPr="00CC3102">
        <w:rPr>
          <w:rFonts w:ascii="Trebuchet MS" w:hAnsi="Trebuchet MS" w:cs="Arial"/>
          <w:sz w:val="20"/>
          <w:szCs w:val="20"/>
        </w:rPr>
        <w:t xml:space="preserve"> za każdy dzień </w:t>
      </w:r>
      <w:r w:rsidR="00DA5070" w:rsidRPr="00CC3102">
        <w:rPr>
          <w:rFonts w:ascii="Trebuchet MS" w:hAnsi="Trebuchet MS" w:cs="Arial"/>
          <w:sz w:val="20"/>
          <w:szCs w:val="20"/>
        </w:rPr>
        <w:t xml:space="preserve">zwłoki </w:t>
      </w:r>
      <w:r w:rsidRPr="00CC3102">
        <w:rPr>
          <w:rFonts w:ascii="Trebuchet MS" w:hAnsi="Trebuchet MS" w:cs="Arial"/>
          <w:sz w:val="20"/>
          <w:szCs w:val="20"/>
        </w:rPr>
        <w:t>w rozpoczęciu realizacji robót budowlanych;</w:t>
      </w:r>
    </w:p>
    <w:p w14:paraId="0F49C829" w14:textId="0F600373" w:rsidR="006847B4" w:rsidRPr="00CC3102" w:rsidRDefault="006847B4" w:rsidP="001F3601">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 xml:space="preserve">0,2% wynagrodzenia umownego brutto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 xml:space="preserve">ust. 1 umowy </w:t>
      </w:r>
      <w:r w:rsidRPr="00CC3102">
        <w:rPr>
          <w:rFonts w:ascii="Trebuchet MS" w:hAnsi="Trebuchet MS" w:cs="Arial"/>
          <w:sz w:val="20"/>
          <w:szCs w:val="20"/>
        </w:rPr>
        <w:t xml:space="preserve">za każdy dzień </w:t>
      </w:r>
      <w:r w:rsidR="00DA5070" w:rsidRPr="00CC3102">
        <w:rPr>
          <w:rFonts w:ascii="Trebuchet MS" w:hAnsi="Trebuchet MS" w:cs="Arial"/>
          <w:sz w:val="20"/>
          <w:szCs w:val="20"/>
        </w:rPr>
        <w:t>zwłoki</w:t>
      </w:r>
      <w:r w:rsidR="00822DB2" w:rsidRPr="00CC3102">
        <w:rPr>
          <w:rFonts w:ascii="Trebuchet MS" w:hAnsi="Trebuchet MS" w:cs="Arial"/>
          <w:sz w:val="20"/>
          <w:szCs w:val="20"/>
        </w:rPr>
        <w:t xml:space="preserve"> </w:t>
      </w:r>
      <w:r w:rsidRPr="00CC3102">
        <w:rPr>
          <w:rFonts w:ascii="Trebuchet MS" w:hAnsi="Trebuchet MS" w:cs="Arial"/>
          <w:sz w:val="20"/>
          <w:szCs w:val="20"/>
        </w:rPr>
        <w:t>w usunięciu wad i usterek dotyczących robót budowlanych</w:t>
      </w:r>
      <w:r w:rsidR="007E7CB8" w:rsidRPr="00CC3102">
        <w:rPr>
          <w:rFonts w:ascii="Trebuchet MS" w:hAnsi="Trebuchet MS" w:cs="Arial"/>
          <w:sz w:val="20"/>
          <w:szCs w:val="20"/>
        </w:rPr>
        <w:t xml:space="preserve"> oraz materiałów i urządzeń</w:t>
      </w:r>
      <w:r w:rsidR="00822DB2" w:rsidRPr="00CC3102">
        <w:rPr>
          <w:rFonts w:ascii="Trebuchet MS" w:hAnsi="Trebuchet MS" w:cs="Arial"/>
          <w:sz w:val="20"/>
          <w:szCs w:val="20"/>
        </w:rPr>
        <w:t xml:space="preserve"> w okresie </w:t>
      </w:r>
      <w:r w:rsidRPr="00CC3102">
        <w:rPr>
          <w:rFonts w:ascii="Trebuchet MS" w:hAnsi="Trebuchet MS" w:cs="Arial"/>
          <w:sz w:val="20"/>
          <w:szCs w:val="20"/>
        </w:rPr>
        <w:t>gwarancji i rękojmi</w:t>
      </w:r>
      <w:r w:rsidR="009D5603" w:rsidRPr="00CC3102">
        <w:rPr>
          <w:rFonts w:ascii="Trebuchet MS" w:hAnsi="Trebuchet MS" w:cs="Arial"/>
          <w:sz w:val="20"/>
          <w:szCs w:val="20"/>
        </w:rPr>
        <w:t>, liczony od upływu terminu wyznaczonego na usunięcie wad i/lub usterek</w:t>
      </w:r>
      <w:r w:rsidRPr="00CC3102">
        <w:rPr>
          <w:rFonts w:ascii="Trebuchet MS" w:hAnsi="Trebuchet MS" w:cs="Arial"/>
          <w:sz w:val="20"/>
          <w:szCs w:val="20"/>
        </w:rPr>
        <w:t xml:space="preserve">; </w:t>
      </w:r>
    </w:p>
    <w:p w14:paraId="1C907BE1" w14:textId="6866A747" w:rsidR="006847B4" w:rsidRPr="00CC3102" w:rsidRDefault="006847B4" w:rsidP="00D603EB">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 xml:space="preserve">20% wynagrodzenia umownego brutto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 xml:space="preserve">ust. 1 umowy </w:t>
      </w:r>
      <w:r w:rsidRPr="00CC3102">
        <w:rPr>
          <w:rFonts w:ascii="Trebuchet MS" w:hAnsi="Trebuchet MS" w:cs="Arial"/>
          <w:sz w:val="20"/>
          <w:szCs w:val="20"/>
        </w:rPr>
        <w:t xml:space="preserve">- w przypadku odstąpienia od Umowy przez którąkolwiek ze stron z przyczyn leżących po stronie Wykonawcy; </w:t>
      </w:r>
    </w:p>
    <w:p w14:paraId="7896F85B" w14:textId="03DF84E3" w:rsidR="00300F15" w:rsidRPr="00CC3102" w:rsidRDefault="00D205B8" w:rsidP="00300F15">
      <w:pPr>
        <w:pStyle w:val="Tekstpodstawowy"/>
        <w:numPr>
          <w:ilvl w:val="0"/>
          <w:numId w:val="27"/>
        </w:numPr>
        <w:spacing w:after="120" w:line="276" w:lineRule="auto"/>
        <w:ind w:right="-1"/>
        <w:jc w:val="both"/>
        <w:rPr>
          <w:rFonts w:ascii="Trebuchet MS" w:hAnsi="Trebuchet MS" w:cs="Arial"/>
          <w:sz w:val="20"/>
        </w:rPr>
      </w:pPr>
      <w:r w:rsidRPr="00CC3102">
        <w:rPr>
          <w:rFonts w:ascii="Trebuchet MS" w:hAnsi="Trebuchet MS" w:cs="Arial"/>
          <w:sz w:val="20"/>
        </w:rPr>
        <w:t xml:space="preserve">1.000 zł za każdy przypadek nieprzedstawienia w terminie określonym przez Zamawiającego dokumentów, o których mowa w </w:t>
      </w:r>
      <w:r w:rsidR="00520E38" w:rsidRPr="00CC3102">
        <w:rPr>
          <w:rFonts w:ascii="Trebuchet MS" w:hAnsi="Trebuchet MS" w:cs="Arial"/>
          <w:bCs/>
          <w:snapToGrid w:val="0"/>
          <w:sz w:val="20"/>
        </w:rPr>
        <w:t>§ 8 ust.</w:t>
      </w:r>
      <w:r w:rsidR="0063060E" w:rsidRPr="00CC3102">
        <w:rPr>
          <w:rFonts w:ascii="Trebuchet MS" w:hAnsi="Trebuchet MS" w:cs="Arial"/>
          <w:bCs/>
          <w:snapToGrid w:val="0"/>
          <w:sz w:val="20"/>
        </w:rPr>
        <w:t xml:space="preserve"> </w:t>
      </w:r>
      <w:r w:rsidR="00520E38" w:rsidRPr="00CC3102">
        <w:rPr>
          <w:rFonts w:ascii="Trebuchet MS" w:hAnsi="Trebuchet MS" w:cs="Arial"/>
          <w:bCs/>
          <w:snapToGrid w:val="0"/>
          <w:sz w:val="20"/>
        </w:rPr>
        <w:t>11</w:t>
      </w:r>
    </w:p>
    <w:p w14:paraId="280705B1" w14:textId="22843702" w:rsidR="00E02ABD" w:rsidRPr="00CC3102" w:rsidRDefault="00E02ABD" w:rsidP="00CC3102">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0,01 % wynagrodzenia umownego</w:t>
      </w:r>
      <w:r w:rsidRPr="00CC3102">
        <w:rPr>
          <w:rFonts w:ascii="Trebuchet MS" w:hAnsi="Trebuchet MS" w:cs="Arial"/>
          <w:b/>
          <w:sz w:val="20"/>
          <w:szCs w:val="20"/>
        </w:rPr>
        <w:t xml:space="preserve"> </w:t>
      </w:r>
      <w:r w:rsidR="001117F7" w:rsidRPr="00CC3102">
        <w:rPr>
          <w:rFonts w:ascii="Trebuchet MS" w:hAnsi="Trebuchet MS" w:cs="Arial"/>
          <w:sz w:val="20"/>
          <w:szCs w:val="20"/>
        </w:rPr>
        <w:t>brutto określonego w § 12</w:t>
      </w:r>
      <w:r w:rsidRPr="00CC3102">
        <w:rPr>
          <w:rFonts w:ascii="Trebuchet MS" w:hAnsi="Trebuchet MS" w:cs="Arial"/>
          <w:sz w:val="20"/>
          <w:szCs w:val="20"/>
        </w:rPr>
        <w:t xml:space="preserve"> ust. 1 umowy za niewypełnienie obowiązku, o którym mowa w § 2 ust. 4 za każdy stwierdzony przypadek,</w:t>
      </w:r>
    </w:p>
    <w:p w14:paraId="3B6FA906" w14:textId="452C2D0E" w:rsidR="006847B4" w:rsidRPr="00CC3102" w:rsidRDefault="005F5F4E" w:rsidP="002637AC">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0,</w:t>
      </w:r>
      <w:r w:rsidR="00F91E8E" w:rsidRPr="00CC3102">
        <w:rPr>
          <w:rFonts w:ascii="Trebuchet MS" w:hAnsi="Trebuchet MS" w:cs="Arial"/>
          <w:sz w:val="20"/>
          <w:szCs w:val="20"/>
        </w:rPr>
        <w:t>05</w:t>
      </w:r>
      <w:r w:rsidR="006847B4" w:rsidRPr="00CC3102">
        <w:rPr>
          <w:rFonts w:ascii="Trebuchet MS" w:hAnsi="Trebuchet MS" w:cs="Arial"/>
          <w:sz w:val="20"/>
          <w:szCs w:val="20"/>
        </w:rPr>
        <w:t xml:space="preserve"> % wynagrodzenia umownego</w:t>
      </w:r>
      <w:r w:rsidR="006847B4" w:rsidRPr="00CC3102">
        <w:rPr>
          <w:rFonts w:ascii="Trebuchet MS" w:hAnsi="Trebuchet MS" w:cs="Arial"/>
          <w:b/>
          <w:sz w:val="20"/>
          <w:szCs w:val="20"/>
        </w:rPr>
        <w:t xml:space="preserve"> </w:t>
      </w:r>
      <w:r w:rsidR="006847B4" w:rsidRPr="00CC3102">
        <w:rPr>
          <w:rFonts w:ascii="Trebuchet MS" w:hAnsi="Trebuchet MS" w:cs="Arial"/>
          <w:sz w:val="20"/>
          <w:szCs w:val="20"/>
        </w:rPr>
        <w:t>brutto</w:t>
      </w:r>
      <w:r w:rsidR="00C26CBF" w:rsidRPr="00CC3102">
        <w:rPr>
          <w:rFonts w:ascii="Trebuchet MS" w:hAnsi="Trebuchet MS" w:cs="Arial"/>
          <w:sz w:val="20"/>
          <w:szCs w:val="20"/>
        </w:rPr>
        <w:t xml:space="preserve"> 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ust. 1 umowy</w:t>
      </w:r>
      <w:r w:rsidR="006847B4" w:rsidRPr="00CC3102">
        <w:rPr>
          <w:rFonts w:ascii="Trebuchet MS" w:hAnsi="Trebuchet MS" w:cs="Arial"/>
          <w:sz w:val="20"/>
          <w:szCs w:val="20"/>
        </w:rPr>
        <w:t xml:space="preserve"> za nieprzedstawienie projektu umowy </w:t>
      </w:r>
      <w:r w:rsidR="009D5603" w:rsidRPr="00CC3102">
        <w:rPr>
          <w:rFonts w:ascii="Trebuchet MS" w:hAnsi="Trebuchet MS" w:cs="Arial"/>
          <w:sz w:val="20"/>
          <w:szCs w:val="20"/>
        </w:rPr>
        <w:t xml:space="preserve">lub zmian do umowy </w:t>
      </w:r>
      <w:r w:rsidR="006847B4" w:rsidRPr="00CC3102">
        <w:rPr>
          <w:rFonts w:ascii="Trebuchet MS" w:hAnsi="Trebuchet MS" w:cs="Arial"/>
          <w:sz w:val="20"/>
          <w:szCs w:val="20"/>
        </w:rPr>
        <w:t>z podwykonawcą lub dalszym podwykonawcom, o który</w:t>
      </w:r>
      <w:r w:rsidR="009D5603" w:rsidRPr="00CC3102">
        <w:rPr>
          <w:rFonts w:ascii="Trebuchet MS" w:hAnsi="Trebuchet MS" w:cs="Arial"/>
          <w:sz w:val="20"/>
          <w:szCs w:val="20"/>
        </w:rPr>
        <w:t>ch</w:t>
      </w:r>
      <w:r w:rsidR="006847B4" w:rsidRPr="00CC3102">
        <w:rPr>
          <w:rFonts w:ascii="Trebuchet MS" w:hAnsi="Trebuchet MS" w:cs="Arial"/>
          <w:sz w:val="20"/>
          <w:szCs w:val="20"/>
        </w:rPr>
        <w:t xml:space="preserve"> mowa w </w:t>
      </w:r>
      <w:r w:rsidR="002D21BD" w:rsidRPr="00CC3102">
        <w:rPr>
          <w:rFonts w:ascii="Trebuchet MS" w:hAnsi="Trebuchet MS" w:cs="Arial"/>
          <w:bCs/>
          <w:snapToGrid w:val="0"/>
          <w:sz w:val="20"/>
          <w:szCs w:val="20"/>
        </w:rPr>
        <w:t>§ 7</w:t>
      </w:r>
      <w:r w:rsidR="006847B4" w:rsidRPr="00CC3102">
        <w:rPr>
          <w:rFonts w:ascii="Trebuchet MS" w:hAnsi="Trebuchet MS" w:cs="Arial"/>
          <w:bCs/>
          <w:snapToGrid w:val="0"/>
          <w:sz w:val="20"/>
          <w:szCs w:val="20"/>
        </w:rPr>
        <w:t xml:space="preserve"> ust.</w:t>
      </w:r>
      <w:r w:rsidR="006B6A1F" w:rsidRPr="00CC3102">
        <w:rPr>
          <w:rFonts w:ascii="Trebuchet MS" w:hAnsi="Trebuchet MS" w:cs="Arial"/>
          <w:bCs/>
          <w:snapToGrid w:val="0"/>
          <w:sz w:val="20"/>
          <w:szCs w:val="20"/>
        </w:rPr>
        <w:t xml:space="preserve"> 2</w:t>
      </w:r>
      <w:r w:rsidR="009D5603" w:rsidRPr="00CC3102">
        <w:rPr>
          <w:rFonts w:ascii="Trebuchet MS" w:hAnsi="Trebuchet MS" w:cs="Arial"/>
          <w:bCs/>
          <w:snapToGrid w:val="0"/>
          <w:sz w:val="20"/>
          <w:szCs w:val="20"/>
        </w:rPr>
        <w:t xml:space="preserve"> i ust. 1</w:t>
      </w:r>
      <w:r w:rsidR="0073573A" w:rsidRPr="00CC3102">
        <w:rPr>
          <w:rFonts w:ascii="Trebuchet MS" w:hAnsi="Trebuchet MS" w:cs="Arial"/>
          <w:bCs/>
          <w:snapToGrid w:val="0"/>
          <w:sz w:val="20"/>
          <w:szCs w:val="20"/>
        </w:rPr>
        <w:t>2</w:t>
      </w:r>
      <w:r w:rsidR="006847B4" w:rsidRPr="00CC3102">
        <w:rPr>
          <w:rFonts w:ascii="Trebuchet MS" w:hAnsi="Trebuchet MS" w:cs="Arial"/>
          <w:sz w:val="20"/>
          <w:szCs w:val="20"/>
        </w:rPr>
        <w:t>, za każdy stwierdzony przypadek</w:t>
      </w:r>
      <w:r w:rsidR="00C26CBF" w:rsidRPr="00CC3102">
        <w:rPr>
          <w:rFonts w:ascii="Trebuchet MS" w:hAnsi="Trebuchet MS" w:cs="Arial"/>
          <w:sz w:val="20"/>
          <w:szCs w:val="20"/>
        </w:rPr>
        <w:t>,</w:t>
      </w:r>
    </w:p>
    <w:p w14:paraId="45B4295D" w14:textId="4AC94747" w:rsidR="001D6659" w:rsidRPr="00CC3102" w:rsidRDefault="00450265" w:rsidP="00D603EB">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0,</w:t>
      </w:r>
      <w:r w:rsidR="00DC0C69" w:rsidRPr="00CC3102">
        <w:rPr>
          <w:rFonts w:ascii="Trebuchet MS" w:hAnsi="Trebuchet MS" w:cs="Arial"/>
          <w:sz w:val="20"/>
          <w:szCs w:val="20"/>
        </w:rPr>
        <w:t>05</w:t>
      </w:r>
      <w:r w:rsidR="006847B4" w:rsidRPr="00CC3102">
        <w:rPr>
          <w:rFonts w:ascii="Trebuchet MS" w:hAnsi="Trebuchet MS" w:cs="Arial"/>
          <w:sz w:val="20"/>
          <w:szCs w:val="20"/>
        </w:rPr>
        <w:t xml:space="preserve"> % wynagrodzenia umownego</w:t>
      </w:r>
      <w:r w:rsidR="006847B4" w:rsidRPr="00CC3102">
        <w:rPr>
          <w:rFonts w:ascii="Trebuchet MS" w:hAnsi="Trebuchet MS" w:cs="Arial"/>
          <w:b/>
          <w:sz w:val="20"/>
          <w:szCs w:val="20"/>
        </w:rPr>
        <w:t xml:space="preserve"> </w:t>
      </w:r>
      <w:r w:rsidR="006847B4" w:rsidRPr="00CC3102">
        <w:rPr>
          <w:rFonts w:ascii="Trebuchet MS" w:hAnsi="Trebuchet MS" w:cs="Arial"/>
          <w:sz w:val="20"/>
          <w:szCs w:val="20"/>
        </w:rPr>
        <w:t>brutto</w:t>
      </w:r>
      <w:r w:rsidR="00520E38" w:rsidRPr="00CC3102">
        <w:rPr>
          <w:rFonts w:ascii="Trebuchet MS" w:hAnsi="Trebuchet MS" w:cs="Arial"/>
          <w:sz w:val="20"/>
          <w:szCs w:val="20"/>
        </w:rPr>
        <w:t xml:space="preserve"> 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ust. 1 umowy</w:t>
      </w:r>
      <w:r w:rsidR="006847B4" w:rsidRPr="00CC3102">
        <w:rPr>
          <w:rFonts w:ascii="Trebuchet MS" w:hAnsi="Trebuchet MS" w:cs="Arial"/>
          <w:sz w:val="20"/>
          <w:szCs w:val="20"/>
        </w:rPr>
        <w:t xml:space="preserve"> za nieprzedstawienie, w terminie 7 dni od dnia jej zawarcia, poświadczonej za zgodność z oryginałem kserokopii umowy</w:t>
      </w:r>
      <w:r w:rsidR="009D5603" w:rsidRPr="00CC3102">
        <w:rPr>
          <w:rFonts w:ascii="Trebuchet MS" w:hAnsi="Trebuchet MS" w:cs="Arial"/>
          <w:sz w:val="20"/>
          <w:szCs w:val="20"/>
        </w:rPr>
        <w:t xml:space="preserve"> lub zmian do umowy</w:t>
      </w:r>
      <w:r w:rsidR="006847B4" w:rsidRPr="00CC3102">
        <w:rPr>
          <w:rFonts w:ascii="Trebuchet MS" w:hAnsi="Trebuchet MS" w:cs="Arial"/>
          <w:sz w:val="20"/>
          <w:szCs w:val="20"/>
        </w:rPr>
        <w:t xml:space="preserve"> z podwykonawcą lub dalszym podwykonawcom, o której mowa w </w:t>
      </w:r>
      <w:r w:rsidR="006847B4" w:rsidRPr="00CC3102">
        <w:rPr>
          <w:rFonts w:ascii="Trebuchet MS" w:hAnsi="Trebuchet MS" w:cs="Arial"/>
          <w:bCs/>
          <w:snapToGrid w:val="0"/>
          <w:sz w:val="20"/>
          <w:szCs w:val="20"/>
        </w:rPr>
        <w:t>§</w:t>
      </w:r>
      <w:r w:rsidR="002D21BD" w:rsidRPr="00CC3102">
        <w:rPr>
          <w:rFonts w:ascii="Trebuchet MS" w:hAnsi="Trebuchet MS" w:cs="Arial"/>
          <w:bCs/>
          <w:snapToGrid w:val="0"/>
          <w:sz w:val="20"/>
          <w:szCs w:val="20"/>
        </w:rPr>
        <w:t xml:space="preserve"> 7</w:t>
      </w:r>
      <w:r w:rsidR="006847B4" w:rsidRPr="00CC3102">
        <w:rPr>
          <w:rFonts w:ascii="Trebuchet MS" w:hAnsi="Trebuchet MS" w:cs="Arial"/>
          <w:bCs/>
          <w:snapToGrid w:val="0"/>
          <w:sz w:val="20"/>
          <w:szCs w:val="20"/>
        </w:rPr>
        <w:t xml:space="preserve"> ust.</w:t>
      </w:r>
      <w:r w:rsidR="00C26CBF" w:rsidRPr="00CC3102">
        <w:rPr>
          <w:rFonts w:ascii="Trebuchet MS" w:hAnsi="Trebuchet MS" w:cs="Arial"/>
          <w:bCs/>
          <w:snapToGrid w:val="0"/>
          <w:sz w:val="20"/>
          <w:szCs w:val="20"/>
        </w:rPr>
        <w:t xml:space="preserve"> </w:t>
      </w:r>
      <w:r w:rsidR="006B6A1F" w:rsidRPr="00CC3102">
        <w:rPr>
          <w:rFonts w:ascii="Trebuchet MS" w:hAnsi="Trebuchet MS" w:cs="Arial"/>
          <w:bCs/>
          <w:snapToGrid w:val="0"/>
          <w:sz w:val="20"/>
          <w:szCs w:val="20"/>
        </w:rPr>
        <w:t>6</w:t>
      </w:r>
      <w:r w:rsidR="009D5603" w:rsidRPr="00CC3102">
        <w:rPr>
          <w:rFonts w:ascii="Trebuchet MS" w:hAnsi="Trebuchet MS" w:cs="Arial"/>
          <w:bCs/>
          <w:snapToGrid w:val="0"/>
          <w:sz w:val="20"/>
          <w:szCs w:val="20"/>
        </w:rPr>
        <w:t xml:space="preserve">, </w:t>
      </w:r>
      <w:r w:rsidR="006847B4" w:rsidRPr="00CC3102">
        <w:rPr>
          <w:rFonts w:ascii="Trebuchet MS" w:hAnsi="Trebuchet MS" w:cs="Arial"/>
          <w:bCs/>
          <w:snapToGrid w:val="0"/>
          <w:sz w:val="20"/>
          <w:szCs w:val="20"/>
        </w:rPr>
        <w:t>ust.</w:t>
      </w:r>
      <w:r w:rsidR="00C26CBF" w:rsidRPr="00CC3102">
        <w:rPr>
          <w:rFonts w:ascii="Trebuchet MS" w:hAnsi="Trebuchet MS" w:cs="Arial"/>
          <w:bCs/>
          <w:snapToGrid w:val="0"/>
          <w:sz w:val="20"/>
          <w:szCs w:val="20"/>
        </w:rPr>
        <w:t xml:space="preserve"> </w:t>
      </w:r>
      <w:r w:rsidR="006B6A1F" w:rsidRPr="00CC3102">
        <w:rPr>
          <w:rFonts w:ascii="Trebuchet MS" w:hAnsi="Trebuchet MS" w:cs="Arial"/>
          <w:bCs/>
          <w:snapToGrid w:val="0"/>
          <w:sz w:val="20"/>
          <w:szCs w:val="20"/>
        </w:rPr>
        <w:t>9</w:t>
      </w:r>
      <w:r w:rsidR="009D5603" w:rsidRPr="00CC3102">
        <w:rPr>
          <w:rFonts w:ascii="Trebuchet MS" w:hAnsi="Trebuchet MS" w:cs="Arial"/>
          <w:bCs/>
          <w:snapToGrid w:val="0"/>
          <w:sz w:val="20"/>
          <w:szCs w:val="20"/>
        </w:rPr>
        <w:t xml:space="preserve"> i ust. 1</w:t>
      </w:r>
      <w:r w:rsidR="0073573A" w:rsidRPr="00CC3102">
        <w:rPr>
          <w:rFonts w:ascii="Trebuchet MS" w:hAnsi="Trebuchet MS" w:cs="Arial"/>
          <w:bCs/>
          <w:snapToGrid w:val="0"/>
          <w:sz w:val="20"/>
          <w:szCs w:val="20"/>
        </w:rPr>
        <w:t>2</w:t>
      </w:r>
      <w:r w:rsidR="006847B4" w:rsidRPr="00CC3102">
        <w:rPr>
          <w:rFonts w:ascii="Trebuchet MS" w:hAnsi="Trebuchet MS" w:cs="Arial"/>
          <w:sz w:val="20"/>
          <w:szCs w:val="20"/>
        </w:rPr>
        <w:t>, za każdy stwierdzony przypadek</w:t>
      </w:r>
      <w:r w:rsidR="00C26CBF" w:rsidRPr="00CC3102">
        <w:rPr>
          <w:rFonts w:ascii="Trebuchet MS" w:hAnsi="Trebuchet MS" w:cs="Arial"/>
          <w:sz w:val="20"/>
          <w:szCs w:val="20"/>
        </w:rPr>
        <w:t>,</w:t>
      </w:r>
    </w:p>
    <w:p w14:paraId="79D9442A" w14:textId="6B05ADD2" w:rsidR="006B6A1F" w:rsidRPr="00CC3102" w:rsidRDefault="004E57DE" w:rsidP="00D603EB">
      <w:pPr>
        <w:pStyle w:val="p3"/>
        <w:numPr>
          <w:ilvl w:val="0"/>
          <w:numId w:val="27"/>
        </w:numPr>
        <w:spacing w:after="120" w:line="276" w:lineRule="auto"/>
        <w:jc w:val="both"/>
        <w:rPr>
          <w:rFonts w:ascii="Trebuchet MS" w:hAnsi="Trebuchet MS" w:cs="Arial"/>
          <w:sz w:val="20"/>
          <w:szCs w:val="20"/>
        </w:rPr>
      </w:pPr>
      <w:r w:rsidRPr="00CC3102">
        <w:rPr>
          <w:rFonts w:ascii="Trebuchet MS" w:eastAsia="Times New Roman" w:hAnsi="Trebuchet MS" w:cs="Arial"/>
          <w:sz w:val="20"/>
          <w:szCs w:val="20"/>
        </w:rPr>
        <w:t>0,</w:t>
      </w:r>
      <w:r w:rsidR="006B6A1F" w:rsidRPr="00CC3102">
        <w:rPr>
          <w:rFonts w:ascii="Trebuchet MS" w:eastAsia="Times New Roman" w:hAnsi="Trebuchet MS" w:cs="Arial"/>
          <w:sz w:val="20"/>
          <w:szCs w:val="20"/>
        </w:rPr>
        <w:t>005</w:t>
      </w:r>
      <w:r w:rsidRPr="00CC3102">
        <w:rPr>
          <w:rFonts w:ascii="Trebuchet MS" w:eastAsia="Times New Roman" w:hAnsi="Trebuchet MS" w:cs="Arial"/>
          <w:sz w:val="20"/>
          <w:szCs w:val="20"/>
        </w:rPr>
        <w:t xml:space="preserve"> % wynagrodzenia umownego brutto</w:t>
      </w:r>
      <w:r w:rsidR="009D24F1" w:rsidRPr="00CC3102">
        <w:rPr>
          <w:rFonts w:ascii="Trebuchet MS" w:eastAsia="Times New Roman" w:hAnsi="Trebuchet MS" w:cs="Arial"/>
          <w:sz w:val="20"/>
          <w:szCs w:val="20"/>
        </w:rPr>
        <w:t xml:space="preserve">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9D24F1" w:rsidRPr="00CC3102">
        <w:rPr>
          <w:rFonts w:ascii="Trebuchet MS" w:hAnsi="Trebuchet MS" w:cs="Arial"/>
          <w:sz w:val="20"/>
          <w:szCs w:val="20"/>
        </w:rPr>
        <w:t>ust. 1 umowy</w:t>
      </w:r>
      <w:r w:rsidRPr="00CC3102">
        <w:rPr>
          <w:rFonts w:ascii="Trebuchet MS" w:eastAsia="Times New Roman" w:hAnsi="Trebuchet MS" w:cs="Arial"/>
          <w:sz w:val="20"/>
          <w:szCs w:val="20"/>
        </w:rPr>
        <w:t xml:space="preserve"> w przypadku braku zmiany umowy o podwykonawstwo w zakresie terminu zapłaty</w:t>
      </w:r>
      <w:r w:rsidR="006B6A1F" w:rsidRPr="00CC3102">
        <w:rPr>
          <w:rFonts w:ascii="Trebuchet MS" w:eastAsia="Times New Roman" w:hAnsi="Trebuchet MS" w:cs="Arial"/>
          <w:sz w:val="20"/>
          <w:szCs w:val="20"/>
        </w:rPr>
        <w:t xml:space="preserve"> o którym mowa w </w:t>
      </w:r>
      <w:r w:rsidR="006B6A1F" w:rsidRPr="00CC3102">
        <w:rPr>
          <w:rFonts w:ascii="Trebuchet MS" w:hAnsi="Trebuchet MS" w:cs="Arial"/>
          <w:bCs/>
          <w:snapToGrid w:val="0"/>
          <w:sz w:val="20"/>
          <w:szCs w:val="20"/>
        </w:rPr>
        <w:t>§ 7 ust. 3 za każdy stwierdzony przypadek,</w:t>
      </w:r>
    </w:p>
    <w:p w14:paraId="2D9B3BA6" w14:textId="26C05CCA" w:rsidR="006B6A1F" w:rsidRPr="00CC3102" w:rsidRDefault="006B6A1F" w:rsidP="00D603EB">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za brak zapłaty lub nieterminową zapłatę wynagrodzenia należnego podwykonawcom lub dalszym podwykonawcom – w wysokości 0,05% wynagrodzenia umownego brutto</w:t>
      </w:r>
      <w:r w:rsidR="009D24F1" w:rsidRPr="00CC3102">
        <w:rPr>
          <w:rFonts w:ascii="Trebuchet MS" w:hAnsi="Trebuchet MS" w:cs="Arial"/>
          <w:sz w:val="20"/>
          <w:szCs w:val="20"/>
        </w:rPr>
        <w:t xml:space="preserve"> określonego w §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9D24F1" w:rsidRPr="00CC3102">
        <w:rPr>
          <w:rFonts w:ascii="Trebuchet MS" w:hAnsi="Trebuchet MS" w:cs="Arial"/>
          <w:sz w:val="20"/>
          <w:szCs w:val="20"/>
        </w:rPr>
        <w:t>ust. 1 umowy</w:t>
      </w:r>
      <w:r w:rsidRPr="00CC3102">
        <w:rPr>
          <w:rFonts w:ascii="Trebuchet MS" w:hAnsi="Trebuchet MS" w:cs="Arial"/>
          <w:sz w:val="20"/>
          <w:szCs w:val="20"/>
        </w:rPr>
        <w:t>, za każdy dzień zwłoki;</w:t>
      </w:r>
    </w:p>
    <w:p w14:paraId="2E2B1D75" w14:textId="1027236D" w:rsidR="006B6A1F" w:rsidRPr="00CC3102" w:rsidRDefault="006B6A1F" w:rsidP="00D603EB">
      <w:pPr>
        <w:pStyle w:val="p3"/>
        <w:numPr>
          <w:ilvl w:val="0"/>
          <w:numId w:val="27"/>
        </w:numPr>
        <w:spacing w:after="120" w:line="276" w:lineRule="auto"/>
        <w:jc w:val="both"/>
        <w:rPr>
          <w:rFonts w:ascii="Trebuchet MS" w:hAnsi="Trebuchet MS" w:cs="Arial"/>
          <w:color w:val="000000" w:themeColor="text1"/>
          <w:sz w:val="20"/>
          <w:szCs w:val="20"/>
          <w:u w:val="single"/>
        </w:rPr>
      </w:pPr>
      <w:r w:rsidRPr="00CC3102">
        <w:rPr>
          <w:rFonts w:ascii="Trebuchet MS" w:hAnsi="Trebuchet MS" w:cs="Arial"/>
          <w:color w:val="000000" w:themeColor="text1"/>
          <w:sz w:val="20"/>
          <w:szCs w:val="20"/>
        </w:rPr>
        <w:t xml:space="preserve">0,05 % wynagrodzenia umownego brutto za nieprzedstawienie dokumentów </w:t>
      </w:r>
      <w:r w:rsidRPr="00CC3102">
        <w:rPr>
          <w:rFonts w:ascii="Trebuchet MS" w:hAnsi="Trebuchet MS" w:cs="Arial"/>
          <w:color w:val="000000" w:themeColor="text1"/>
          <w:sz w:val="20"/>
          <w:szCs w:val="20"/>
        </w:rPr>
        <w:br/>
        <w:t xml:space="preserve">o których mowa w </w:t>
      </w:r>
      <w:r w:rsidRPr="00CC3102">
        <w:rPr>
          <w:rFonts w:ascii="Trebuchet MS" w:hAnsi="Trebuchet MS" w:cs="Arial"/>
          <w:bCs/>
          <w:snapToGrid w:val="0"/>
          <w:color w:val="000000" w:themeColor="text1"/>
          <w:sz w:val="20"/>
          <w:szCs w:val="20"/>
        </w:rPr>
        <w:t>§</w:t>
      </w:r>
      <w:r w:rsidR="00313220" w:rsidRPr="00CC3102">
        <w:rPr>
          <w:rFonts w:ascii="Trebuchet MS" w:hAnsi="Trebuchet MS" w:cs="Arial"/>
          <w:bCs/>
          <w:snapToGrid w:val="0"/>
          <w:color w:val="000000" w:themeColor="text1"/>
          <w:sz w:val="20"/>
          <w:szCs w:val="20"/>
        </w:rPr>
        <w:t xml:space="preserve">13 </w:t>
      </w:r>
      <w:r w:rsidRPr="00CC3102">
        <w:rPr>
          <w:rFonts w:ascii="Trebuchet MS" w:hAnsi="Trebuchet MS" w:cs="Arial"/>
          <w:bCs/>
          <w:snapToGrid w:val="0"/>
          <w:color w:val="000000" w:themeColor="text1"/>
          <w:sz w:val="20"/>
          <w:szCs w:val="20"/>
        </w:rPr>
        <w:t xml:space="preserve">ust. </w:t>
      </w:r>
      <w:r w:rsidR="001117F7" w:rsidRPr="00CC3102">
        <w:rPr>
          <w:rFonts w:ascii="Trebuchet MS" w:hAnsi="Trebuchet MS" w:cs="Arial"/>
          <w:color w:val="000000" w:themeColor="text1"/>
          <w:sz w:val="20"/>
          <w:szCs w:val="20"/>
        </w:rPr>
        <w:t xml:space="preserve">8 </w:t>
      </w:r>
      <w:r w:rsidRPr="00CC3102">
        <w:rPr>
          <w:rFonts w:ascii="Trebuchet MS" w:hAnsi="Trebuchet MS" w:cs="Arial"/>
          <w:color w:val="000000" w:themeColor="text1"/>
          <w:sz w:val="20"/>
          <w:szCs w:val="20"/>
        </w:rPr>
        <w:t xml:space="preserve">przed upływem terminu płatności wskazanego </w:t>
      </w:r>
      <w:r w:rsidRPr="00CC3102">
        <w:rPr>
          <w:rFonts w:ascii="Trebuchet MS" w:hAnsi="Trebuchet MS" w:cs="Arial"/>
          <w:color w:val="000000" w:themeColor="text1"/>
          <w:sz w:val="20"/>
          <w:szCs w:val="20"/>
        </w:rPr>
        <w:br/>
        <w:t xml:space="preserve">w fakturze </w:t>
      </w:r>
      <w:r w:rsidRPr="00CC3102">
        <w:rPr>
          <w:rFonts w:ascii="Trebuchet MS" w:hAnsi="Trebuchet MS" w:cs="Arial"/>
          <w:snapToGrid w:val="0"/>
          <w:color w:val="000000" w:themeColor="text1"/>
          <w:sz w:val="20"/>
          <w:szCs w:val="20"/>
        </w:rPr>
        <w:t xml:space="preserve">za roboty, które zostały wykonane z udziałem Podwykonawcy lub dalszego </w:t>
      </w:r>
      <w:r w:rsidRPr="00CC3102">
        <w:rPr>
          <w:rFonts w:ascii="Trebuchet MS" w:hAnsi="Trebuchet MS" w:cs="Arial"/>
          <w:snapToGrid w:val="0"/>
          <w:color w:val="000000" w:themeColor="text1"/>
          <w:sz w:val="20"/>
          <w:szCs w:val="20"/>
        </w:rPr>
        <w:lastRenderedPageBreak/>
        <w:t>podwykonawcy</w:t>
      </w:r>
      <w:r w:rsidRPr="00CC3102">
        <w:rPr>
          <w:rFonts w:ascii="Trebuchet MS" w:hAnsi="Trebuchet MS" w:cs="Arial"/>
          <w:color w:val="000000" w:themeColor="text1"/>
          <w:sz w:val="20"/>
          <w:szCs w:val="20"/>
        </w:rPr>
        <w:t>, za każdy stwierdzony przypadek.</w:t>
      </w:r>
    </w:p>
    <w:p w14:paraId="0EAADCE4" w14:textId="3CB47DBC" w:rsidR="00CD02BF" w:rsidRPr="00CC3102" w:rsidRDefault="00525B6E" w:rsidP="00B9779A">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 xml:space="preserve">0,2 % wynagrodzenia umownego brutto </w:t>
      </w:r>
      <w:r w:rsidR="009D24F1" w:rsidRPr="00CC3102">
        <w:rPr>
          <w:rFonts w:ascii="Trebuchet MS" w:hAnsi="Trebuchet MS" w:cs="Arial"/>
          <w:sz w:val="20"/>
          <w:szCs w:val="20"/>
        </w:rPr>
        <w:t xml:space="preserve">określonego w §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9D24F1" w:rsidRPr="00CC3102">
        <w:rPr>
          <w:rFonts w:ascii="Trebuchet MS" w:hAnsi="Trebuchet MS" w:cs="Arial"/>
          <w:sz w:val="20"/>
          <w:szCs w:val="20"/>
        </w:rPr>
        <w:t xml:space="preserve">ust. 1 umowy </w:t>
      </w:r>
      <w:r w:rsidRPr="00CC3102">
        <w:rPr>
          <w:rFonts w:ascii="Trebuchet MS" w:hAnsi="Trebuchet MS" w:cs="Arial"/>
          <w:sz w:val="20"/>
          <w:szCs w:val="20"/>
        </w:rPr>
        <w:t>za każdy dzień przerwy w wykonywaniu robót budowlanych</w:t>
      </w:r>
      <w:r w:rsidR="000B528D" w:rsidRPr="00CC3102">
        <w:rPr>
          <w:rFonts w:ascii="Trebuchet MS" w:hAnsi="Trebuchet MS" w:cs="Arial"/>
          <w:sz w:val="20"/>
          <w:szCs w:val="20"/>
        </w:rPr>
        <w:t>,</w:t>
      </w:r>
      <w:r w:rsidR="00A9738D" w:rsidRPr="00CC3102">
        <w:rPr>
          <w:rFonts w:ascii="Trebuchet MS" w:hAnsi="Trebuchet MS" w:cs="Arial"/>
          <w:sz w:val="20"/>
          <w:szCs w:val="20"/>
        </w:rPr>
        <w:t xml:space="preserve"> w przypadku przerwy dłuższej niż 7 dni w wykonywaniu robót budowlanych</w:t>
      </w:r>
      <w:r w:rsidR="000B528D" w:rsidRPr="00CC3102">
        <w:rPr>
          <w:rFonts w:ascii="Trebuchet MS" w:hAnsi="Trebuchet MS" w:cs="Arial"/>
          <w:sz w:val="20"/>
          <w:szCs w:val="20"/>
        </w:rPr>
        <w:t xml:space="preserve"> wynikającej z winy Wykonawcy</w:t>
      </w:r>
      <w:r w:rsidR="00A9738D" w:rsidRPr="00CC3102">
        <w:rPr>
          <w:rFonts w:ascii="Trebuchet MS" w:hAnsi="Trebuchet MS" w:cs="Arial"/>
          <w:sz w:val="20"/>
          <w:szCs w:val="20"/>
        </w:rPr>
        <w:t>;</w:t>
      </w:r>
      <w:r w:rsidR="00CF6C9B" w:rsidRPr="00CC3102">
        <w:rPr>
          <w:rFonts w:ascii="Trebuchet MS" w:hAnsi="Trebuchet MS" w:cs="Arial"/>
          <w:sz w:val="20"/>
          <w:szCs w:val="20"/>
        </w:rPr>
        <w:t xml:space="preserve"> </w:t>
      </w:r>
    </w:p>
    <w:p w14:paraId="03D3ED57" w14:textId="4B3FDDE4" w:rsidR="00B1552B" w:rsidRPr="00732E43" w:rsidRDefault="00E95D14" w:rsidP="00415FCB">
      <w:pPr>
        <w:pStyle w:val="p3"/>
        <w:numPr>
          <w:ilvl w:val="0"/>
          <w:numId w:val="27"/>
        </w:numPr>
        <w:spacing w:after="120" w:line="276" w:lineRule="auto"/>
        <w:jc w:val="both"/>
        <w:rPr>
          <w:rFonts w:ascii="Trebuchet MS" w:hAnsi="Trebuchet MS" w:cs="Arial"/>
          <w:bCs/>
          <w:sz w:val="20"/>
          <w:szCs w:val="20"/>
          <w:lang w:eastAsia="en-US"/>
        </w:rPr>
      </w:pPr>
      <w:r w:rsidRPr="00CC3102">
        <w:rPr>
          <w:rFonts w:ascii="Trebuchet MS" w:hAnsi="Trebuchet MS" w:cs="Arial"/>
          <w:bCs/>
          <w:sz w:val="20"/>
          <w:szCs w:val="20"/>
        </w:rPr>
        <w:t xml:space="preserve">za każdorazowe nieudokumentowanie przedłużenia </w:t>
      </w:r>
      <w:r w:rsidR="00BB6E6E" w:rsidRPr="00CC3102">
        <w:rPr>
          <w:rFonts w:ascii="Trebuchet MS" w:hAnsi="Trebuchet MS" w:cs="Arial"/>
          <w:bCs/>
          <w:sz w:val="20"/>
          <w:szCs w:val="20"/>
        </w:rPr>
        <w:t xml:space="preserve">polisy </w:t>
      </w:r>
      <w:proofErr w:type="spellStart"/>
      <w:r w:rsidR="00BB6E6E" w:rsidRPr="00CC3102">
        <w:rPr>
          <w:rFonts w:ascii="Trebuchet MS" w:hAnsi="Trebuchet MS" w:cs="Arial"/>
          <w:bCs/>
          <w:sz w:val="20"/>
          <w:szCs w:val="20"/>
        </w:rPr>
        <w:t>oc</w:t>
      </w:r>
      <w:proofErr w:type="spellEnd"/>
      <w:r w:rsidR="00BB6E6E" w:rsidRPr="00CC3102">
        <w:rPr>
          <w:rFonts w:ascii="Trebuchet MS" w:hAnsi="Trebuchet MS" w:cs="Arial"/>
          <w:bCs/>
          <w:sz w:val="20"/>
          <w:szCs w:val="20"/>
        </w:rPr>
        <w:t xml:space="preserve">, </w:t>
      </w:r>
      <w:r w:rsidR="00520E38" w:rsidRPr="00CC3102">
        <w:rPr>
          <w:rFonts w:ascii="Trebuchet MS" w:hAnsi="Trebuchet MS" w:cs="Arial"/>
          <w:bCs/>
          <w:sz w:val="20"/>
          <w:szCs w:val="20"/>
        </w:rPr>
        <w:t>o którym mowa w §</w:t>
      </w:r>
      <w:r w:rsidRPr="00CC3102">
        <w:rPr>
          <w:rFonts w:ascii="Trebuchet MS" w:hAnsi="Trebuchet MS" w:cs="Arial"/>
          <w:bCs/>
          <w:sz w:val="20"/>
          <w:szCs w:val="20"/>
        </w:rPr>
        <w:t xml:space="preserve"> </w:t>
      </w:r>
      <w:r w:rsidR="004402F3" w:rsidRPr="00CC3102">
        <w:rPr>
          <w:rFonts w:ascii="Trebuchet MS" w:hAnsi="Trebuchet MS" w:cs="Arial"/>
          <w:bCs/>
          <w:sz w:val="20"/>
          <w:szCs w:val="20"/>
        </w:rPr>
        <w:t xml:space="preserve">19 </w:t>
      </w:r>
      <w:r w:rsidRPr="00CC3102">
        <w:rPr>
          <w:rFonts w:ascii="Trebuchet MS" w:hAnsi="Trebuchet MS" w:cs="Arial"/>
          <w:bCs/>
          <w:sz w:val="20"/>
          <w:szCs w:val="20"/>
        </w:rPr>
        <w:t>Umowy, Wykonawca zapłaci Zamawiającemu karę</w:t>
      </w:r>
      <w:r w:rsidR="00A113A5">
        <w:rPr>
          <w:rFonts w:ascii="Trebuchet MS" w:hAnsi="Trebuchet MS" w:cs="Arial"/>
          <w:bCs/>
          <w:sz w:val="20"/>
          <w:szCs w:val="20"/>
        </w:rPr>
        <w:t xml:space="preserve"> </w:t>
      </w:r>
      <w:r w:rsidR="00A113A5">
        <w:rPr>
          <w:rFonts w:ascii="Trebuchet MS" w:hAnsi="Trebuchet MS" w:cs="Arial"/>
          <w:b/>
          <w:bCs/>
          <w:sz w:val="20"/>
          <w:szCs w:val="20"/>
        </w:rPr>
        <w:t xml:space="preserve">umowną </w:t>
      </w:r>
      <w:r w:rsidR="00732E43" w:rsidRPr="00EB202C">
        <w:rPr>
          <w:rFonts w:ascii="Trebuchet MS" w:hAnsi="Trebuchet MS" w:cs="Arial"/>
          <w:bCs/>
          <w:color w:val="000000"/>
          <w:sz w:val="20"/>
          <w:szCs w:val="20"/>
        </w:rPr>
        <w:t>w wysokości 2 000 złotych brutto za każdy dzień zwłoki</w:t>
      </w:r>
      <w:r w:rsidR="003A7272" w:rsidRPr="00732E43">
        <w:rPr>
          <w:rFonts w:ascii="Trebuchet MS" w:hAnsi="Trebuchet MS" w:cs="Arial"/>
          <w:b/>
          <w:bCs/>
          <w:sz w:val="20"/>
          <w:szCs w:val="20"/>
        </w:rPr>
        <w:t>.</w:t>
      </w:r>
    </w:p>
    <w:p w14:paraId="43494C75" w14:textId="2CCB174B" w:rsidR="00534F61" w:rsidRPr="00BD082C" w:rsidRDefault="00534F61" w:rsidP="0021000E">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 przypadku dwukrotnego wezwania Wykonawcy przez Zamawiającego do złożenia dowodów, o których mowa w </w:t>
      </w:r>
      <w:r w:rsidRPr="00CC3102">
        <w:rPr>
          <w:rFonts w:ascii="Trebuchet MS" w:hAnsi="Trebuchet MS" w:cs="Arial"/>
          <w:bCs/>
          <w:snapToGrid w:val="0"/>
          <w:sz w:val="20"/>
          <w:szCs w:val="20"/>
        </w:rPr>
        <w:t xml:space="preserve">§ 8 ust. 11, </w:t>
      </w:r>
      <w:r w:rsidRPr="00CC3102">
        <w:rPr>
          <w:rFonts w:ascii="Trebuchet MS" w:hAnsi="Trebuchet MS" w:cs="Arial"/>
          <w:sz w:val="20"/>
          <w:szCs w:val="20"/>
        </w:rPr>
        <w:t xml:space="preserve">Zamawiający może od umowy odstąpić i naliczyć karę umowną w wysokości 20 % </w:t>
      </w:r>
      <w:r w:rsidR="0021000E" w:rsidRPr="0021000E">
        <w:rPr>
          <w:rFonts w:ascii="Trebuchet MS" w:hAnsi="Trebuchet MS" w:cs="Arial"/>
          <w:sz w:val="20"/>
          <w:szCs w:val="20"/>
        </w:rPr>
        <w:t>wynagrodzenia umownego, o którym mowa w §12 ust. 1 umowy.</w:t>
      </w:r>
    </w:p>
    <w:p w14:paraId="6E070875" w14:textId="064958B0" w:rsidR="00534F61"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Zamawiającemu przysługuje prawo do dochodzenia odszkodowania przekraczającego określone w Umowie kary umowne na zasadach ogólnych.</w:t>
      </w:r>
    </w:p>
    <w:p w14:paraId="4ED3B4E5" w14:textId="1B01AE52" w:rsidR="009D24F1" w:rsidRPr="00CC3102" w:rsidRDefault="009D24F1"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zapłaci karę umowną w terminie 10 dni licząc od dnia otrzymania pisemnego wystąpienia z żądaniem zapłacenia kary.</w:t>
      </w:r>
    </w:p>
    <w:p w14:paraId="2A893D75" w14:textId="4A6D1F23" w:rsidR="009D24F1" w:rsidRPr="00CC3102" w:rsidRDefault="009D24F1"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 razie zwłoki w zapłacie Zamawiający może potrącić należną mu karę z dowolnej należności przysługującej Wykonawcy względem Zamawiającego</w:t>
      </w:r>
      <w:r w:rsidR="00770F4A" w:rsidRPr="00CC3102">
        <w:rPr>
          <w:rFonts w:ascii="Trebuchet MS" w:hAnsi="Trebuchet MS" w:cs="Arial"/>
          <w:sz w:val="20"/>
          <w:szCs w:val="20"/>
        </w:rPr>
        <w:t>.</w:t>
      </w:r>
    </w:p>
    <w:p w14:paraId="35F5D981" w14:textId="77777777" w:rsidR="001E7C9E"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color w:val="000000"/>
          <w:sz w:val="20"/>
          <w:szCs w:val="20"/>
        </w:rPr>
        <w:t>Zamawiający zastrzega sobie prawo do żądania odszkodowania uzupełniającego przenoszącego wysokość kar umownych do wysokości rzeczywiście poniesionej szkody i utraconych korzyści</w:t>
      </w:r>
      <w:r w:rsidR="001E7C9E" w:rsidRPr="00CC3102">
        <w:rPr>
          <w:rFonts w:ascii="Trebuchet MS" w:hAnsi="Trebuchet MS" w:cs="Arial"/>
          <w:color w:val="000000"/>
          <w:sz w:val="20"/>
          <w:szCs w:val="20"/>
        </w:rPr>
        <w:t>.</w:t>
      </w:r>
    </w:p>
    <w:p w14:paraId="05E30F49" w14:textId="57506CC9" w:rsidR="0080121F"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wyraża zgodę na potrącenie kar umownych z przysługującego mu wynagrodzenia.</w:t>
      </w:r>
    </w:p>
    <w:p w14:paraId="46F3AC05" w14:textId="2F2F599C" w:rsidR="005B12AE" w:rsidRPr="00717D05" w:rsidRDefault="00770F4A" w:rsidP="005B12AE">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Naliczone kary umowne nie mogą przekroczyć </w:t>
      </w:r>
      <w:r w:rsidR="00F32CEA" w:rsidRPr="00CC3102">
        <w:rPr>
          <w:rFonts w:ascii="Trebuchet MS" w:hAnsi="Trebuchet MS" w:cs="Arial"/>
          <w:sz w:val="20"/>
          <w:szCs w:val="20"/>
        </w:rPr>
        <w:t>20</w:t>
      </w:r>
      <w:r w:rsidRPr="00CC3102">
        <w:rPr>
          <w:rFonts w:ascii="Trebuchet MS" w:hAnsi="Trebuchet MS" w:cs="Arial"/>
          <w:sz w:val="20"/>
          <w:szCs w:val="20"/>
        </w:rPr>
        <w:t>% wynagrodzenia umownego, o którym mowa w §</w:t>
      </w:r>
      <w:r w:rsidR="0079293A" w:rsidRPr="00CC3102">
        <w:rPr>
          <w:rFonts w:ascii="Trebuchet MS" w:hAnsi="Trebuchet MS" w:cs="Arial"/>
          <w:sz w:val="20"/>
          <w:szCs w:val="20"/>
        </w:rPr>
        <w:t xml:space="preserve">12 </w:t>
      </w:r>
      <w:r w:rsidRPr="00CC3102">
        <w:rPr>
          <w:rFonts w:ascii="Trebuchet MS" w:hAnsi="Trebuchet MS" w:cs="Arial"/>
          <w:sz w:val="20"/>
          <w:szCs w:val="20"/>
        </w:rPr>
        <w:t>ust. 1 umowy.</w:t>
      </w:r>
    </w:p>
    <w:p w14:paraId="73086A6A" w14:textId="77777777" w:rsidR="006847B4" w:rsidRPr="00CC3102" w:rsidRDefault="006847B4" w:rsidP="0084669F">
      <w:pPr>
        <w:pStyle w:val="Nagwek2"/>
        <w:tabs>
          <w:tab w:val="num" w:pos="0"/>
        </w:tabs>
        <w:spacing w:after="120" w:line="276" w:lineRule="auto"/>
        <w:jc w:val="center"/>
        <w:rPr>
          <w:rFonts w:ascii="Trebuchet MS" w:hAnsi="Trebuchet MS" w:cs="Arial"/>
          <w:b/>
          <w:sz w:val="20"/>
        </w:rPr>
      </w:pPr>
      <w:r w:rsidRPr="00CC3102">
        <w:rPr>
          <w:rFonts w:ascii="Trebuchet MS" w:hAnsi="Trebuchet MS" w:cs="Arial"/>
          <w:b/>
          <w:iCs/>
          <w:sz w:val="20"/>
        </w:rPr>
        <w:t>XII. POSTANOWIENIA KOŃCOWE</w:t>
      </w:r>
    </w:p>
    <w:p w14:paraId="581B9963" w14:textId="18DE6FD4" w:rsidR="006847B4" w:rsidRPr="00CC3102" w:rsidRDefault="008C414E" w:rsidP="0084669F">
      <w:pPr>
        <w:keepLines/>
        <w:widowControl w:val="0"/>
        <w:tabs>
          <w:tab w:val="num" w:pos="0"/>
        </w:tabs>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w:t>
      </w:r>
      <w:r w:rsidR="005B12AE" w:rsidRPr="00CC3102">
        <w:rPr>
          <w:rFonts w:ascii="Trebuchet MS" w:hAnsi="Trebuchet MS" w:cs="Arial"/>
          <w:b/>
          <w:bCs/>
          <w:snapToGrid w:val="0"/>
          <w:sz w:val="20"/>
          <w:szCs w:val="20"/>
        </w:rPr>
        <w:t xml:space="preserve"> 19</w:t>
      </w:r>
    </w:p>
    <w:p w14:paraId="44BA85AC" w14:textId="1BA7B784" w:rsidR="006847B4" w:rsidRPr="00CC3102" w:rsidRDefault="006847B4" w:rsidP="00D603EB">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Wykonawca oświadcza, że ubezpieczył się od odpowiedzialności cywilnej z tytułu prowadzonej działalności</w:t>
      </w:r>
      <w:r w:rsidRPr="00CC3102">
        <w:rPr>
          <w:rFonts w:ascii="Trebuchet MS" w:hAnsi="Trebuchet MS" w:cs="Arial"/>
          <w:b/>
          <w:bCs/>
          <w:color w:val="0000FF"/>
          <w:sz w:val="20"/>
          <w:szCs w:val="20"/>
        </w:rPr>
        <w:t xml:space="preserve"> </w:t>
      </w:r>
      <w:r w:rsidRPr="00CC3102">
        <w:rPr>
          <w:rFonts w:ascii="Trebuchet MS" w:hAnsi="Trebuchet MS" w:cs="Arial"/>
          <w:sz w:val="20"/>
          <w:szCs w:val="20"/>
        </w:rPr>
        <w:t>gospodarczej w zakresie zgodnym z przedmiotem zamówienia na kwotę ……………………</w:t>
      </w:r>
      <w:r w:rsidR="00322116" w:rsidRPr="00CC3102">
        <w:rPr>
          <w:rFonts w:ascii="Trebuchet MS" w:hAnsi="Trebuchet MS" w:cs="Arial"/>
          <w:sz w:val="20"/>
          <w:szCs w:val="20"/>
        </w:rPr>
        <w:t>…</w:t>
      </w:r>
      <w:r w:rsidR="00AA6F5D" w:rsidRPr="00CC3102">
        <w:rPr>
          <w:rFonts w:ascii="Trebuchet MS" w:hAnsi="Trebuchet MS" w:cs="Arial"/>
          <w:sz w:val="20"/>
          <w:szCs w:val="20"/>
        </w:rPr>
        <w:t>…….</w:t>
      </w:r>
      <w:r w:rsidRPr="00CC3102">
        <w:rPr>
          <w:rFonts w:ascii="Trebuchet MS" w:hAnsi="Trebuchet MS" w:cs="Arial"/>
          <w:sz w:val="20"/>
          <w:szCs w:val="20"/>
        </w:rPr>
        <w:t xml:space="preserve">  (</w:t>
      </w:r>
      <w:r w:rsidRPr="00CC3102">
        <w:rPr>
          <w:rFonts w:ascii="Trebuchet MS" w:hAnsi="Trebuchet MS" w:cs="Arial"/>
          <w:bCs/>
          <w:sz w:val="20"/>
          <w:szCs w:val="20"/>
        </w:rPr>
        <w:t xml:space="preserve">w wysokości co najmniej równowartości Umowy) </w:t>
      </w:r>
      <w:r w:rsidRPr="00CC3102">
        <w:rPr>
          <w:rFonts w:ascii="Trebuchet MS" w:hAnsi="Trebuchet MS" w:cs="Arial"/>
          <w:sz w:val="20"/>
          <w:szCs w:val="20"/>
        </w:rPr>
        <w:t xml:space="preserve">przez cały okres realizacji zamówienia. Kopia polisy ubezpieczeniowej OC stanowi Załącznik nr </w:t>
      </w:r>
      <w:r w:rsidR="003C21AC" w:rsidRPr="00CC3102">
        <w:rPr>
          <w:rFonts w:ascii="Trebuchet MS" w:hAnsi="Trebuchet MS" w:cs="Arial"/>
          <w:sz w:val="20"/>
          <w:szCs w:val="20"/>
        </w:rPr>
        <w:t xml:space="preserve">1 </w:t>
      </w:r>
      <w:r w:rsidRPr="00CC3102">
        <w:rPr>
          <w:rFonts w:ascii="Trebuchet MS" w:hAnsi="Trebuchet MS" w:cs="Arial"/>
          <w:sz w:val="20"/>
          <w:szCs w:val="20"/>
        </w:rPr>
        <w:t>o Umowy.</w:t>
      </w:r>
    </w:p>
    <w:p w14:paraId="42A6EF9A" w14:textId="77777777" w:rsidR="006847B4" w:rsidRPr="00CC3102" w:rsidRDefault="006847B4" w:rsidP="00D603EB">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 przypadku wydłużenia okresu realizacji zamówienia, Wykonawca zobowiązany jest do odpowiedniego przedłużenia okresu ubezpieczenia – najpóźniej przed wygaśnięciem dotychczasowego.</w:t>
      </w:r>
    </w:p>
    <w:p w14:paraId="1942B1CD" w14:textId="77777777" w:rsidR="006847B4" w:rsidRPr="00CC3102" w:rsidRDefault="006847B4" w:rsidP="00D603EB">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 xml:space="preserve">Na każde żądanie Zamawiającego, Wykonawca zobowiązany jest przedłożyć mu do wglądu oryginał polisy (w przypadku złożenia polisy ubezpieczeniowej w kopii poświadczonej za zgodność z oryginałem) wraz z dowodem uiszczenia składek. </w:t>
      </w:r>
    </w:p>
    <w:p w14:paraId="0F869590" w14:textId="5CE8F574" w:rsidR="006847B4" w:rsidRPr="00CC3102" w:rsidRDefault="006847B4" w:rsidP="00347FB9">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Wykonawca odpowiada za wszystkie szkody wyrządzone w związku z wykonywaniem Umowy – zarówno przez niego, jak też przez podwykonawców, a także osoby i podmioty którymi się posługuje – aż do podpisania protokołu odbioru końcowego.</w:t>
      </w:r>
    </w:p>
    <w:p w14:paraId="39245EF9" w14:textId="6607251A"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84550D" w:rsidRPr="00CC3102">
        <w:rPr>
          <w:rFonts w:ascii="Trebuchet MS" w:hAnsi="Trebuchet MS" w:cs="Arial"/>
          <w:b/>
          <w:bCs/>
          <w:snapToGrid w:val="0"/>
          <w:sz w:val="20"/>
          <w:szCs w:val="20"/>
        </w:rPr>
        <w:t>20</w:t>
      </w:r>
    </w:p>
    <w:p w14:paraId="0A2BDF5A" w14:textId="77777777" w:rsidR="000519AA" w:rsidRPr="00CC3102" w:rsidRDefault="000519AA" w:rsidP="00D603EB">
      <w:pPr>
        <w:widowControl w:val="0"/>
        <w:numPr>
          <w:ilvl w:val="0"/>
          <w:numId w:val="33"/>
        </w:numPr>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w:t>
      </w:r>
    </w:p>
    <w:p w14:paraId="3C78CBA6" w14:textId="77777777" w:rsidR="007B5F76" w:rsidRPr="00CC3102" w:rsidRDefault="007B5F76"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przedłużenie terminu wykonania Umowy, jeżeli niemożność dotrzymania pierwotnego terminu stanowi konsekwencję:</w:t>
      </w:r>
    </w:p>
    <w:p w14:paraId="01296152" w14:textId="784653C3"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 xml:space="preserve">konieczności wykonania robót zamiennych, dodatkowych w tym zmian do umowy na </w:t>
      </w:r>
      <w:r w:rsidRPr="00CC3102">
        <w:rPr>
          <w:rFonts w:ascii="Trebuchet MS" w:hAnsi="Trebuchet MS" w:cs="Arial"/>
          <w:sz w:val="20"/>
          <w:szCs w:val="20"/>
        </w:rPr>
        <w:lastRenderedPageBreak/>
        <w:t>podstawie art. 455 ust. 1 pkt.  3 i zmian do umowy na podstawie art. 455 ust. 1 pkt. 4 ustawy prawo zamówień publicznych lub innych robót niezbędnych do wykonania przedmiotu Umowy w szczególności ze względu na zasady wiedzy technicznej, udokumentowanych zatwierdzonym protokołem konieczności,</w:t>
      </w:r>
    </w:p>
    <w:p w14:paraId="2B873B3E" w14:textId="581EAAD9"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przyczyn zależnych od Zamawiającego, Organów Administracji, innych osób lub podmiotów, za których działania nie odpowiada Wykonawca, w szczególności wystąpienia opóźnień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7DF872B1" w14:textId="2874E33F"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 xml:space="preserve">siły wyższej określonej w § </w:t>
      </w:r>
      <w:r w:rsidR="003A3E64" w:rsidRPr="00CC3102">
        <w:rPr>
          <w:rFonts w:ascii="Trebuchet MS" w:hAnsi="Trebuchet MS" w:cs="Arial"/>
          <w:sz w:val="20"/>
          <w:szCs w:val="20"/>
        </w:rPr>
        <w:t xml:space="preserve">21 </w:t>
      </w:r>
      <w:r w:rsidRPr="00CC3102">
        <w:rPr>
          <w:rFonts w:ascii="Trebuchet MS" w:hAnsi="Trebuchet MS" w:cs="Arial"/>
          <w:sz w:val="20"/>
          <w:szCs w:val="20"/>
        </w:rPr>
        <w:t>Umowy,</w:t>
      </w:r>
    </w:p>
    <w:p w14:paraId="3F54EC58" w14:textId="230F5617"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warunków atmosferycznych nie pozwalających na realizację robót, dla których określona odpowiednimi normami technologia wymaga właściwych warunków atmosferycznych,</w:t>
      </w:r>
    </w:p>
    <w:p w14:paraId="752587CF" w14:textId="78F7C1F8"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zmian spowodowanych warunkami geologicznymi, terenowymi</w:t>
      </w:r>
      <w:r w:rsidR="008C378B" w:rsidRPr="00CC3102">
        <w:rPr>
          <w:rFonts w:ascii="Trebuchet MS" w:hAnsi="Trebuchet MS" w:cs="Arial"/>
          <w:sz w:val="20"/>
          <w:szCs w:val="20"/>
        </w:rPr>
        <w:t xml:space="preserve"> </w:t>
      </w:r>
      <w:r w:rsidRPr="00CC3102">
        <w:rPr>
          <w:rFonts w:ascii="Trebuchet MS" w:hAnsi="Trebuchet MS" w:cs="Arial"/>
          <w:sz w:val="20"/>
          <w:szCs w:val="20"/>
        </w:rPr>
        <w:t>(w szczególności przebiegiem urządzeń podziemnych, instalacji lub obiektów infrastrukturalnych), archeologicznymi, wodnymi itp., odmiennymi od przyjętych w dokumentacji projektowej, tj.: np.: wyższy poziom wody gruntowej, inny przebieg urządzenia podziemnego, podziemna komora, której nie ma w planach itp.),</w:t>
      </w:r>
    </w:p>
    <w:p w14:paraId="3BD80623" w14:textId="2A463704"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zmiany terminu dostawy materiałów koniecznych do wykonania przedmiotu zamówienia przez podmiot trzeci nie dłuższa ni</w:t>
      </w:r>
      <w:r w:rsidR="004002FD">
        <w:rPr>
          <w:rFonts w:ascii="Trebuchet MS" w:hAnsi="Trebuchet MS" w:cs="Arial"/>
          <w:sz w:val="20"/>
          <w:szCs w:val="20"/>
        </w:rPr>
        <w:t>ż 7</w:t>
      </w:r>
      <w:r w:rsidRPr="00CC3102">
        <w:rPr>
          <w:rFonts w:ascii="Trebuchet MS" w:hAnsi="Trebuchet MS" w:cs="Arial"/>
          <w:sz w:val="20"/>
          <w:szCs w:val="20"/>
        </w:rPr>
        <w:t xml:space="preserve"> miesięcy (np. dostawcę, producenta) u którego Wykonawca dokonał </w:t>
      </w:r>
      <w:r w:rsidR="008C378B" w:rsidRPr="00CC3102">
        <w:rPr>
          <w:rFonts w:ascii="Trebuchet MS" w:hAnsi="Trebuchet MS" w:cs="Arial"/>
          <w:sz w:val="20"/>
          <w:szCs w:val="20"/>
        </w:rPr>
        <w:t>z</w:t>
      </w:r>
      <w:r w:rsidRPr="00CC3102">
        <w:rPr>
          <w:rFonts w:ascii="Trebuchet MS" w:hAnsi="Trebuchet MS" w:cs="Arial"/>
          <w:sz w:val="20"/>
          <w:szCs w:val="20"/>
        </w:rPr>
        <w:t>amówienia,</w:t>
      </w:r>
    </w:p>
    <w:p w14:paraId="4C46DE1B" w14:textId="3C81E8EB" w:rsidR="008C378B" w:rsidRPr="00CC3102" w:rsidRDefault="008C378B"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napToGrid w:val="0"/>
          <w:sz w:val="20"/>
          <w:szCs w:val="20"/>
        </w:rPr>
        <w:t>zmian z przyczyn obiektywnych, niezależnych od Wykonawcy i mających wpływ na wykonanie przedmiotu Umowy, które uniemożliwiły wykonanie zamówienia w przewidzianym pierwotnie terminie,</w:t>
      </w:r>
    </w:p>
    <w:p w14:paraId="5ED149EC" w14:textId="3D0A52FC" w:rsidR="008C378B" w:rsidRPr="00CC3102" w:rsidRDefault="008C378B"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Style w:val="Znak4ZnakZnakZnak1"/>
          <w:rFonts w:ascii="Trebuchet MS" w:hAnsi="Trebuchet MS"/>
          <w:b w:val="0"/>
          <w:bCs w:val="0"/>
          <w:i w:val="0"/>
          <w:iCs w:val="0"/>
          <w:color w:val="000000"/>
          <w:sz w:val="20"/>
          <w:szCs w:val="20"/>
        </w:rPr>
        <w:t>awarii niezawinionych przez Wykonawcę</w:t>
      </w:r>
    </w:p>
    <w:p w14:paraId="697042F5" w14:textId="501E6F7A" w:rsidR="007B5F76" w:rsidRPr="00CC3102" w:rsidRDefault="007B5F76" w:rsidP="008C378B">
      <w:pPr>
        <w:widowControl w:val="0"/>
        <w:tabs>
          <w:tab w:val="left" w:pos="900"/>
          <w:tab w:val="left" w:pos="1800"/>
        </w:tabs>
        <w:suppressAutoHyphens/>
        <w:overflowPunct w:val="0"/>
        <w:autoSpaceDE w:val="0"/>
        <w:spacing w:after="120" w:line="276" w:lineRule="auto"/>
        <w:ind w:left="1068"/>
        <w:textAlignment w:val="baseline"/>
        <w:rPr>
          <w:rFonts w:ascii="Trebuchet MS" w:hAnsi="Trebuchet MS" w:cs="Arial"/>
          <w:sz w:val="20"/>
          <w:szCs w:val="20"/>
        </w:rPr>
      </w:pPr>
      <w:r w:rsidRPr="00CC3102">
        <w:rPr>
          <w:rFonts w:ascii="Trebuchet MS" w:hAnsi="Trebuchet MS" w:cs="Arial"/>
          <w:sz w:val="20"/>
          <w:szCs w:val="20"/>
        </w:rPr>
        <w:t>W powyższych przypadkach termin wykonania Umowy może ulec odpowiedniej zmianie – jeżeli przy zachowaniu należytej staranności z uwzględnieniem profesjonalnego charakteru Wykonawcy nie można było uniknąć takiej zmiany oraz w przypadku kiedy Wykonawca wraz z wnioskiem o przedłużenie terminu przedłoży stosowne dokumenty potwierdzające faktyczne przesłanki przedłużenia terminu.</w:t>
      </w:r>
    </w:p>
    <w:p w14:paraId="5E033FD7" w14:textId="77777777"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ograniczenie zakresu zamówienia, gdy rezygnacja z danej części jest korzystna dla Zamawiającego lub wynika z obiektywnie uzasadnionych przesłanek (np. zmiana dokumentacji projektowej, sposób zagospodarowania terenu),</w:t>
      </w:r>
    </w:p>
    <w:p w14:paraId="3DB50235" w14:textId="77777777"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roboty zamienne wynikające w szczególności ze sposobu zagospodarowania terenu, konieczności zmian w dokumentacji projektowej oraz w zakresie zmian materiałów i technologii na materiały i technologie spełniające parametry techniczne lub na materiały i technologie o wyższych parametrach niż określone w specyfikacji istotnych warunków zamówienia, dokumentacji technicznej i ofercie Wykonawcy, jeżeli takie zmiany w szczególności:</w:t>
      </w:r>
    </w:p>
    <w:p w14:paraId="642282B1" w14:textId="7DD0E75B"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zapewnią prawidłową realizację Umowy,</w:t>
      </w:r>
    </w:p>
    <w:p w14:paraId="1AFCBF88" w14:textId="7BC3B9CA"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obniżą koszty wykonania robót lub eksploatacji obiektów stanowiących Przedmiot Umowy,</w:t>
      </w:r>
    </w:p>
    <w:p w14:paraId="6D4C8837" w14:textId="3AAD446F"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zapewnią optymalne parametry technicznych lub podniosą standard jakości robót i obiektów stanowiących Przedmiot Umowy,</w:t>
      </w:r>
    </w:p>
    <w:p w14:paraId="2C128E95" w14:textId="4354D06D"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będą wynikały ze sposobu zagospodarowania terenu.</w:t>
      </w:r>
    </w:p>
    <w:p w14:paraId="5EF4B37B" w14:textId="78C17891"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będą wynikały z konieczności zmiany dokumentacji projektowej,</w:t>
      </w:r>
    </w:p>
    <w:p w14:paraId="6C966F37" w14:textId="77777777"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 xml:space="preserve">przyniosą inne, wymierne korzyści dla Zamawiającego. </w:t>
      </w:r>
    </w:p>
    <w:p w14:paraId="623582A5" w14:textId="77777777"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lastRenderedPageBreak/>
        <w:t>roboty dodatkowe,</w:t>
      </w:r>
    </w:p>
    <w:p w14:paraId="66556E6E" w14:textId="3AB9D68D"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obniżenie wynagrodzenia z uwagi na zmianę lub ograniczenie faktycznego zakresu realizacji Umowy w szczególności w wyniku okoliczności o których mowa w ust. 1 pkt. 2</w:t>
      </w:r>
      <w:r w:rsidR="00C10F10" w:rsidRPr="00CC3102">
        <w:rPr>
          <w:rFonts w:ascii="Trebuchet MS" w:hAnsi="Trebuchet MS" w:cs="Arial"/>
          <w:sz w:val="20"/>
          <w:szCs w:val="20"/>
        </w:rPr>
        <w:t>)</w:t>
      </w:r>
      <w:r w:rsidRPr="00CC3102">
        <w:rPr>
          <w:rFonts w:ascii="Trebuchet MS" w:hAnsi="Trebuchet MS" w:cs="Arial"/>
          <w:sz w:val="20"/>
          <w:szCs w:val="20"/>
        </w:rPr>
        <w:t xml:space="preserve"> i 3</w:t>
      </w:r>
      <w:r w:rsidR="00C10F10" w:rsidRPr="00CC3102">
        <w:rPr>
          <w:rFonts w:ascii="Trebuchet MS" w:hAnsi="Trebuchet MS" w:cs="Arial"/>
          <w:sz w:val="20"/>
          <w:szCs w:val="20"/>
        </w:rPr>
        <w:t>)</w:t>
      </w:r>
      <w:r w:rsidRPr="00CC3102">
        <w:rPr>
          <w:rFonts w:ascii="Trebuchet MS" w:hAnsi="Trebuchet MS" w:cs="Arial"/>
          <w:sz w:val="20"/>
          <w:szCs w:val="20"/>
        </w:rPr>
        <w:t xml:space="preserve"> niniejszego paragrafu, z zastrzeżeniem postanowień § </w:t>
      </w:r>
      <w:r w:rsidR="00414751" w:rsidRPr="00CC3102">
        <w:rPr>
          <w:rFonts w:ascii="Trebuchet MS" w:hAnsi="Trebuchet MS" w:cs="Arial"/>
          <w:sz w:val="20"/>
          <w:szCs w:val="20"/>
        </w:rPr>
        <w:t>12</w:t>
      </w:r>
      <w:r w:rsidRPr="00CC3102">
        <w:rPr>
          <w:rFonts w:ascii="Trebuchet MS" w:hAnsi="Trebuchet MS" w:cs="Arial"/>
          <w:sz w:val="20"/>
          <w:szCs w:val="20"/>
        </w:rPr>
        <w:t xml:space="preserve"> ust. 3 niniejszej umowy.</w:t>
      </w:r>
    </w:p>
    <w:p w14:paraId="6D6BFCFE" w14:textId="1ABBD718"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 xml:space="preserve">W przypadku konieczności wprowadzenia zmian w Umowie, w zakresie wskazanym w ust. 1 powyżej, Wykonawca ma obowiązek przedłożyć Zamawiającemu wniosek dotyczący zmiany Umowy wraz z opisem zdarzenia lub okoliczności stanowiących podstawę do żądania takiej zmiany i załączyć dowody to potwierdzające. W przypadku wniosku Wykonawcy dotyczącego zmiany w Umowie na podstawie ust. 1 pkt. 1) </w:t>
      </w:r>
      <w:proofErr w:type="spellStart"/>
      <w:r w:rsidRPr="00CC3102">
        <w:rPr>
          <w:rFonts w:ascii="Trebuchet MS" w:hAnsi="Trebuchet MS" w:cs="Arial"/>
          <w:sz w:val="20"/>
          <w:szCs w:val="20"/>
        </w:rPr>
        <w:t>ppkt</w:t>
      </w:r>
      <w:proofErr w:type="spellEnd"/>
      <w:r w:rsidRPr="00CC3102">
        <w:rPr>
          <w:rFonts w:ascii="Trebuchet MS" w:hAnsi="Trebuchet MS" w:cs="Arial"/>
          <w:sz w:val="20"/>
          <w:szCs w:val="20"/>
        </w:rPr>
        <w:t>. f) niniejszego paragrafu, Wykonawca zobowiązany będzie załączyć dokumenty potwierdzające termin złożenia zamówienia przez Zamawiającego oraz zmianę terminu przez podmiot trzeci w formie informacji pisemnej lub co najmniej e-mailowej, pod rygorem niewykazania przesłanki stanowiącej podstawę do dokonania zmiany umowy we wskazanym zakresie skutkującej brakiem zgody Zamawiającego na dokonanie takiej zmiany</w:t>
      </w:r>
    </w:p>
    <w:p w14:paraId="61BF5966" w14:textId="0480EFBD"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Wykonawca ma obowiązek przedłożenia wniosku, o którym mowa w ust. 2, w terminie umożliwiającym jego weryfikację przez Zamawiającego przed upływem terminu realizacji Umowy.</w:t>
      </w:r>
    </w:p>
    <w:p w14:paraId="6179D34A" w14:textId="737DFAC7"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 przypadku konieczności zmiany dokumentacji projektowej, wynikającej z inicjatywy wykonawcy, wykonawca przedłoży projekt zamienny podpisany przez projektanta.</w:t>
      </w:r>
    </w:p>
    <w:p w14:paraId="430A98BB" w14:textId="7AB206CD"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Wprowadzenie zmian w Umowie, w zakresie wskazanym powyżej w ust. 1 pkt. 2), 3) i 4) dokumentowane będzie zatwierdzonym protokołem konieczności.</w:t>
      </w:r>
    </w:p>
    <w:p w14:paraId="56963BE7" w14:textId="7176272A" w:rsidR="00F153F7" w:rsidRPr="00CC3102" w:rsidRDefault="00C47F43" w:rsidP="0000771E">
      <w:pPr>
        <w:pStyle w:val="Akapitzlist"/>
        <w:numPr>
          <w:ilvl w:val="0"/>
          <w:numId w:val="33"/>
        </w:numPr>
        <w:rPr>
          <w:rFonts w:ascii="Trebuchet MS" w:hAnsi="Trebuchet MS" w:cs="Arial"/>
          <w:sz w:val="20"/>
          <w:szCs w:val="20"/>
          <w:lang w:eastAsia="pl-PL"/>
        </w:rPr>
      </w:pPr>
      <w:r w:rsidRPr="00CC3102">
        <w:rPr>
          <w:rFonts w:ascii="Trebuchet MS" w:hAnsi="Trebuchet MS" w:cs="Arial"/>
          <w:sz w:val="20"/>
          <w:szCs w:val="20"/>
          <w:lang w:eastAsia="pl-PL"/>
        </w:rPr>
        <w:t>W przypadku konieczności wprowadzenia zmian w Umowie, w zakresie wskazanym powyżej w ust. 1 pkt 2</w:t>
      </w:r>
      <w:r w:rsidR="0000771E" w:rsidRPr="00CC3102">
        <w:rPr>
          <w:rFonts w:ascii="Trebuchet MS" w:hAnsi="Trebuchet MS" w:cs="Arial"/>
          <w:sz w:val="20"/>
          <w:szCs w:val="20"/>
          <w:lang w:eastAsia="pl-PL"/>
        </w:rPr>
        <w:t>)</w:t>
      </w:r>
      <w:r w:rsidRPr="00CC3102">
        <w:rPr>
          <w:rFonts w:ascii="Trebuchet MS" w:hAnsi="Trebuchet MS" w:cs="Arial"/>
          <w:sz w:val="20"/>
          <w:szCs w:val="20"/>
          <w:lang w:eastAsia="pl-PL"/>
        </w:rPr>
        <w:t>, 3</w:t>
      </w:r>
      <w:r w:rsidR="0000771E" w:rsidRPr="00CC3102">
        <w:rPr>
          <w:rFonts w:ascii="Trebuchet MS" w:hAnsi="Trebuchet MS" w:cs="Arial"/>
          <w:sz w:val="20"/>
          <w:szCs w:val="20"/>
          <w:lang w:eastAsia="pl-PL"/>
        </w:rPr>
        <w:t xml:space="preserve">) i 4 </w:t>
      </w:r>
      <w:r w:rsidRPr="00CC3102">
        <w:rPr>
          <w:rFonts w:ascii="Trebuchet MS" w:hAnsi="Trebuchet MS" w:cs="Arial"/>
          <w:sz w:val="20"/>
          <w:szCs w:val="20"/>
        </w:rPr>
        <w:t>wartość robót wynikających z wprowadzonych tymi postanowieniami zmian, zostanie ustalona na podstawie przedłożonej do akceptacji Zamawiającego kalkulacji zawierającej ceny jednostkowej tych robót z uwzględnieniem cen nie wyższych od aktualnie obowiązujących średnich cen robocizny, materiałów i sprzętu opublikowanych w dostępnych cennikach (</w:t>
      </w:r>
      <w:proofErr w:type="spellStart"/>
      <w:r w:rsidRPr="00CC3102">
        <w:rPr>
          <w:rFonts w:ascii="Trebuchet MS" w:hAnsi="Trebuchet MS" w:cs="Arial"/>
          <w:sz w:val="20"/>
          <w:szCs w:val="20"/>
        </w:rPr>
        <w:t>Sekocenbud</w:t>
      </w:r>
      <w:proofErr w:type="spellEnd"/>
      <w:r w:rsidRPr="00CC3102">
        <w:rPr>
          <w:rFonts w:ascii="Trebuchet MS" w:hAnsi="Trebuchet MS" w:cs="Arial"/>
          <w:sz w:val="20"/>
          <w:szCs w:val="20"/>
        </w:rPr>
        <w:t xml:space="preserve">, </w:t>
      </w:r>
      <w:proofErr w:type="spellStart"/>
      <w:r w:rsidRPr="00CC3102">
        <w:rPr>
          <w:rFonts w:ascii="Trebuchet MS" w:hAnsi="Trebuchet MS" w:cs="Arial"/>
          <w:sz w:val="20"/>
          <w:szCs w:val="20"/>
        </w:rPr>
        <w:t>Orgbud</w:t>
      </w:r>
      <w:proofErr w:type="spellEnd"/>
      <w:r w:rsidRPr="00CC3102">
        <w:rPr>
          <w:rFonts w:ascii="Trebuchet MS" w:hAnsi="Trebuchet MS" w:cs="Arial"/>
          <w:sz w:val="20"/>
          <w:szCs w:val="20"/>
        </w:rPr>
        <w:t>, inne). Kalkulacja cen stanowić będzie załąc</w:t>
      </w:r>
      <w:r w:rsidR="0000771E" w:rsidRPr="00CC3102">
        <w:rPr>
          <w:rFonts w:ascii="Trebuchet MS" w:hAnsi="Trebuchet MS" w:cs="Arial"/>
          <w:sz w:val="20"/>
          <w:szCs w:val="20"/>
        </w:rPr>
        <w:t>znik do protokołu konieczności.</w:t>
      </w:r>
    </w:p>
    <w:p w14:paraId="0D8230C9" w14:textId="03903345" w:rsidR="00F153F7" w:rsidRPr="00CC3102" w:rsidRDefault="00F153F7"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 przypadku, jeśli robota budowalna, dostaw lub usługa nie została wyceniona w ww. cenniku, Zamawiający posłuży się kalkulacją własną lub wezwie Wykonawcę do udokumentowania ceny rynkowej np. poprzez przedstawienie 2 ofert.</w:t>
      </w:r>
    </w:p>
    <w:p w14:paraId="4E0B8FE5" w14:textId="66C07890" w:rsidR="00F153F7" w:rsidRPr="00CC3102" w:rsidRDefault="00F153F7"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 xml:space="preserve">Zmiana terminów Umowy możliwa jest tylko po wcześniejszym udokumentowaniu przedłużenia okresu </w:t>
      </w:r>
      <w:r w:rsidR="00C53DA0" w:rsidRPr="00CC3102">
        <w:rPr>
          <w:rFonts w:ascii="Trebuchet MS" w:hAnsi="Trebuchet MS" w:cs="Arial"/>
          <w:sz w:val="20"/>
          <w:szCs w:val="20"/>
        </w:rPr>
        <w:t>gwarancji</w:t>
      </w:r>
      <w:r w:rsidR="00AA488E" w:rsidRPr="00CC3102">
        <w:rPr>
          <w:rFonts w:ascii="Trebuchet MS" w:hAnsi="Trebuchet MS" w:cs="Arial"/>
          <w:sz w:val="20"/>
          <w:szCs w:val="20"/>
        </w:rPr>
        <w:t xml:space="preserve"> lub rękojmi</w:t>
      </w:r>
      <w:r w:rsidRPr="00CC3102">
        <w:rPr>
          <w:rFonts w:ascii="Trebuchet MS" w:hAnsi="Trebuchet MS" w:cs="Arial"/>
          <w:sz w:val="20"/>
          <w:szCs w:val="20"/>
        </w:rPr>
        <w:t>.</w:t>
      </w:r>
    </w:p>
    <w:p w14:paraId="3453C8AE" w14:textId="47118D26" w:rsidR="00F153F7" w:rsidRPr="00CC3102" w:rsidRDefault="00F153F7" w:rsidP="00DA0930">
      <w:pPr>
        <w:widowControl w:val="0"/>
        <w:numPr>
          <w:ilvl w:val="0"/>
          <w:numId w:val="33"/>
        </w:numPr>
        <w:tabs>
          <w:tab w:val="clear" w:pos="0"/>
        </w:tabs>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Nie stanowią istotnej zmiany między innymi: zmiany danych teleadresowych, zmiany osób reprezentujących strony oraz zmiany danych będących następstwem sukcesji uniwersalnej po jednej ze stron.</w:t>
      </w:r>
    </w:p>
    <w:p w14:paraId="65D6FC27" w14:textId="401E253D" w:rsidR="00F153F7" w:rsidRPr="00CC3102" w:rsidRDefault="00F153F7" w:rsidP="00CD1532">
      <w:pPr>
        <w:widowControl w:val="0"/>
        <w:numPr>
          <w:ilvl w:val="0"/>
          <w:numId w:val="33"/>
        </w:numPr>
        <w:tabs>
          <w:tab w:val="clear" w:pos="0"/>
        </w:tabs>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 xml:space="preserve">W przypadku zmiany albo rezygnacji z podwykonawcy – jeżeli dotyczy ona podmiotu, na którego zasoby Wykonawca powoływał się, </w:t>
      </w:r>
      <w:r w:rsidR="0097267A" w:rsidRPr="00CC3102">
        <w:rPr>
          <w:rFonts w:ascii="Trebuchet MS" w:hAnsi="Trebuchet MS" w:cs="Arial"/>
          <w:b/>
          <w:sz w:val="20"/>
          <w:szCs w:val="20"/>
        </w:rPr>
        <w:t>na zasadach określonych w art. 118 ustawy Prawo zamówień publicznych</w:t>
      </w:r>
      <w:r w:rsidR="00287545" w:rsidRPr="00CC3102">
        <w:rPr>
          <w:rFonts w:ascii="Trebuchet MS" w:hAnsi="Trebuchet MS" w:cs="Arial"/>
          <w:sz w:val="20"/>
          <w:szCs w:val="20"/>
        </w:rPr>
        <w:t>,</w:t>
      </w:r>
      <w:r w:rsidRPr="00CC3102">
        <w:rPr>
          <w:rFonts w:ascii="Trebuchet MS" w:hAnsi="Trebuchet MS" w:cs="Arial"/>
          <w:b/>
          <w:sz w:val="20"/>
          <w:szCs w:val="20"/>
        </w:rPr>
        <w:t xml:space="preserve"> </w:t>
      </w:r>
      <w:r w:rsidRPr="00CC3102">
        <w:rPr>
          <w:rFonts w:ascii="Trebuchet MS" w:hAnsi="Trebuchet MS" w:cs="Arial"/>
          <w:sz w:val="20"/>
          <w:szCs w:val="20"/>
        </w:rPr>
        <w:t>w celu wykazania spełniania warunków udziału w postępowaniu określonych w SWZ, Wykonawca jest obowiązany wykazać Zamawiającemu, iż proponowany inny podwykonawca lub Wykonawca samodzielnie spełnia je w stopniu nie mniejszym niż wymagany w trakcie postępowania o udzielenie zamówienia.</w:t>
      </w:r>
    </w:p>
    <w:p w14:paraId="3D7C0368" w14:textId="1626FB3E" w:rsidR="00F153F7" w:rsidRPr="00CC3102" w:rsidRDefault="00F153F7" w:rsidP="00D603EB">
      <w:pPr>
        <w:widowControl w:val="0"/>
        <w:numPr>
          <w:ilvl w:val="0"/>
          <w:numId w:val="33"/>
        </w:numPr>
        <w:tabs>
          <w:tab w:val="clear" w:pos="0"/>
        </w:tabs>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Dopuszczalna jest zmiana osób wskazanych w ofercie na inne, spełniające wszystkie warunki określone w specyfikacji warunków zamówienia</w:t>
      </w:r>
    </w:p>
    <w:p w14:paraId="709793A2" w14:textId="12ABBEB1" w:rsidR="000519AA" w:rsidRPr="00CC3102" w:rsidRDefault="000519AA"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Zmiana umowy wymaga formy pisemnej pod rygorem nieważności.</w:t>
      </w:r>
    </w:p>
    <w:p w14:paraId="1411BC52" w14:textId="77777777" w:rsidR="0083708F" w:rsidRPr="00CC3102" w:rsidRDefault="0083708F" w:rsidP="00195C65">
      <w:pPr>
        <w:widowControl w:val="0"/>
        <w:suppressAutoHyphens/>
        <w:autoSpaceDE w:val="0"/>
        <w:spacing w:line="276" w:lineRule="auto"/>
        <w:rPr>
          <w:rFonts w:ascii="Trebuchet MS" w:hAnsi="Trebuchet MS" w:cs="Arial"/>
          <w:sz w:val="20"/>
          <w:szCs w:val="20"/>
        </w:rPr>
      </w:pPr>
    </w:p>
    <w:p w14:paraId="0225D701" w14:textId="441387BB" w:rsidR="00DA71D7" w:rsidRPr="00CC3102" w:rsidRDefault="001832E5" w:rsidP="00B853A4">
      <w:pPr>
        <w:pStyle w:val="Akapitzlist"/>
        <w:keepLines/>
        <w:widowControl w:val="0"/>
        <w:tabs>
          <w:tab w:val="left" w:pos="5387"/>
        </w:tabs>
        <w:spacing w:after="120"/>
        <w:ind w:left="0"/>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411A6E" w:rsidRPr="00CC3102">
        <w:rPr>
          <w:rFonts w:ascii="Trebuchet MS" w:hAnsi="Trebuchet MS" w:cs="Arial"/>
          <w:b/>
          <w:bCs/>
          <w:snapToGrid w:val="0"/>
          <w:color w:val="000000"/>
          <w:sz w:val="20"/>
          <w:szCs w:val="20"/>
        </w:rPr>
        <w:t>21</w:t>
      </w:r>
    </w:p>
    <w:p w14:paraId="00B5EA81" w14:textId="77777777" w:rsidR="00DA71D7" w:rsidRPr="00CC3102" w:rsidRDefault="00DA71D7" w:rsidP="0084669F">
      <w:pPr>
        <w:spacing w:after="120" w:line="276" w:lineRule="auto"/>
        <w:jc w:val="center"/>
        <w:rPr>
          <w:rFonts w:ascii="Trebuchet MS" w:hAnsi="Trebuchet MS" w:cs="Arial"/>
          <w:sz w:val="20"/>
          <w:szCs w:val="20"/>
        </w:rPr>
      </w:pPr>
      <w:r w:rsidRPr="00CC3102">
        <w:rPr>
          <w:rFonts w:ascii="Trebuchet MS" w:hAnsi="Trebuchet MS" w:cs="Arial"/>
          <w:b/>
          <w:sz w:val="20"/>
          <w:szCs w:val="20"/>
        </w:rPr>
        <w:lastRenderedPageBreak/>
        <w:t>Siła Wyższa</w:t>
      </w:r>
    </w:p>
    <w:p w14:paraId="5DF1FFA0" w14:textId="77777777" w:rsidR="00DA71D7" w:rsidRPr="00CC3102" w:rsidRDefault="00DA71D7"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Żadna ze Stron nie ponosi odpowiedzialności za niewykonanie lub nienależyte wykonanie obowiązków wynikających z Umowy będące następstwem wyłącznie wystąpienia Siły Wyższej.</w:t>
      </w:r>
    </w:p>
    <w:p w14:paraId="7B44E743" w14:textId="4A56D108" w:rsidR="00B853A4" w:rsidRPr="00CC3102" w:rsidRDefault="00B853A4" w:rsidP="00D603EB">
      <w:pPr>
        <w:widowControl w:val="0"/>
        <w:numPr>
          <w:ilvl w:val="0"/>
          <w:numId w:val="32"/>
        </w:numPr>
        <w:tabs>
          <w:tab w:val="left" w:pos="426"/>
        </w:tabs>
        <w:autoSpaceDE w:val="0"/>
        <w:autoSpaceDN w:val="0"/>
        <w:adjustRightInd w:val="0"/>
        <w:spacing w:after="120" w:line="276" w:lineRule="auto"/>
        <w:rPr>
          <w:rFonts w:ascii="Trebuchet MS" w:hAnsi="Trebuchet MS" w:cs="Arial"/>
          <w:sz w:val="20"/>
          <w:szCs w:val="20"/>
          <w:lang w:eastAsia="pl-PL"/>
        </w:rPr>
      </w:pPr>
      <w:bookmarkStart w:id="5" w:name="_Hlk72245577"/>
      <w:r w:rsidRPr="00CC3102">
        <w:rPr>
          <w:rFonts w:ascii="Trebuchet MS" w:hAnsi="Trebuchet MS" w:cs="Arial"/>
          <w:sz w:val="20"/>
          <w:szCs w:val="20"/>
          <w:lang w:eastAsia="pl-PL"/>
        </w:rPr>
        <w:t>Za Sił</w:t>
      </w:r>
      <w:r w:rsidR="00C85978">
        <w:rPr>
          <w:rFonts w:ascii="Trebuchet MS" w:hAnsi="Trebuchet MS" w:cs="Arial"/>
          <w:sz w:val="20"/>
          <w:szCs w:val="20"/>
          <w:lang w:eastAsia="pl-PL"/>
        </w:rPr>
        <w:t>ę</w:t>
      </w:r>
      <w:r w:rsidRPr="00CC3102">
        <w:rPr>
          <w:rFonts w:ascii="Trebuchet MS" w:hAnsi="Trebuchet MS" w:cs="Arial"/>
          <w:sz w:val="20"/>
          <w:szCs w:val="20"/>
          <w:lang w:eastAsia="pl-PL"/>
        </w:rPr>
        <w:t xml:space="preserve"> Wy</w:t>
      </w:r>
      <w:r w:rsidR="00C85978">
        <w:rPr>
          <w:rFonts w:ascii="Trebuchet MS" w:hAnsi="Trebuchet MS" w:cs="Arial"/>
          <w:sz w:val="20"/>
          <w:szCs w:val="20"/>
          <w:lang w:eastAsia="pl-PL"/>
        </w:rPr>
        <w:t>ż</w:t>
      </w:r>
      <w:r w:rsidRPr="00CC3102">
        <w:rPr>
          <w:rFonts w:ascii="Trebuchet MS" w:hAnsi="Trebuchet MS" w:cs="Arial"/>
          <w:sz w:val="20"/>
          <w:szCs w:val="20"/>
          <w:lang w:eastAsia="pl-PL"/>
        </w:rPr>
        <w:t>sz</w:t>
      </w:r>
      <w:r w:rsidR="00C85978">
        <w:rPr>
          <w:rFonts w:ascii="Trebuchet MS" w:hAnsi="Trebuchet MS" w:cs="Arial"/>
          <w:sz w:val="20"/>
          <w:szCs w:val="20"/>
          <w:lang w:eastAsia="pl-PL"/>
        </w:rPr>
        <w:t>ą</w:t>
      </w:r>
      <w:r w:rsidRPr="00CC3102">
        <w:rPr>
          <w:rFonts w:ascii="Trebuchet MS" w:hAnsi="Trebuchet MS" w:cs="Arial"/>
          <w:sz w:val="20"/>
          <w:szCs w:val="20"/>
          <w:lang w:eastAsia="pl-PL"/>
        </w:rPr>
        <w:t xml:space="preserve"> uwa</w:t>
      </w:r>
      <w:r w:rsidR="00C85978">
        <w:rPr>
          <w:rFonts w:ascii="Trebuchet MS" w:hAnsi="Trebuchet MS" w:cs="Arial"/>
          <w:sz w:val="20"/>
          <w:szCs w:val="20"/>
          <w:lang w:eastAsia="pl-PL"/>
        </w:rPr>
        <w:t>ż</w:t>
      </w:r>
      <w:r w:rsidRPr="00CC3102">
        <w:rPr>
          <w:rFonts w:ascii="Trebuchet MS" w:hAnsi="Trebuchet MS" w:cs="Arial"/>
          <w:sz w:val="20"/>
          <w:szCs w:val="20"/>
          <w:lang w:eastAsia="pl-PL"/>
        </w:rPr>
        <w:t>ane b</w:t>
      </w:r>
      <w:r w:rsidR="00C85978">
        <w:rPr>
          <w:rFonts w:ascii="Trebuchet MS" w:hAnsi="Trebuchet MS" w:cs="Arial"/>
          <w:sz w:val="20"/>
          <w:szCs w:val="20"/>
          <w:lang w:eastAsia="pl-PL"/>
        </w:rPr>
        <w:t>ę</w:t>
      </w:r>
      <w:r w:rsidRPr="00CC3102">
        <w:rPr>
          <w:rFonts w:ascii="Trebuchet MS" w:hAnsi="Trebuchet MS" w:cs="Arial"/>
          <w:sz w:val="20"/>
          <w:szCs w:val="20"/>
          <w:lang w:eastAsia="pl-PL"/>
        </w:rPr>
        <w:t>d</w:t>
      </w:r>
      <w:r w:rsidR="00C85978">
        <w:rPr>
          <w:rFonts w:ascii="Trebuchet MS" w:hAnsi="Trebuchet MS" w:cs="Arial"/>
          <w:sz w:val="20"/>
          <w:szCs w:val="20"/>
          <w:lang w:eastAsia="pl-PL"/>
        </w:rPr>
        <w:t>ą</w:t>
      </w:r>
      <w:r w:rsidRPr="00CC3102">
        <w:rPr>
          <w:rFonts w:ascii="Trebuchet MS" w:hAnsi="Trebuchet MS" w:cs="Arial"/>
          <w:sz w:val="20"/>
          <w:szCs w:val="20"/>
          <w:lang w:eastAsia="pl-PL"/>
        </w:rPr>
        <w:t xml:space="preserve"> wszystkie zdarzenia, jakich nie da si</w:t>
      </w:r>
      <w:r w:rsidR="00C85978">
        <w:rPr>
          <w:rFonts w:ascii="Trebuchet MS" w:hAnsi="Trebuchet MS" w:cs="Arial"/>
          <w:sz w:val="20"/>
          <w:szCs w:val="20"/>
          <w:lang w:eastAsia="pl-PL"/>
        </w:rPr>
        <w:t>ę</w:t>
      </w:r>
      <w:r w:rsidRPr="00CC3102">
        <w:rPr>
          <w:rFonts w:ascii="Trebuchet MS" w:hAnsi="Trebuchet MS" w:cs="Arial"/>
          <w:sz w:val="20"/>
          <w:szCs w:val="20"/>
          <w:lang w:eastAsia="pl-PL"/>
        </w:rPr>
        <w:t xml:space="preserve"> przewidzieć́ w chwili zawarcia Umowy, ani im zapobiec i na kt</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 xml:space="preserve">re </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adna ze Stron nie b</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dzie mia</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a wp</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ywu, w szczeg</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lno</w:t>
      </w:r>
      <w:r w:rsidRPr="00CC3102">
        <w:rPr>
          <w:rFonts w:ascii="Trebuchet MS" w:hAnsi="Trebuchet MS" w:cs="Trebuchet MS"/>
          <w:sz w:val="20"/>
          <w:szCs w:val="20"/>
          <w:lang w:eastAsia="pl-PL"/>
        </w:rPr>
        <w:t>ś</w:t>
      </w:r>
      <w:r w:rsidRPr="00CC3102">
        <w:rPr>
          <w:rFonts w:ascii="Trebuchet MS" w:hAnsi="Trebuchet MS" w:cs="Arial"/>
          <w:sz w:val="20"/>
          <w:szCs w:val="20"/>
          <w:lang w:eastAsia="pl-PL"/>
        </w:rPr>
        <w:t>ci: pow</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d</w:t>
      </w:r>
      <w:r w:rsidRPr="00CC3102">
        <w:rPr>
          <w:rFonts w:ascii="Trebuchet MS" w:hAnsi="Trebuchet MS" w:cs="Trebuchet MS"/>
          <w:sz w:val="20"/>
          <w:szCs w:val="20"/>
          <w:lang w:eastAsia="pl-PL"/>
        </w:rPr>
        <w:t>ź</w:t>
      </w:r>
      <w:r w:rsidRPr="00CC3102">
        <w:rPr>
          <w:rFonts w:ascii="Trebuchet MS" w:hAnsi="Trebuchet MS" w:cs="Arial"/>
          <w:sz w:val="20"/>
          <w:szCs w:val="20"/>
          <w:lang w:eastAsia="pl-PL"/>
        </w:rPr>
        <w:t>́, po</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ar, epidemia, trz</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sienie ziemi i inne kl</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 xml:space="preserve">ski </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ywio</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 xml:space="preserve">owe. </w:t>
      </w:r>
    </w:p>
    <w:p w14:paraId="1D68F0AD"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 xml:space="preserve">Strona, która stwierdzi wystąpienie Siły Wyższej ma obowiązek poinformowania o tym drugiej Strony na piśmie bez zbędnej zwłoki. </w:t>
      </w:r>
    </w:p>
    <w:p w14:paraId="5DE5CFB9"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Strona dotknięta działaniem Siły Wyższej podejmie wszelkie konieczne czynności zmierzające do ograniczenia skutków Siły Wyższej w zakresie wykonania zobowiązań wynikających z Umowy.</w:t>
      </w:r>
    </w:p>
    <w:p w14:paraId="545ED2DC"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W przypadku ustania Siły Wyższej, Strona zawiadomi o tym bezzwłocznie drugą Stronę na piśmie.</w:t>
      </w:r>
    </w:p>
    <w:p w14:paraId="54CC15EA"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lang w:eastAsia="pl-PL"/>
        </w:rPr>
      </w:pPr>
      <w:r w:rsidRPr="00CC3102">
        <w:rPr>
          <w:rFonts w:ascii="Trebuchet MS" w:hAnsi="Trebuchet MS" w:cs="Arial"/>
          <w:sz w:val="20"/>
          <w:szCs w:val="20"/>
          <w:lang w:eastAsia="pl-PL"/>
        </w:rPr>
        <w:t xml:space="preserve">Jeżeli Siła </w:t>
      </w:r>
      <w:proofErr w:type="spellStart"/>
      <w:r w:rsidRPr="00CC3102">
        <w:rPr>
          <w:rFonts w:ascii="Trebuchet MS" w:hAnsi="Trebuchet MS" w:cs="Arial"/>
          <w:sz w:val="20"/>
          <w:szCs w:val="20"/>
          <w:lang w:eastAsia="pl-PL"/>
        </w:rPr>
        <w:t>Wyz</w:t>
      </w:r>
      <w:r w:rsidRPr="00CC3102">
        <w:rPr>
          <w:rFonts w:ascii="Arial" w:hAnsi="Arial" w:cs="Arial"/>
          <w:sz w:val="20"/>
          <w:szCs w:val="20"/>
          <w:lang w:eastAsia="pl-PL"/>
        </w:rPr>
        <w:t>̇</w:t>
      </w:r>
      <w:r w:rsidRPr="00CC3102">
        <w:rPr>
          <w:rFonts w:ascii="Trebuchet MS" w:hAnsi="Trebuchet MS" w:cs="Arial"/>
          <w:sz w:val="20"/>
          <w:szCs w:val="20"/>
          <w:lang w:eastAsia="pl-PL"/>
        </w:rPr>
        <w:t>sza</w:t>
      </w:r>
      <w:proofErr w:type="spellEnd"/>
      <w:r w:rsidRPr="00CC3102">
        <w:rPr>
          <w:rFonts w:ascii="Trebuchet MS" w:hAnsi="Trebuchet MS" w:cs="Arial"/>
          <w:sz w:val="20"/>
          <w:szCs w:val="20"/>
          <w:lang w:eastAsia="pl-PL"/>
        </w:rPr>
        <w:t xml:space="preserve"> b</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dzie trwa</w:t>
      </w:r>
      <w:r w:rsidRPr="00CC3102">
        <w:rPr>
          <w:rFonts w:ascii="Trebuchet MS" w:hAnsi="Trebuchet MS" w:cs="Trebuchet MS"/>
          <w:sz w:val="20"/>
          <w:szCs w:val="20"/>
          <w:lang w:eastAsia="pl-PL"/>
        </w:rPr>
        <w:t>ć</w:t>
      </w:r>
      <w:r w:rsidRPr="00CC3102">
        <w:rPr>
          <w:rFonts w:ascii="Trebuchet MS" w:hAnsi="Trebuchet MS" w:cs="Arial"/>
          <w:sz w:val="20"/>
          <w:szCs w:val="20"/>
          <w:lang w:eastAsia="pl-PL"/>
        </w:rPr>
        <w:t>́ przez okres co najmniej 60 dni, to niezale</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 xml:space="preserve">nie od tego, </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e ulegnie przed</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u</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eniu termin realizacji Strony mog</w:t>
      </w:r>
      <w:r w:rsidRPr="00CC3102">
        <w:rPr>
          <w:rFonts w:ascii="Trebuchet MS" w:hAnsi="Trebuchet MS" w:cs="Trebuchet MS"/>
          <w:sz w:val="20"/>
          <w:szCs w:val="20"/>
          <w:lang w:eastAsia="pl-PL"/>
        </w:rPr>
        <w:t>ą</w:t>
      </w:r>
      <w:r w:rsidRPr="00CC3102">
        <w:rPr>
          <w:rFonts w:ascii="Arial" w:hAnsi="Arial" w:cs="Arial"/>
          <w:sz w:val="20"/>
          <w:szCs w:val="20"/>
          <w:lang w:eastAsia="pl-PL"/>
        </w:rPr>
        <w:t>̨</w:t>
      </w:r>
      <w:r w:rsidRPr="00CC3102">
        <w:rPr>
          <w:rFonts w:ascii="Trebuchet MS" w:hAnsi="Trebuchet MS" w:cs="Arial"/>
          <w:sz w:val="20"/>
          <w:szCs w:val="20"/>
          <w:lang w:eastAsia="pl-PL"/>
        </w:rPr>
        <w:t xml:space="preserve"> przyst</w:t>
      </w:r>
      <w:r w:rsidRPr="00CC3102">
        <w:rPr>
          <w:rFonts w:ascii="Trebuchet MS" w:hAnsi="Trebuchet MS" w:cs="Trebuchet MS"/>
          <w:sz w:val="20"/>
          <w:szCs w:val="20"/>
          <w:lang w:eastAsia="pl-PL"/>
        </w:rPr>
        <w:t>ą</w:t>
      </w:r>
      <w:r w:rsidRPr="00CC3102">
        <w:rPr>
          <w:rFonts w:ascii="Trebuchet MS" w:hAnsi="Trebuchet MS" w:cs="Arial"/>
          <w:sz w:val="20"/>
          <w:szCs w:val="20"/>
          <w:lang w:eastAsia="pl-PL"/>
        </w:rPr>
        <w:t>pi</w:t>
      </w:r>
      <w:r w:rsidRPr="00CC3102">
        <w:rPr>
          <w:rFonts w:ascii="Trebuchet MS" w:hAnsi="Trebuchet MS" w:cs="Trebuchet MS"/>
          <w:sz w:val="20"/>
          <w:szCs w:val="20"/>
          <w:lang w:eastAsia="pl-PL"/>
        </w:rPr>
        <w:t>ć</w:t>
      </w:r>
      <w:r w:rsidRPr="00CC3102">
        <w:rPr>
          <w:rFonts w:ascii="Trebuchet MS" w:hAnsi="Trebuchet MS" w:cs="Arial"/>
          <w:sz w:val="20"/>
          <w:szCs w:val="20"/>
          <w:lang w:eastAsia="pl-PL"/>
        </w:rPr>
        <w:t>́ do renegocjacji Umowy tak, by przystosować́ ja</w:t>
      </w:r>
      <w:r w:rsidRPr="00CC3102">
        <w:rPr>
          <w:rFonts w:ascii="Arial" w:hAnsi="Arial" w:cs="Arial"/>
          <w:sz w:val="20"/>
          <w:szCs w:val="20"/>
          <w:lang w:eastAsia="pl-PL"/>
        </w:rPr>
        <w:t>̨</w:t>
      </w:r>
      <w:r w:rsidRPr="00CC3102">
        <w:rPr>
          <w:rFonts w:ascii="Trebuchet MS" w:hAnsi="Trebuchet MS" w:cs="Arial"/>
          <w:sz w:val="20"/>
          <w:szCs w:val="20"/>
          <w:lang w:eastAsia="pl-PL"/>
        </w:rPr>
        <w:t xml:space="preserve"> do zaistnia</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ych okoliczno</w:t>
      </w:r>
      <w:r w:rsidRPr="00CC3102">
        <w:rPr>
          <w:rFonts w:ascii="Trebuchet MS" w:hAnsi="Trebuchet MS" w:cs="Trebuchet MS"/>
          <w:sz w:val="20"/>
          <w:szCs w:val="20"/>
          <w:lang w:eastAsia="pl-PL"/>
        </w:rPr>
        <w:t>ś</w:t>
      </w:r>
      <w:r w:rsidRPr="00CC3102">
        <w:rPr>
          <w:rFonts w:ascii="Trebuchet MS" w:hAnsi="Trebuchet MS" w:cs="Arial"/>
          <w:sz w:val="20"/>
          <w:szCs w:val="20"/>
          <w:lang w:eastAsia="pl-PL"/>
        </w:rPr>
        <w:t>ci zgodnie z obowi</w:t>
      </w:r>
      <w:r w:rsidRPr="00CC3102">
        <w:rPr>
          <w:rFonts w:ascii="Trebuchet MS" w:hAnsi="Trebuchet MS" w:cs="Trebuchet MS"/>
          <w:sz w:val="20"/>
          <w:szCs w:val="20"/>
          <w:lang w:eastAsia="pl-PL"/>
        </w:rPr>
        <w:t>ą</w:t>
      </w:r>
      <w:r w:rsidRPr="00CC3102">
        <w:rPr>
          <w:rFonts w:ascii="Trebuchet MS" w:hAnsi="Trebuchet MS" w:cs="Arial"/>
          <w:sz w:val="20"/>
          <w:szCs w:val="20"/>
          <w:lang w:eastAsia="pl-PL"/>
        </w:rPr>
        <w:t>zuj</w:t>
      </w:r>
      <w:r w:rsidRPr="00CC3102">
        <w:rPr>
          <w:rFonts w:ascii="Trebuchet MS" w:hAnsi="Trebuchet MS" w:cs="Trebuchet MS"/>
          <w:sz w:val="20"/>
          <w:szCs w:val="20"/>
          <w:lang w:eastAsia="pl-PL"/>
        </w:rPr>
        <w:t>ą</w:t>
      </w:r>
      <w:r w:rsidRPr="00CC3102">
        <w:rPr>
          <w:rFonts w:ascii="Trebuchet MS" w:hAnsi="Trebuchet MS" w:cs="Arial"/>
          <w:sz w:val="20"/>
          <w:szCs w:val="20"/>
          <w:lang w:eastAsia="pl-PL"/>
        </w:rPr>
        <w:t xml:space="preserve">cymi przepisami prawa. </w:t>
      </w:r>
    </w:p>
    <w:p w14:paraId="3471A39A"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lang w:eastAsia="pl-PL"/>
        </w:rPr>
      </w:pPr>
      <w:r w:rsidRPr="00CC3102">
        <w:rPr>
          <w:rFonts w:ascii="Trebuchet MS" w:hAnsi="Trebuchet MS" w:cs="Arial"/>
          <w:sz w:val="20"/>
          <w:szCs w:val="20"/>
          <w:lang w:eastAsia="pl-PL"/>
        </w:rPr>
        <w:t>Jeżeli podjęte przez Strony rozmowy nie doprowadzą w ciągu 1 miesiąca do ustalenia wspólnego stanowiska i wynegocjowania stosownych warunków umownych, to każda ze Stron będzie miała prawo do odstąpienia od Umowy. Oświadczenie o odstąpieniu winno zostać́ z</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o</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one w terminie 30 (trzydzie</w:t>
      </w:r>
      <w:r w:rsidRPr="00CC3102">
        <w:rPr>
          <w:rFonts w:ascii="Trebuchet MS" w:hAnsi="Trebuchet MS" w:cs="Trebuchet MS"/>
          <w:sz w:val="20"/>
          <w:szCs w:val="20"/>
          <w:lang w:eastAsia="pl-PL"/>
        </w:rPr>
        <w:t>ś</w:t>
      </w:r>
      <w:r w:rsidRPr="00CC3102">
        <w:rPr>
          <w:rFonts w:ascii="Trebuchet MS" w:hAnsi="Trebuchet MS" w:cs="Arial"/>
          <w:sz w:val="20"/>
          <w:szCs w:val="20"/>
          <w:lang w:eastAsia="pl-PL"/>
        </w:rPr>
        <w:t>ci) dni od dnia up</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ywu terminu, o kt</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 xml:space="preserve">rym mowa w zdaniu poprzednim. </w:t>
      </w:r>
    </w:p>
    <w:bookmarkEnd w:id="5"/>
    <w:p w14:paraId="54552D3F" w14:textId="77777777" w:rsidR="00FF3861" w:rsidRPr="00CC3102" w:rsidRDefault="00FF3861" w:rsidP="00717D05">
      <w:pPr>
        <w:pStyle w:val="Akapitzlist"/>
        <w:keepLines/>
        <w:widowControl w:val="0"/>
        <w:tabs>
          <w:tab w:val="left" w:pos="5387"/>
        </w:tabs>
        <w:spacing w:after="120"/>
        <w:ind w:left="0"/>
        <w:rPr>
          <w:rFonts w:ascii="Trebuchet MS" w:hAnsi="Trebuchet MS" w:cs="Arial"/>
          <w:b/>
          <w:bCs/>
          <w:snapToGrid w:val="0"/>
          <w:color w:val="000000"/>
          <w:sz w:val="20"/>
          <w:szCs w:val="20"/>
        </w:rPr>
      </w:pPr>
    </w:p>
    <w:p w14:paraId="1E64AC08" w14:textId="0C272222" w:rsidR="00B853A4" w:rsidRPr="00CC3102" w:rsidRDefault="00B853A4" w:rsidP="00B853A4">
      <w:pPr>
        <w:pStyle w:val="Akapitzlist"/>
        <w:keepLines/>
        <w:widowControl w:val="0"/>
        <w:tabs>
          <w:tab w:val="left" w:pos="5387"/>
        </w:tabs>
        <w:spacing w:after="120"/>
        <w:ind w:left="0"/>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22</w:t>
      </w:r>
    </w:p>
    <w:p w14:paraId="1755B91D" w14:textId="039410CE" w:rsidR="006847B4" w:rsidRPr="00CC3102" w:rsidRDefault="00DF5AED"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xml:space="preserve">1. </w:t>
      </w:r>
      <w:r w:rsidR="001832E5" w:rsidRPr="00CC3102">
        <w:rPr>
          <w:rFonts w:ascii="Trebuchet MS" w:hAnsi="Trebuchet MS" w:cs="Arial"/>
          <w:bCs/>
          <w:snapToGrid w:val="0"/>
          <w:sz w:val="20"/>
          <w:szCs w:val="20"/>
        </w:rPr>
        <w:t>Strony wskazują osoby uprawnione do kontaktu:</w:t>
      </w:r>
    </w:p>
    <w:p w14:paraId="4EAB5517" w14:textId="481F02E4"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a) w imieniu Zamawiaj</w:t>
      </w:r>
      <w:r w:rsidR="00B853A4" w:rsidRPr="00CC3102">
        <w:rPr>
          <w:rFonts w:ascii="Trebuchet MS" w:hAnsi="Trebuchet MS" w:cs="Arial"/>
          <w:bCs/>
          <w:snapToGrid w:val="0"/>
          <w:sz w:val="20"/>
          <w:szCs w:val="20"/>
        </w:rPr>
        <w:t>ą</w:t>
      </w:r>
      <w:r w:rsidRPr="00CC3102">
        <w:rPr>
          <w:rFonts w:ascii="Trebuchet MS" w:hAnsi="Trebuchet MS" w:cs="Arial"/>
          <w:bCs/>
          <w:snapToGrid w:val="0"/>
          <w:sz w:val="20"/>
          <w:szCs w:val="20"/>
        </w:rPr>
        <w:t>cego:</w:t>
      </w:r>
    </w:p>
    <w:p w14:paraId="1DEC3F1B"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0B3DA9EE"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57ACCF00"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b) w imieniu Wykonawcy:</w:t>
      </w:r>
    </w:p>
    <w:p w14:paraId="1B8E0E0A"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33BD63B6"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6B063AF0" w14:textId="764B7CF3" w:rsidR="00EB37B8" w:rsidRPr="00CC3102" w:rsidRDefault="00EB37B8" w:rsidP="00717D05">
      <w:pPr>
        <w:keepLines/>
        <w:widowControl w:val="0"/>
        <w:spacing w:after="240"/>
        <w:rPr>
          <w:rFonts w:ascii="Trebuchet MS" w:hAnsi="Trebuchet MS" w:cs="Arial"/>
          <w:bCs/>
          <w:snapToGrid w:val="0"/>
          <w:sz w:val="20"/>
          <w:szCs w:val="20"/>
        </w:rPr>
      </w:pPr>
      <w:r w:rsidRPr="00CC3102">
        <w:rPr>
          <w:rFonts w:ascii="Trebuchet MS" w:hAnsi="Trebuchet MS" w:cs="Arial"/>
          <w:bCs/>
          <w:snapToGrid w:val="0"/>
          <w:sz w:val="20"/>
          <w:szCs w:val="20"/>
        </w:rPr>
        <w:t xml:space="preserve">2. Zmiana osób, o których mowa w ust. 1, nie wymaga sporządzenia aneksu. Wystarczy powiadomienie Zmawiającego na adres mailowy: ……………………………………. </w:t>
      </w:r>
    </w:p>
    <w:p w14:paraId="08D1EA8E" w14:textId="24477B47" w:rsidR="006847B4" w:rsidRPr="00CC3102" w:rsidRDefault="0089047E"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w:t>
      </w:r>
      <w:r w:rsidR="0084550D" w:rsidRPr="00CC3102">
        <w:rPr>
          <w:rFonts w:ascii="Trebuchet MS" w:hAnsi="Trebuchet MS" w:cs="Arial"/>
          <w:b/>
          <w:bCs/>
          <w:snapToGrid w:val="0"/>
          <w:color w:val="000000"/>
          <w:sz w:val="20"/>
          <w:szCs w:val="20"/>
        </w:rPr>
        <w:t xml:space="preserve"> 23</w:t>
      </w:r>
    </w:p>
    <w:p w14:paraId="7E0862CF" w14:textId="77777777" w:rsidR="006847B4" w:rsidRPr="00CC3102" w:rsidRDefault="006847B4" w:rsidP="0084669F">
      <w:pPr>
        <w:keepLines/>
        <w:widowControl w:val="0"/>
        <w:tabs>
          <w:tab w:val="num" w:pos="0"/>
          <w:tab w:val="left" w:pos="5387"/>
        </w:tabs>
        <w:spacing w:after="120" w:line="276" w:lineRule="auto"/>
        <w:rPr>
          <w:rFonts w:ascii="Trebuchet MS" w:hAnsi="Trebuchet MS" w:cs="Arial"/>
          <w:snapToGrid w:val="0"/>
          <w:color w:val="000000"/>
          <w:sz w:val="20"/>
          <w:szCs w:val="20"/>
        </w:rPr>
      </w:pPr>
      <w:r w:rsidRPr="00CC3102">
        <w:rPr>
          <w:rFonts w:ascii="Trebuchet MS" w:hAnsi="Trebuchet MS" w:cs="Arial"/>
          <w:snapToGrid w:val="0"/>
          <w:sz w:val="20"/>
          <w:szCs w:val="20"/>
        </w:rPr>
        <w:t>Spory wynikłe w związku z Umową będzie rozstrzygał Sąd miejscowo właściwy</w:t>
      </w:r>
      <w:r w:rsidRPr="00CC3102">
        <w:rPr>
          <w:rFonts w:ascii="Trebuchet MS" w:hAnsi="Trebuchet MS" w:cs="Arial"/>
          <w:snapToGrid w:val="0"/>
          <w:color w:val="000000"/>
          <w:sz w:val="20"/>
          <w:szCs w:val="20"/>
        </w:rPr>
        <w:t xml:space="preserve"> dla siedziby Zamawiają</w:t>
      </w:r>
      <w:r w:rsidR="00322116" w:rsidRPr="00CC3102">
        <w:rPr>
          <w:rFonts w:ascii="Trebuchet MS" w:hAnsi="Trebuchet MS" w:cs="Arial"/>
          <w:snapToGrid w:val="0"/>
          <w:color w:val="000000"/>
          <w:sz w:val="20"/>
          <w:szCs w:val="20"/>
        </w:rPr>
        <w:t>cego.</w:t>
      </w:r>
    </w:p>
    <w:p w14:paraId="22C39C68" w14:textId="41250078" w:rsidR="006847B4" w:rsidRPr="00CC3102" w:rsidRDefault="0089047E"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24</w:t>
      </w:r>
    </w:p>
    <w:p w14:paraId="43F713FD" w14:textId="453C6179" w:rsidR="006847B4" w:rsidRPr="00CC3102" w:rsidRDefault="006847B4" w:rsidP="00B853A4">
      <w:pPr>
        <w:keepLines/>
        <w:widowControl w:val="0"/>
        <w:tabs>
          <w:tab w:val="left" w:pos="5387"/>
        </w:tabs>
        <w:spacing w:after="120"/>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W sprawach nie uregulowanych Umową będą miały zastosowanie odpowiednie przepisy </w:t>
      </w:r>
      <w:r w:rsidRPr="00CC3102">
        <w:rPr>
          <w:rFonts w:ascii="Trebuchet MS" w:hAnsi="Trebuchet MS" w:cs="Arial"/>
          <w:snapToGrid w:val="0"/>
          <w:sz w:val="20"/>
          <w:szCs w:val="20"/>
        </w:rPr>
        <w:t>Kodeksu cywilnego, ustawy</w:t>
      </w:r>
      <w:r w:rsidR="004605EA" w:rsidRPr="00CC3102">
        <w:rPr>
          <w:rFonts w:ascii="Trebuchet MS" w:hAnsi="Trebuchet MS" w:cs="Arial"/>
          <w:snapToGrid w:val="0"/>
          <w:sz w:val="20"/>
          <w:szCs w:val="20"/>
        </w:rPr>
        <w:t xml:space="preserve"> </w:t>
      </w:r>
      <w:r w:rsidRPr="00CC3102">
        <w:rPr>
          <w:rFonts w:ascii="Trebuchet MS" w:hAnsi="Trebuchet MS" w:cs="Arial"/>
          <w:snapToGrid w:val="0"/>
          <w:sz w:val="20"/>
          <w:szCs w:val="20"/>
        </w:rPr>
        <w:t xml:space="preserve">Prawo zamówień publicznych </w:t>
      </w:r>
      <w:r w:rsidRPr="00CC3102">
        <w:rPr>
          <w:rFonts w:ascii="Trebuchet MS" w:hAnsi="Trebuchet MS" w:cs="Arial"/>
          <w:snapToGrid w:val="0"/>
          <w:color w:val="000000"/>
          <w:sz w:val="20"/>
          <w:szCs w:val="20"/>
        </w:rPr>
        <w:t xml:space="preserve">oraz </w:t>
      </w:r>
      <w:r w:rsidR="004605EA" w:rsidRPr="00CC3102">
        <w:rPr>
          <w:rFonts w:ascii="Trebuchet MS" w:hAnsi="Trebuchet MS" w:cs="Arial"/>
          <w:snapToGrid w:val="0"/>
          <w:sz w:val="20"/>
          <w:szCs w:val="20"/>
        </w:rPr>
        <w:t>ustawy Prawo budowlane</w:t>
      </w:r>
      <w:r w:rsidRPr="00CC3102">
        <w:rPr>
          <w:rFonts w:ascii="Trebuchet MS" w:hAnsi="Trebuchet MS" w:cs="Arial"/>
          <w:snapToGrid w:val="0"/>
          <w:sz w:val="20"/>
          <w:szCs w:val="20"/>
        </w:rPr>
        <w:t xml:space="preserve">. </w:t>
      </w:r>
    </w:p>
    <w:p w14:paraId="78C6B264" w14:textId="77777777" w:rsidR="006847B4" w:rsidRPr="00CC3102" w:rsidRDefault="006847B4"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p>
    <w:p w14:paraId="79B68C3A" w14:textId="65BED2E5" w:rsidR="006847B4" w:rsidRPr="00CC3102" w:rsidRDefault="008C414E"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25</w:t>
      </w:r>
    </w:p>
    <w:p w14:paraId="741C861B" w14:textId="2F8A0873" w:rsidR="00225D2F" w:rsidRPr="00CC3102" w:rsidRDefault="00C76DFF" w:rsidP="0084669F">
      <w:pPr>
        <w:keepLines/>
        <w:widowControl w:val="0"/>
        <w:tabs>
          <w:tab w:val="num" w:pos="0"/>
        </w:tabs>
        <w:spacing w:after="120" w:line="276" w:lineRule="auto"/>
        <w:rPr>
          <w:rFonts w:ascii="Trebuchet MS" w:hAnsi="Trebuchet MS" w:cs="Arial"/>
          <w:snapToGrid w:val="0"/>
          <w:color w:val="000000"/>
          <w:sz w:val="20"/>
          <w:szCs w:val="20"/>
        </w:rPr>
      </w:pPr>
      <w:r w:rsidRPr="00CC3102">
        <w:rPr>
          <w:rFonts w:ascii="Trebuchet MS" w:hAnsi="Trebuchet MS" w:cs="Arial"/>
          <w:snapToGrid w:val="0"/>
          <w:color w:val="000000"/>
          <w:sz w:val="20"/>
          <w:szCs w:val="20"/>
        </w:rPr>
        <w:t>Umowa została sporządzona w czterech jednobrzmiących egzemplarzach, jeden dla Wykonawcy, trzy dla Zamawiającego</w:t>
      </w:r>
      <w:r w:rsidR="00BD5162" w:rsidRPr="00CC3102">
        <w:rPr>
          <w:rFonts w:ascii="Trebuchet MS" w:hAnsi="Trebuchet MS" w:cs="Arial"/>
          <w:snapToGrid w:val="0"/>
          <w:color w:val="000000"/>
          <w:sz w:val="20"/>
          <w:szCs w:val="20"/>
        </w:rPr>
        <w:t>.</w:t>
      </w:r>
    </w:p>
    <w:p w14:paraId="0551A509" w14:textId="42A6EF62" w:rsidR="006847B4" w:rsidRPr="00CC3102" w:rsidRDefault="002438A5"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26</w:t>
      </w:r>
    </w:p>
    <w:p w14:paraId="2834FB0D" w14:textId="77777777" w:rsidR="006847B4" w:rsidRPr="00CC3102" w:rsidRDefault="006847B4"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p>
    <w:p w14:paraId="138FDEB8" w14:textId="77777777" w:rsidR="006847B4" w:rsidRPr="00CC3102" w:rsidRDefault="006847B4" w:rsidP="0084669F">
      <w:pPr>
        <w:keepLines/>
        <w:widowControl w:val="0"/>
        <w:tabs>
          <w:tab w:val="num" w:pos="0"/>
        </w:tabs>
        <w:spacing w:after="120" w:line="276" w:lineRule="auto"/>
        <w:rPr>
          <w:rFonts w:ascii="Trebuchet MS" w:hAnsi="Trebuchet MS" w:cs="Arial"/>
          <w:snapToGrid w:val="0"/>
          <w:color w:val="000000"/>
          <w:sz w:val="20"/>
          <w:szCs w:val="20"/>
        </w:rPr>
      </w:pPr>
      <w:r w:rsidRPr="00CC3102">
        <w:rPr>
          <w:rFonts w:ascii="Trebuchet MS" w:hAnsi="Trebuchet MS" w:cs="Arial"/>
          <w:snapToGrid w:val="0"/>
          <w:sz w:val="20"/>
          <w:szCs w:val="20"/>
        </w:rPr>
        <w:lastRenderedPageBreak/>
        <w:t>Integralną część umowy stanowią następujące załączniki:</w:t>
      </w:r>
    </w:p>
    <w:p w14:paraId="115FE6C7" w14:textId="2CA28940" w:rsidR="006847B4" w:rsidRPr="00CC3102" w:rsidRDefault="00E76BD0" w:rsidP="0084669F">
      <w:pPr>
        <w:keepLines/>
        <w:widowControl w:val="0"/>
        <w:tabs>
          <w:tab w:val="num" w:pos="0"/>
        </w:tabs>
        <w:spacing w:after="120" w:line="276" w:lineRule="auto"/>
        <w:rPr>
          <w:rFonts w:ascii="Trebuchet MS" w:hAnsi="Trebuchet MS" w:cs="Arial"/>
          <w:snapToGrid w:val="0"/>
          <w:sz w:val="20"/>
          <w:szCs w:val="20"/>
        </w:rPr>
      </w:pPr>
      <w:r w:rsidRPr="00CC3102">
        <w:rPr>
          <w:rFonts w:ascii="Trebuchet MS" w:hAnsi="Trebuchet MS" w:cs="Arial"/>
          <w:sz w:val="20"/>
          <w:szCs w:val="20"/>
        </w:rPr>
        <w:t>Z</w:t>
      </w:r>
      <w:r w:rsidR="006847B4" w:rsidRPr="00CC3102">
        <w:rPr>
          <w:rFonts w:ascii="Trebuchet MS" w:hAnsi="Trebuchet MS" w:cs="Arial"/>
          <w:sz w:val="20"/>
          <w:szCs w:val="20"/>
        </w:rPr>
        <w:t>ałą</w:t>
      </w:r>
      <w:r w:rsidR="00C3389B" w:rsidRPr="00CC3102">
        <w:rPr>
          <w:rFonts w:ascii="Trebuchet MS" w:hAnsi="Trebuchet MS" w:cs="Arial"/>
          <w:sz w:val="20"/>
          <w:szCs w:val="20"/>
        </w:rPr>
        <w:t>cznik nr 1</w:t>
      </w:r>
      <w:r w:rsidR="006847B4" w:rsidRPr="00CC3102">
        <w:rPr>
          <w:rFonts w:ascii="Trebuchet MS" w:hAnsi="Trebuchet MS" w:cs="Arial"/>
          <w:sz w:val="20"/>
          <w:szCs w:val="20"/>
        </w:rPr>
        <w:t xml:space="preserve"> - </w:t>
      </w:r>
      <w:r w:rsidR="00692100" w:rsidRPr="00CC3102">
        <w:rPr>
          <w:rFonts w:ascii="Trebuchet MS" w:hAnsi="Trebuchet MS" w:cs="Arial"/>
          <w:snapToGrid w:val="0"/>
          <w:sz w:val="20"/>
          <w:szCs w:val="20"/>
        </w:rPr>
        <w:t xml:space="preserve">Dokumentacja projektowa (w tym </w:t>
      </w:r>
      <w:proofErr w:type="spellStart"/>
      <w:r w:rsidR="00692100" w:rsidRPr="00CC3102">
        <w:rPr>
          <w:rFonts w:ascii="Trebuchet MS" w:hAnsi="Trebuchet MS" w:cs="Arial"/>
          <w:snapToGrid w:val="0"/>
          <w:sz w:val="20"/>
          <w:szCs w:val="20"/>
        </w:rPr>
        <w:t>STWiOR</w:t>
      </w:r>
      <w:proofErr w:type="spellEnd"/>
      <w:r w:rsidR="00692100" w:rsidRPr="00CC3102">
        <w:rPr>
          <w:rFonts w:ascii="Trebuchet MS" w:hAnsi="Trebuchet MS" w:cs="Arial"/>
          <w:snapToGrid w:val="0"/>
          <w:sz w:val="20"/>
          <w:szCs w:val="20"/>
        </w:rPr>
        <w:t>)</w:t>
      </w:r>
    </w:p>
    <w:p w14:paraId="40C09A1A" w14:textId="2C1CFF47" w:rsidR="00852A1B" w:rsidRPr="00CC3102" w:rsidRDefault="00852A1B" w:rsidP="0084669F">
      <w:pPr>
        <w:keepLines/>
        <w:widowControl w:val="0"/>
        <w:tabs>
          <w:tab w:val="num" w:pos="0"/>
        </w:tabs>
        <w:spacing w:after="120" w:line="276" w:lineRule="auto"/>
        <w:rPr>
          <w:rFonts w:ascii="Trebuchet MS" w:hAnsi="Trebuchet MS" w:cs="Arial"/>
          <w:sz w:val="20"/>
          <w:szCs w:val="20"/>
        </w:rPr>
      </w:pPr>
      <w:r w:rsidRPr="00CC3102">
        <w:rPr>
          <w:rFonts w:ascii="Trebuchet MS" w:hAnsi="Trebuchet MS" w:cs="Arial"/>
          <w:sz w:val="20"/>
          <w:szCs w:val="20"/>
        </w:rPr>
        <w:t xml:space="preserve">Załącznik nr </w:t>
      </w:r>
      <w:r w:rsidR="00251B11">
        <w:rPr>
          <w:rFonts w:ascii="Trebuchet MS" w:hAnsi="Trebuchet MS" w:cs="Arial"/>
          <w:sz w:val="20"/>
          <w:szCs w:val="20"/>
        </w:rPr>
        <w:t>2</w:t>
      </w:r>
      <w:r w:rsidR="00692100" w:rsidRPr="00CC3102">
        <w:rPr>
          <w:rFonts w:ascii="Trebuchet MS" w:hAnsi="Trebuchet MS" w:cs="Arial"/>
          <w:sz w:val="20"/>
          <w:szCs w:val="20"/>
        </w:rPr>
        <w:t xml:space="preserve"> –</w:t>
      </w:r>
      <w:r w:rsidRPr="00CC3102">
        <w:rPr>
          <w:rFonts w:ascii="Trebuchet MS" w:hAnsi="Trebuchet MS" w:cs="Arial"/>
          <w:sz w:val="20"/>
          <w:szCs w:val="20"/>
        </w:rPr>
        <w:t xml:space="preserve"> </w:t>
      </w:r>
      <w:r w:rsidR="00692100" w:rsidRPr="00CC3102">
        <w:rPr>
          <w:rFonts w:ascii="Trebuchet MS" w:hAnsi="Trebuchet MS" w:cs="Arial"/>
          <w:sz w:val="20"/>
          <w:szCs w:val="20"/>
        </w:rPr>
        <w:t>Kopia polisy ubezpieczeniowej Wykonawcy</w:t>
      </w:r>
    </w:p>
    <w:p w14:paraId="2E1AA810" w14:textId="3A7F4151" w:rsidR="00023718" w:rsidRPr="00CC3102" w:rsidRDefault="00023718" w:rsidP="00692100">
      <w:pPr>
        <w:keepLines/>
        <w:widowControl w:val="0"/>
        <w:spacing w:after="120" w:line="276" w:lineRule="auto"/>
        <w:ind w:left="1843" w:hanging="1843"/>
        <w:rPr>
          <w:rFonts w:ascii="Trebuchet MS" w:hAnsi="Trebuchet MS" w:cs="Arial"/>
          <w:sz w:val="20"/>
          <w:szCs w:val="20"/>
        </w:rPr>
      </w:pPr>
      <w:r w:rsidRPr="00CC3102">
        <w:rPr>
          <w:rFonts w:ascii="Trebuchet MS" w:hAnsi="Trebuchet MS" w:cs="Arial"/>
          <w:sz w:val="20"/>
          <w:szCs w:val="20"/>
        </w:rPr>
        <w:t xml:space="preserve">Załącznik nr </w:t>
      </w:r>
      <w:r w:rsidR="00251B11">
        <w:rPr>
          <w:rFonts w:ascii="Trebuchet MS" w:hAnsi="Trebuchet MS" w:cs="Arial"/>
          <w:sz w:val="20"/>
          <w:szCs w:val="20"/>
        </w:rPr>
        <w:t>3</w:t>
      </w:r>
      <w:r w:rsidRPr="00CC3102">
        <w:rPr>
          <w:rFonts w:ascii="Trebuchet MS" w:hAnsi="Trebuchet MS" w:cs="Arial"/>
          <w:sz w:val="20"/>
          <w:szCs w:val="20"/>
        </w:rPr>
        <w:t xml:space="preserve"> – </w:t>
      </w:r>
      <w:r w:rsidR="00692100" w:rsidRPr="00CC3102">
        <w:rPr>
          <w:rFonts w:ascii="Trebuchet MS" w:hAnsi="Trebuchet MS" w:cs="Arial"/>
          <w:sz w:val="20"/>
          <w:szCs w:val="20"/>
        </w:rPr>
        <w:t>Oświadczenie kierownika budowy wraz z dokumentami potwierdzającymi uprawnienia</w:t>
      </w:r>
    </w:p>
    <w:p w14:paraId="27252108" w14:textId="0A54E0B9" w:rsidR="00322116" w:rsidRDefault="00802A0C" w:rsidP="0084669F">
      <w:pPr>
        <w:keepLines/>
        <w:widowControl w:val="0"/>
        <w:tabs>
          <w:tab w:val="num" w:pos="0"/>
        </w:tabs>
        <w:spacing w:after="120" w:line="276" w:lineRule="auto"/>
        <w:rPr>
          <w:rFonts w:ascii="Trebuchet MS" w:hAnsi="Trebuchet MS" w:cs="Arial"/>
          <w:snapToGrid w:val="0"/>
          <w:sz w:val="20"/>
          <w:szCs w:val="20"/>
        </w:rPr>
      </w:pPr>
      <w:r w:rsidRPr="00802A0C">
        <w:rPr>
          <w:rFonts w:ascii="Trebuchet MS" w:hAnsi="Trebuchet MS" w:cs="Arial"/>
          <w:snapToGrid w:val="0"/>
          <w:sz w:val="20"/>
          <w:szCs w:val="20"/>
        </w:rPr>
        <w:t xml:space="preserve">Załącznik nr </w:t>
      </w:r>
      <w:r w:rsidR="00251B11">
        <w:rPr>
          <w:rFonts w:ascii="Trebuchet MS" w:hAnsi="Trebuchet MS" w:cs="Arial"/>
          <w:snapToGrid w:val="0"/>
          <w:sz w:val="20"/>
          <w:szCs w:val="20"/>
        </w:rPr>
        <w:t>4</w:t>
      </w:r>
      <w:r w:rsidRPr="00802A0C">
        <w:rPr>
          <w:rFonts w:ascii="Trebuchet MS" w:hAnsi="Trebuchet MS" w:cs="Arial"/>
          <w:snapToGrid w:val="0"/>
          <w:sz w:val="20"/>
          <w:szCs w:val="20"/>
        </w:rPr>
        <w:t xml:space="preserve"> - RODO – oświadczenie wykonawcy</w:t>
      </w:r>
    </w:p>
    <w:p w14:paraId="684A07F0" w14:textId="4581A483" w:rsidR="008E01FE" w:rsidRPr="008E01FE" w:rsidRDefault="008E01FE" w:rsidP="008E01FE">
      <w:pPr>
        <w:keepLines/>
        <w:widowControl w:val="0"/>
        <w:tabs>
          <w:tab w:val="left" w:pos="0"/>
        </w:tabs>
        <w:spacing w:line="295" w:lineRule="auto"/>
        <w:rPr>
          <w:rFonts w:ascii="Trebuchet MS" w:hAnsi="Trebuchet MS" w:cstheme="minorHAnsi"/>
          <w:bCs/>
          <w:sz w:val="20"/>
          <w:szCs w:val="20"/>
        </w:rPr>
      </w:pPr>
      <w:r w:rsidRPr="008E01FE">
        <w:rPr>
          <w:rFonts w:ascii="Trebuchet MS" w:hAnsi="Trebuchet MS" w:cstheme="minorHAnsi"/>
          <w:bCs/>
          <w:sz w:val="20"/>
          <w:szCs w:val="20"/>
        </w:rPr>
        <w:t xml:space="preserve">Załącznik nr </w:t>
      </w:r>
      <w:r>
        <w:rPr>
          <w:rFonts w:ascii="Trebuchet MS" w:hAnsi="Trebuchet MS" w:cstheme="minorHAnsi"/>
          <w:bCs/>
          <w:sz w:val="20"/>
          <w:szCs w:val="20"/>
        </w:rPr>
        <w:t>5</w:t>
      </w:r>
      <w:r w:rsidRPr="008E01FE">
        <w:rPr>
          <w:rFonts w:ascii="Trebuchet MS" w:hAnsi="Trebuchet MS" w:cstheme="minorHAnsi"/>
          <w:bCs/>
          <w:sz w:val="20"/>
          <w:szCs w:val="20"/>
        </w:rPr>
        <w:t xml:space="preserve"> – Oświadczenie </w:t>
      </w:r>
      <w:r>
        <w:rPr>
          <w:rFonts w:ascii="Trebuchet MS" w:hAnsi="Trebuchet MS" w:cstheme="minorHAnsi"/>
          <w:bCs/>
          <w:sz w:val="20"/>
          <w:szCs w:val="20"/>
        </w:rPr>
        <w:t>W</w:t>
      </w:r>
      <w:r w:rsidRPr="008E01FE">
        <w:rPr>
          <w:rFonts w:ascii="Trebuchet MS" w:hAnsi="Trebuchet MS" w:cstheme="minorHAnsi"/>
          <w:bCs/>
          <w:sz w:val="20"/>
          <w:szCs w:val="20"/>
        </w:rPr>
        <w:t>ykonawcy o zatrudnieniu</w:t>
      </w:r>
    </w:p>
    <w:p w14:paraId="7C9481F1" w14:textId="77777777" w:rsidR="008E01FE" w:rsidRPr="00CC3102" w:rsidRDefault="008E01FE" w:rsidP="0084669F">
      <w:pPr>
        <w:keepLines/>
        <w:widowControl w:val="0"/>
        <w:tabs>
          <w:tab w:val="num" w:pos="0"/>
        </w:tabs>
        <w:spacing w:after="120" w:line="276" w:lineRule="auto"/>
        <w:rPr>
          <w:rFonts w:ascii="Trebuchet MS" w:hAnsi="Trebuchet MS" w:cs="Arial"/>
          <w:snapToGrid w:val="0"/>
          <w:sz w:val="20"/>
          <w:szCs w:val="20"/>
        </w:rPr>
      </w:pPr>
    </w:p>
    <w:p w14:paraId="56710759" w14:textId="77777777" w:rsidR="002438A5" w:rsidRPr="00CC3102" w:rsidRDefault="002438A5" w:rsidP="0084669F">
      <w:pPr>
        <w:keepLines/>
        <w:widowControl w:val="0"/>
        <w:tabs>
          <w:tab w:val="num" w:pos="0"/>
        </w:tabs>
        <w:spacing w:after="120" w:line="276" w:lineRule="auto"/>
        <w:rPr>
          <w:rFonts w:ascii="Trebuchet MS" w:hAnsi="Trebuchet MS" w:cs="Arial"/>
          <w:snapToGrid w:val="0"/>
          <w:sz w:val="20"/>
          <w:szCs w:val="20"/>
        </w:rPr>
      </w:pPr>
    </w:p>
    <w:p w14:paraId="4933BA32" w14:textId="783030D1" w:rsidR="002438A5" w:rsidRDefault="002438A5" w:rsidP="0084669F">
      <w:pPr>
        <w:keepLines/>
        <w:widowControl w:val="0"/>
        <w:tabs>
          <w:tab w:val="num" w:pos="0"/>
        </w:tabs>
        <w:spacing w:after="120" w:line="276" w:lineRule="auto"/>
        <w:rPr>
          <w:rFonts w:ascii="Trebuchet MS" w:hAnsi="Trebuchet MS" w:cs="Arial"/>
          <w:snapToGrid w:val="0"/>
          <w:sz w:val="20"/>
          <w:szCs w:val="20"/>
        </w:rPr>
      </w:pPr>
    </w:p>
    <w:p w14:paraId="6BCDBF6E" w14:textId="77777777" w:rsidR="004D7F78" w:rsidRPr="00CC3102" w:rsidRDefault="004D7F78" w:rsidP="0084669F">
      <w:pPr>
        <w:keepLines/>
        <w:widowControl w:val="0"/>
        <w:tabs>
          <w:tab w:val="num" w:pos="0"/>
        </w:tabs>
        <w:spacing w:after="120" w:line="276" w:lineRule="auto"/>
        <w:rPr>
          <w:rFonts w:ascii="Trebuchet MS" w:hAnsi="Trebuchet MS" w:cs="Arial"/>
          <w:snapToGrid w:val="0"/>
          <w:sz w:val="20"/>
          <w:szCs w:val="20"/>
        </w:rPr>
      </w:pPr>
    </w:p>
    <w:p w14:paraId="7933E1D2" w14:textId="26371C65" w:rsidR="006847B4" w:rsidRPr="00CC3102" w:rsidRDefault="006847B4" w:rsidP="0084669F">
      <w:pPr>
        <w:tabs>
          <w:tab w:val="num" w:pos="0"/>
        </w:tabs>
        <w:spacing w:after="120" w:line="276" w:lineRule="auto"/>
        <w:jc w:val="center"/>
        <w:rPr>
          <w:rFonts w:ascii="Trebuchet MS" w:hAnsi="Trebuchet MS" w:cs="Arial"/>
          <w:sz w:val="20"/>
          <w:szCs w:val="20"/>
        </w:rPr>
      </w:pPr>
      <w:r w:rsidRPr="00CC3102">
        <w:rPr>
          <w:rFonts w:ascii="Trebuchet MS" w:hAnsi="Trebuchet MS" w:cs="Arial"/>
          <w:sz w:val="20"/>
          <w:szCs w:val="20"/>
        </w:rPr>
        <w:t>……………………………</w:t>
      </w:r>
      <w:r w:rsidR="00195C65">
        <w:rPr>
          <w:rFonts w:ascii="Trebuchet MS" w:hAnsi="Trebuchet MS" w:cs="Arial"/>
          <w:sz w:val="20"/>
          <w:szCs w:val="20"/>
        </w:rPr>
        <w:t>……………</w:t>
      </w:r>
      <w:r w:rsidRPr="00CC3102">
        <w:rPr>
          <w:rFonts w:ascii="Trebuchet MS" w:hAnsi="Trebuchet MS" w:cs="Arial"/>
          <w:sz w:val="20"/>
          <w:szCs w:val="20"/>
        </w:rPr>
        <w:t>..                                                  ………………………………</w:t>
      </w:r>
      <w:r w:rsidR="00195C65">
        <w:rPr>
          <w:rFonts w:ascii="Trebuchet MS" w:hAnsi="Trebuchet MS" w:cs="Arial"/>
          <w:sz w:val="20"/>
          <w:szCs w:val="20"/>
        </w:rPr>
        <w:t>……………</w:t>
      </w:r>
      <w:r w:rsidRPr="00CC3102">
        <w:rPr>
          <w:rFonts w:ascii="Trebuchet MS" w:hAnsi="Trebuchet MS" w:cs="Arial"/>
          <w:sz w:val="20"/>
          <w:szCs w:val="20"/>
        </w:rPr>
        <w:t>.</w:t>
      </w:r>
    </w:p>
    <w:p w14:paraId="4CEE4CAA" w14:textId="77423E44" w:rsidR="006847B4" w:rsidRDefault="006847B4" w:rsidP="00B853A4">
      <w:pPr>
        <w:tabs>
          <w:tab w:val="num" w:pos="0"/>
        </w:tabs>
        <w:spacing w:after="120" w:line="276" w:lineRule="auto"/>
        <w:jc w:val="center"/>
        <w:rPr>
          <w:rFonts w:ascii="Trebuchet MS" w:hAnsi="Trebuchet MS" w:cs="Arial"/>
          <w:b/>
          <w:bCs/>
          <w:sz w:val="20"/>
          <w:szCs w:val="20"/>
        </w:rPr>
      </w:pPr>
      <w:r w:rsidRPr="00CC3102">
        <w:rPr>
          <w:rFonts w:ascii="Trebuchet MS" w:hAnsi="Trebuchet MS" w:cs="Arial"/>
          <w:b/>
          <w:bCs/>
          <w:sz w:val="20"/>
          <w:szCs w:val="20"/>
        </w:rPr>
        <w:t>Zamawiający                                                                           Wykonawc</w:t>
      </w:r>
      <w:r w:rsidR="00E76BD0" w:rsidRPr="00CC3102">
        <w:rPr>
          <w:rFonts w:ascii="Trebuchet MS" w:hAnsi="Trebuchet MS" w:cs="Arial"/>
          <w:b/>
          <w:bCs/>
          <w:sz w:val="20"/>
          <w:szCs w:val="20"/>
        </w:rPr>
        <w:t>a</w:t>
      </w:r>
    </w:p>
    <w:p w14:paraId="435BA73F" w14:textId="2E2BEF22" w:rsidR="005E498A" w:rsidRDefault="005E498A" w:rsidP="00B853A4">
      <w:pPr>
        <w:tabs>
          <w:tab w:val="num" w:pos="0"/>
        </w:tabs>
        <w:spacing w:after="120" w:line="276" w:lineRule="auto"/>
        <w:jc w:val="center"/>
        <w:rPr>
          <w:rFonts w:ascii="Trebuchet MS" w:hAnsi="Trebuchet MS" w:cs="Arial"/>
          <w:b/>
          <w:bCs/>
          <w:sz w:val="20"/>
          <w:szCs w:val="20"/>
        </w:rPr>
      </w:pPr>
    </w:p>
    <w:p w14:paraId="6681BD9F" w14:textId="1A54678A" w:rsidR="005E498A" w:rsidRDefault="005E498A" w:rsidP="00B853A4">
      <w:pPr>
        <w:tabs>
          <w:tab w:val="num" w:pos="0"/>
        </w:tabs>
        <w:spacing w:after="120" w:line="276" w:lineRule="auto"/>
        <w:jc w:val="center"/>
        <w:rPr>
          <w:rFonts w:ascii="Trebuchet MS" w:hAnsi="Trebuchet MS" w:cs="Arial"/>
          <w:b/>
          <w:bCs/>
          <w:sz w:val="20"/>
          <w:szCs w:val="20"/>
        </w:rPr>
      </w:pPr>
    </w:p>
    <w:p w14:paraId="3314C664" w14:textId="3F0BB914" w:rsidR="005E498A" w:rsidRDefault="005E498A" w:rsidP="00B853A4">
      <w:pPr>
        <w:tabs>
          <w:tab w:val="num" w:pos="0"/>
        </w:tabs>
        <w:spacing w:after="120" w:line="276" w:lineRule="auto"/>
        <w:jc w:val="center"/>
        <w:rPr>
          <w:rFonts w:ascii="Trebuchet MS" w:hAnsi="Trebuchet MS" w:cs="Arial"/>
          <w:b/>
          <w:bCs/>
          <w:sz w:val="20"/>
          <w:szCs w:val="20"/>
        </w:rPr>
      </w:pPr>
    </w:p>
    <w:p w14:paraId="2E18D47E" w14:textId="77777777" w:rsidR="00543C5A" w:rsidRDefault="00543C5A" w:rsidP="00A131FF">
      <w:p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p>
    <w:p w14:paraId="5CF9E102" w14:textId="77777777" w:rsidR="00543C5A" w:rsidRDefault="00543C5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55A7559" w14:textId="77777777" w:rsidR="00E876F1" w:rsidRDefault="00E876F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130B9E09" w14:textId="77777777" w:rsidR="00E876F1" w:rsidRDefault="00E876F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6FED6E41" w14:textId="77777777" w:rsidR="00E876F1" w:rsidRDefault="00E876F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C66B568" w14:textId="77777777" w:rsidR="00E876F1" w:rsidRDefault="00E876F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59A6A8F" w14:textId="77777777" w:rsidR="00E876F1" w:rsidRDefault="00E876F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50EFC28"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99704E7"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442B512"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E65839E"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313F1355"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450FB0A"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14A28D3"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8C87948"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62B18091"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2B0D02D"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F175744"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1C09117B"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99AD83C"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773CAA6"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3AA2C951"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669ADD5"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131A1B8F"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1FCB596"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4DC084F"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AD7B5CB"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3936B9F"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35B44128"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AACED80"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A12D13F"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66E9B84" w14:textId="77777777" w:rsidR="008E01FE" w:rsidRDefault="008E01FE"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BEFB55A" w14:textId="0EF209CC"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lastRenderedPageBreak/>
        <w:t xml:space="preserve">Załącznik nr </w:t>
      </w:r>
      <w:r w:rsidR="00251B11">
        <w:rPr>
          <w:rFonts w:ascii="Trebuchet MS" w:eastAsia="Times New Roman" w:hAnsi="Trebuchet MS" w:cs="Arial"/>
          <w:sz w:val="20"/>
          <w:szCs w:val="20"/>
          <w:lang w:eastAsia="pl-PL"/>
        </w:rPr>
        <w:t>4</w:t>
      </w:r>
      <w:r w:rsidRPr="005E498A">
        <w:rPr>
          <w:rFonts w:ascii="Trebuchet MS" w:eastAsia="Times New Roman" w:hAnsi="Trebuchet MS" w:cs="Arial"/>
          <w:sz w:val="20"/>
          <w:szCs w:val="20"/>
          <w:lang w:eastAsia="pl-PL"/>
        </w:rPr>
        <w:t xml:space="preserve"> do umowy</w:t>
      </w:r>
    </w:p>
    <w:p w14:paraId="160D2852" w14:textId="77777777" w:rsid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b/>
          <w:bCs/>
          <w:sz w:val="20"/>
          <w:szCs w:val="20"/>
          <w:lang w:eastAsia="pl-PL"/>
        </w:rPr>
      </w:pPr>
    </w:p>
    <w:p w14:paraId="3AADEF8E" w14:textId="77777777" w:rsidR="00E876F1" w:rsidRDefault="00E876F1" w:rsidP="005E498A">
      <w:pPr>
        <w:overflowPunct w:val="0"/>
        <w:autoSpaceDE w:val="0"/>
        <w:autoSpaceDN w:val="0"/>
        <w:adjustRightInd w:val="0"/>
        <w:spacing w:line="276" w:lineRule="auto"/>
        <w:jc w:val="left"/>
        <w:textAlignment w:val="baseline"/>
        <w:rPr>
          <w:rFonts w:ascii="Trebuchet MS" w:eastAsia="Times New Roman" w:hAnsi="Trebuchet MS" w:cs="Arial"/>
          <w:b/>
          <w:bCs/>
          <w:sz w:val="20"/>
          <w:szCs w:val="20"/>
          <w:lang w:eastAsia="pl-PL"/>
        </w:rPr>
      </w:pPr>
    </w:p>
    <w:p w14:paraId="1AE2A98A" w14:textId="77777777" w:rsidR="00E876F1" w:rsidRPr="005E498A" w:rsidRDefault="00E876F1" w:rsidP="005E498A">
      <w:pPr>
        <w:overflowPunct w:val="0"/>
        <w:autoSpaceDE w:val="0"/>
        <w:autoSpaceDN w:val="0"/>
        <w:adjustRightInd w:val="0"/>
        <w:spacing w:line="276" w:lineRule="auto"/>
        <w:jc w:val="left"/>
        <w:textAlignment w:val="baseline"/>
        <w:rPr>
          <w:rFonts w:ascii="Trebuchet MS" w:eastAsia="Times New Roman" w:hAnsi="Trebuchet MS" w:cs="Arial"/>
          <w:b/>
          <w:bCs/>
          <w:sz w:val="20"/>
          <w:szCs w:val="20"/>
          <w:lang w:eastAsia="pl-PL"/>
        </w:rPr>
      </w:pPr>
    </w:p>
    <w:p w14:paraId="11D0977A" w14:textId="77777777" w:rsidR="005E498A" w:rsidRPr="005E498A" w:rsidRDefault="005E498A" w:rsidP="005E498A">
      <w:pPr>
        <w:overflowPunct w:val="0"/>
        <w:autoSpaceDE w:val="0"/>
        <w:autoSpaceDN w:val="0"/>
        <w:adjustRightInd w:val="0"/>
        <w:spacing w:after="120" w:line="276" w:lineRule="auto"/>
        <w:jc w:val="center"/>
        <w:textAlignment w:val="baseline"/>
        <w:rPr>
          <w:rFonts w:ascii="Trebuchet MS" w:eastAsia="Times New Roman" w:hAnsi="Trebuchet MS" w:cs="Arial"/>
          <w:b/>
          <w:bCs/>
          <w:sz w:val="20"/>
          <w:szCs w:val="20"/>
          <w:lang w:eastAsia="pl-PL"/>
        </w:rPr>
      </w:pPr>
      <w:r w:rsidRPr="005E498A">
        <w:rPr>
          <w:rFonts w:ascii="Trebuchet MS" w:eastAsia="Times New Roman" w:hAnsi="Trebuchet MS" w:cs="Arial"/>
          <w:b/>
          <w:bCs/>
          <w:sz w:val="20"/>
          <w:szCs w:val="20"/>
          <w:lang w:eastAsia="pl-PL"/>
        </w:rPr>
        <w:t>OŚWIADCZENIE WYKONAWCY</w:t>
      </w:r>
    </w:p>
    <w:p w14:paraId="0A4FD3F4"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Wykonawca zobowiązuje się do udzielenia wsparcia Zamawiającemu w zakresie realizacji obowiązku informacyjnego, o którym mowa w art. 14 Rozporządzenia Parlamentu Europejskiego i Rady (UE) 2016/679 z dnia 27 kwietnia 2016 r. w sprawie ochrony osób fizycznych w związku z przetwarzaniem danych osobowych i w sprawie swobodnego przepływu takich danych oraz uchylenia dyrektywy 95/46/WE, poprzez poinformowanie swoich pracowników, podwykonawców i innych osób, których dane osobowe przekazał Zamawiającemu w związku ze złożeniem oferty w ramach ubiegania się o udzielenie zamówienia publicznego, że w stosunku do ww. danych:</w:t>
      </w:r>
    </w:p>
    <w:p w14:paraId="3382E6B2"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bCs/>
          <w:sz w:val="20"/>
          <w:szCs w:val="20"/>
          <w:lang w:eastAsia="pl-PL"/>
        </w:rPr>
      </w:pPr>
      <w:r w:rsidRPr="005E498A">
        <w:rPr>
          <w:rFonts w:ascii="Trebuchet MS" w:eastAsia="Times New Roman" w:hAnsi="Trebuchet MS" w:cs="Arial"/>
          <w:b/>
          <w:sz w:val="20"/>
          <w:szCs w:val="20"/>
          <w:lang w:eastAsia="pl-PL"/>
        </w:rPr>
        <w:t>1.1.</w:t>
      </w:r>
      <w:r w:rsidRPr="005E498A">
        <w:rPr>
          <w:rFonts w:ascii="Trebuchet MS" w:eastAsia="Times New Roman" w:hAnsi="Trebuchet MS" w:cs="Arial"/>
          <w:sz w:val="20"/>
          <w:szCs w:val="20"/>
          <w:lang w:eastAsia="pl-PL"/>
        </w:rPr>
        <w:t xml:space="preserve"> A</w:t>
      </w:r>
      <w:r w:rsidRPr="005E498A">
        <w:rPr>
          <w:rFonts w:ascii="Trebuchet MS" w:eastAsia="Times New Roman" w:hAnsi="Trebuchet MS" w:cs="Arial"/>
          <w:bCs/>
          <w:sz w:val="20"/>
          <w:szCs w:val="20"/>
          <w:lang w:eastAsia="pl-PL"/>
        </w:rPr>
        <w:t xml:space="preserve">dministratorem danych osobowych jest </w:t>
      </w:r>
      <w:r w:rsidRPr="005E498A">
        <w:rPr>
          <w:rFonts w:ascii="Trebuchet MS" w:eastAsia="Times New Roman" w:hAnsi="Trebuchet MS"/>
          <w:sz w:val="20"/>
          <w:szCs w:val="20"/>
          <w:lang w:eastAsia="pl-PL"/>
        </w:rPr>
        <w:t xml:space="preserve">Gmina Mosina reprezentowana przez Burmistrza Gminy Mosina z siedzibą: Urząd Miejski w Mosinie tel. +48 618-109-500, adres e-mail: </w:t>
      </w:r>
      <w:hyperlink r:id="rId8" w:history="1">
        <w:r w:rsidRPr="005E498A">
          <w:rPr>
            <w:rFonts w:ascii="Trebuchet MS" w:eastAsia="Times New Roman" w:hAnsi="Trebuchet MS"/>
            <w:color w:val="0000FF"/>
            <w:sz w:val="20"/>
            <w:szCs w:val="20"/>
            <w:u w:val="single"/>
            <w:lang w:eastAsia="pl-PL"/>
          </w:rPr>
          <w:t>um@mosina.pl</w:t>
        </w:r>
      </w:hyperlink>
      <w:r w:rsidRPr="005E498A">
        <w:rPr>
          <w:rFonts w:ascii="Trebuchet MS" w:eastAsia="Times New Roman" w:hAnsi="Trebuchet MS"/>
          <w:sz w:val="20"/>
          <w:szCs w:val="20"/>
          <w:lang w:eastAsia="pl-PL"/>
        </w:rPr>
        <w:t>.</w:t>
      </w:r>
    </w:p>
    <w:p w14:paraId="3FD91733"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iCs/>
          <w:sz w:val="20"/>
          <w:szCs w:val="20"/>
          <w:lang w:eastAsia="pl-PL"/>
        </w:rPr>
      </w:pPr>
      <w:r w:rsidRPr="005E498A">
        <w:rPr>
          <w:rFonts w:ascii="Trebuchet MS" w:eastAsia="Times New Roman" w:hAnsi="Trebuchet MS" w:cs="Arial"/>
          <w:b/>
          <w:sz w:val="20"/>
          <w:szCs w:val="20"/>
          <w:lang w:eastAsia="pl-PL"/>
        </w:rPr>
        <w:t>1.</w:t>
      </w:r>
      <w:r w:rsidRPr="005E498A">
        <w:rPr>
          <w:rFonts w:ascii="Trebuchet MS" w:eastAsia="Times New Roman" w:hAnsi="Trebuchet MS" w:cs="Arial"/>
          <w:b/>
          <w:bCs/>
          <w:sz w:val="20"/>
          <w:szCs w:val="20"/>
          <w:lang w:eastAsia="pl-PL"/>
        </w:rPr>
        <w:t xml:space="preserve">2. </w:t>
      </w:r>
      <w:r w:rsidRPr="005E498A">
        <w:rPr>
          <w:rFonts w:ascii="Trebuchet MS" w:eastAsia="Times New Roman" w:hAnsi="Trebuchet MS" w:cs="Arial"/>
          <w:iCs/>
          <w:sz w:val="20"/>
          <w:szCs w:val="20"/>
          <w:lang w:eastAsia="pl-PL"/>
        </w:rPr>
        <w:t xml:space="preserve">Zamawiający przetwarza dane osobowe zebrane w postępowaniu o udzielenie zamówienia publicznego (imię i nazwisko, stanowisko, numer uprawnień, dane kontaktowe, okres i rodzaj zatrudnienia, i inne wymagane w celu realizacji zamówienia) </w:t>
      </w:r>
      <w:r w:rsidRPr="005E498A">
        <w:rPr>
          <w:rFonts w:ascii="Trebuchet MS" w:eastAsia="Times New Roman" w:hAnsi="Trebuchet MS" w:cs="Arial"/>
          <w:iCs/>
          <w:sz w:val="20"/>
          <w:szCs w:val="20"/>
          <w:lang w:eastAsia="pl-PL"/>
        </w:rPr>
        <w:br/>
        <w:t xml:space="preserve">w sposób gwarantujący zabezpieczenie przed ich bezprawnym rozpowszechnianiem. </w:t>
      </w:r>
    </w:p>
    <w:p w14:paraId="065BE5E2"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iCs/>
          <w:sz w:val="20"/>
          <w:szCs w:val="20"/>
          <w:lang w:eastAsia="pl-PL"/>
        </w:rPr>
      </w:pPr>
      <w:r w:rsidRPr="005E498A">
        <w:rPr>
          <w:rFonts w:ascii="Trebuchet MS" w:eastAsia="Times New Roman" w:hAnsi="Trebuchet MS" w:cs="Arial"/>
          <w:b/>
          <w:sz w:val="20"/>
          <w:szCs w:val="20"/>
          <w:lang w:eastAsia="pl-PL"/>
        </w:rPr>
        <w:t>1.3.</w:t>
      </w:r>
      <w:r w:rsidRPr="005E498A">
        <w:rPr>
          <w:rFonts w:ascii="Trebuchet MS" w:eastAsia="Times New Roman" w:hAnsi="Trebuchet MS" w:cs="Arial"/>
          <w:sz w:val="20"/>
          <w:szCs w:val="20"/>
          <w:lang w:eastAsia="pl-PL"/>
        </w:rPr>
        <w:t xml:space="preserve"> </w:t>
      </w:r>
      <w:r w:rsidRPr="005E498A">
        <w:rPr>
          <w:rFonts w:ascii="Trebuchet MS" w:eastAsia="Times New Roman" w:hAnsi="Trebuchet MS" w:cs="Arial"/>
          <w:iCs/>
          <w:sz w:val="20"/>
          <w:szCs w:val="20"/>
          <w:lang w:eastAsia="pl-PL"/>
        </w:rPr>
        <w:t xml:space="preserve">Zamawiający udostępnia dane osobowe, o których mowa w art. 10 RODO w celu umożliwienia korzystania ze środków ochrony prawnej, o których mowa w dziale IX PZP, do upływu terminu do ich wniesienia. </w:t>
      </w:r>
    </w:p>
    <w:p w14:paraId="0E8EC73A"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iCs/>
          <w:sz w:val="20"/>
          <w:szCs w:val="20"/>
          <w:lang w:eastAsia="pl-PL"/>
        </w:rPr>
        <w:t xml:space="preserve">1.4. </w:t>
      </w:r>
      <w:r w:rsidRPr="005E498A">
        <w:rPr>
          <w:rFonts w:ascii="Trebuchet MS" w:eastAsia="Times New Roman" w:hAnsi="Trebuchet MS" w:cs="Arial"/>
          <w:sz w:val="20"/>
          <w:szCs w:val="20"/>
          <w:lang w:eastAsia="pl-PL"/>
        </w:rPr>
        <w:t xml:space="preserve">Dane osobowe przetwarzane będą na podstawie art. 6 ust. 1 lit. c RODO w celu związanym z prowadzeniem postępowania o udzielenie zamówienia publicznego oraz jego rozstrzygnięciem, jak również, po wybraniu Wykonawcy – zawarciem umowy </w:t>
      </w:r>
      <w:r w:rsidRPr="005E498A">
        <w:rPr>
          <w:rFonts w:ascii="Trebuchet MS" w:eastAsia="Times New Roman" w:hAnsi="Trebuchet MS" w:cs="Arial"/>
          <w:sz w:val="20"/>
          <w:szCs w:val="20"/>
          <w:lang w:eastAsia="pl-PL"/>
        </w:rPr>
        <w:br/>
        <w:t>z Wykonawcą oraz jej realizacją, udokumentowaniem postępowania o udzielenie zamówienia i jego archiwizacji.</w:t>
      </w:r>
    </w:p>
    <w:p w14:paraId="167DB16C"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1.5.</w:t>
      </w:r>
      <w:r w:rsidRPr="005E498A">
        <w:rPr>
          <w:rFonts w:ascii="Trebuchet MS" w:eastAsia="Times New Roman" w:hAnsi="Trebuchet MS" w:cs="Arial"/>
          <w:sz w:val="20"/>
          <w:szCs w:val="20"/>
          <w:lang w:eastAsia="pl-PL"/>
        </w:rPr>
        <w:t xml:space="preserve"> Odbiorcami danych osobowych będą osoby lub podmioty, którym dokumentacja postępowania zostanie udostępniona w oparciu o art. 18 – 19 oraz 74 – 76 PZP.</w:t>
      </w:r>
    </w:p>
    <w:p w14:paraId="6F0C3C4C"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1.6</w:t>
      </w:r>
      <w:r w:rsidRPr="005E498A">
        <w:rPr>
          <w:rFonts w:ascii="Trebuchet MS" w:eastAsia="Times New Roman" w:hAnsi="Trebuchet MS" w:cs="Arial"/>
          <w:sz w:val="20"/>
          <w:szCs w:val="20"/>
          <w:lang w:eastAsia="pl-PL"/>
        </w:rPr>
        <w:t xml:space="preserve">. Dane osobowe pozyskane w związku z prowadzeniem niniejszego postępowania </w:t>
      </w:r>
      <w:r w:rsidRPr="005E498A">
        <w:rPr>
          <w:rFonts w:ascii="Trebuchet MS" w:eastAsia="Times New Roman" w:hAnsi="Trebuchet MS" w:cs="Arial"/>
          <w:sz w:val="20"/>
          <w:szCs w:val="20"/>
          <w:lang w:eastAsia="pl-PL"/>
        </w:rPr>
        <w:br/>
        <w:t>o udzielenie zamówienia publicznego będą przechowywane, zgodnie z art. 78 ust. 1 PZP, przez okres 4 lat od dnia zakończenia postępowania o udzielenie zamówienia publicznego, a jeżeli czas trwania umowy przekracza 4 lata, okres przechowywania obejmuje cały okres obowiązywania umowy w sprawie zamówienia publicznego.</w:t>
      </w:r>
    </w:p>
    <w:p w14:paraId="43721510"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 xml:space="preserve">1.7. </w:t>
      </w:r>
      <w:r w:rsidRPr="005E498A">
        <w:rPr>
          <w:rFonts w:ascii="Trebuchet MS" w:eastAsia="Times New Roman" w:hAnsi="Trebuchet MS" w:cs="Arial"/>
          <w:sz w:val="20"/>
          <w:szCs w:val="20"/>
          <w:lang w:eastAsia="pl-PL"/>
        </w:rPr>
        <w:t xml:space="preserve">Niezależnie od postanowień pkt 1.6. powyżej, w przypadku zawarcia umowy w sprawie zamówienia publicznego z Wykonawcą, Państwa dane osobowe będą przetwarzane </w:t>
      </w:r>
      <w:r w:rsidRPr="005E498A">
        <w:rPr>
          <w:rFonts w:ascii="Trebuchet MS" w:eastAsia="Times New Roman" w:hAnsi="Trebuchet MS" w:cs="Arial"/>
          <w:sz w:val="20"/>
          <w:szCs w:val="20"/>
          <w:lang w:eastAsia="pl-PL"/>
        </w:rPr>
        <w:br/>
        <w:t xml:space="preserve">do upływu okresu przedawnienia roszczeń wynikających z umowy w sprawie zamówienia publicznego. </w:t>
      </w:r>
    </w:p>
    <w:p w14:paraId="0A9EDE8F"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1.8.</w:t>
      </w:r>
      <w:r w:rsidRPr="005E498A">
        <w:rPr>
          <w:rFonts w:ascii="Trebuchet MS" w:eastAsia="Times New Roman" w:hAnsi="Trebuchet MS" w:cs="Arial"/>
          <w:sz w:val="20"/>
          <w:szCs w:val="20"/>
          <w:lang w:eastAsia="pl-PL"/>
        </w:rPr>
        <w:t xml:space="preserve"> Dane osobowe pozyskane w związku z prowadzeniem niniejszego postępowania </w:t>
      </w:r>
      <w:r w:rsidRPr="005E498A">
        <w:rPr>
          <w:rFonts w:ascii="Trebuchet MS" w:eastAsia="Times New Roman" w:hAnsi="Trebuchet MS" w:cs="Arial"/>
          <w:sz w:val="20"/>
          <w:szCs w:val="20"/>
          <w:lang w:eastAsia="pl-PL"/>
        </w:rPr>
        <w:br/>
        <w:t xml:space="preserve">o udzielenie zamówienia mogą zostać przekazane </w:t>
      </w:r>
      <w:r w:rsidRPr="005E498A">
        <w:rPr>
          <w:rFonts w:ascii="Trebuchet MS" w:eastAsia="Times New Roman" w:hAnsi="Trebuchet MS" w:cs="Arial"/>
          <w:bCs/>
          <w:sz w:val="20"/>
          <w:szCs w:val="20"/>
          <w:lang w:eastAsia="pl-PL"/>
        </w:rPr>
        <w:t xml:space="preserve">podmiotom przetwarzającym dane </w:t>
      </w:r>
      <w:r w:rsidRPr="005E498A">
        <w:rPr>
          <w:rFonts w:ascii="Trebuchet MS" w:eastAsia="Times New Roman" w:hAnsi="Trebuchet MS" w:cs="Arial"/>
          <w:bCs/>
          <w:sz w:val="20"/>
          <w:szCs w:val="20"/>
          <w:lang w:eastAsia="pl-PL"/>
        </w:rPr>
        <w:br/>
        <w:t>w imieniu administratora danych osobowych</w:t>
      </w:r>
      <w:r w:rsidRPr="005E498A">
        <w:rPr>
          <w:rFonts w:ascii="Trebuchet MS" w:eastAsia="Times New Roman" w:hAnsi="Trebuchet MS" w:cs="Arial"/>
          <w:sz w:val="20"/>
          <w:szCs w:val="20"/>
          <w:lang w:eastAsia="pl-PL"/>
        </w:rPr>
        <w:t xml:space="preserve"> np. podmiotom świadczącym usługi doradcze, w tym usługi prawne, i konsultingowe, firmom zapewniającym niszczenie materiałów itp. </w:t>
      </w:r>
    </w:p>
    <w:p w14:paraId="0BCCBBF7"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1.9.</w:t>
      </w:r>
      <w:r w:rsidRPr="005E498A">
        <w:rPr>
          <w:rFonts w:ascii="Trebuchet MS" w:eastAsia="Times New Roman" w:hAnsi="Trebuchet MS" w:cs="Arial"/>
          <w:sz w:val="20"/>
          <w:szCs w:val="20"/>
          <w:lang w:eastAsia="pl-PL"/>
        </w:rPr>
        <w:t xml:space="preserve"> Stosownie do art. 22 RODO, decyzje dotyczące danych osobowych nie będą podejmowane w sposób zautomatyzowany, w tym również w formie profilowania.</w:t>
      </w:r>
    </w:p>
    <w:p w14:paraId="4853A60E"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1.10.</w:t>
      </w:r>
      <w:r w:rsidRPr="005E498A">
        <w:rPr>
          <w:rFonts w:ascii="Trebuchet MS" w:eastAsia="Times New Roman" w:hAnsi="Trebuchet MS" w:cs="Arial"/>
          <w:sz w:val="20"/>
          <w:szCs w:val="20"/>
          <w:lang w:eastAsia="pl-PL"/>
        </w:rPr>
        <w:t xml:space="preserve"> Osoba, której dotyczą pozyskane w związku z prowadzeniem niniejszego postępowania dane osobowe, ma prawo:</w:t>
      </w:r>
    </w:p>
    <w:p w14:paraId="4C16512F"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dostępu do swoich danych osobowych – zgodnie z art. 15 RODO, </w:t>
      </w:r>
      <w:r w:rsidRPr="005E498A">
        <w:rPr>
          <w:rFonts w:ascii="Trebuchet MS" w:eastAsia="Times New Roman" w:hAnsi="Trebuchet MS" w:cs="Arial"/>
          <w:iCs/>
          <w:sz w:val="20"/>
          <w:szCs w:val="20"/>
          <w:lang w:eastAsia="pl-PL"/>
        </w:rPr>
        <w:t xml:space="preserve">przy czym </w:t>
      </w:r>
      <w:r w:rsidRPr="005E498A">
        <w:rPr>
          <w:rFonts w:ascii="Trebuchet MS" w:eastAsia="Times New Roman" w:hAnsi="Trebuchet MS" w:cs="Arial"/>
          <w:iCs/>
          <w:sz w:val="20"/>
          <w:szCs w:val="20"/>
          <w:lang w:eastAsia="pl-PL"/>
        </w:rPr>
        <w:br/>
        <w:t>Zamawiający może żądać wskazania dodatkowych informacji mających na celu sprecyzowanie nazwy lub daty zakończonego postępowania o udzielenie zamówienia publicznego;</w:t>
      </w:r>
    </w:p>
    <w:p w14:paraId="0F3559B6"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do sprostowania swoich danych osobowych – zgodnie z art. 16 RODO,</w:t>
      </w:r>
      <w:r w:rsidRPr="005E498A">
        <w:rPr>
          <w:rFonts w:ascii="Trebuchet MS" w:eastAsia="Times New Roman" w:hAnsi="Trebuchet MS" w:cs="Arial"/>
          <w:iCs/>
          <w:sz w:val="20"/>
          <w:szCs w:val="20"/>
          <w:lang w:eastAsia="pl-PL"/>
        </w:rPr>
        <w:t xml:space="preserve"> przy czym  skorzystanie z uprawnienia do sprostowania lub uzupełnienia danych osobowych, o którym mowa w art. 16 RODO, nie może skutkować zmianą wyniku postępowania o </w:t>
      </w:r>
      <w:r w:rsidRPr="005E498A">
        <w:rPr>
          <w:rFonts w:ascii="Trebuchet MS" w:eastAsia="Times New Roman" w:hAnsi="Trebuchet MS" w:cs="Arial"/>
          <w:iCs/>
          <w:sz w:val="20"/>
          <w:szCs w:val="20"/>
          <w:lang w:eastAsia="pl-PL"/>
        </w:rPr>
        <w:lastRenderedPageBreak/>
        <w:t>udzielenie zamówienia publicznego, ani zmianą postanowień umowy w zakresie niezgodnym z PZP oraz nie może naruszać integralności protokołu oraz jego załączników;</w:t>
      </w:r>
    </w:p>
    <w:p w14:paraId="0CBF423C"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do żądania od Zamawiającego – jako administratora, ograniczenia przetwarzania danych osobowych z zastrzeżeniem przypadków, o których mowa w art. 18 ust. 2 RODO, </w:t>
      </w:r>
      <w:r w:rsidRPr="005E498A">
        <w:rPr>
          <w:rFonts w:ascii="Trebuchet MS" w:eastAsia="Times New Roman" w:hAnsi="Trebuchet MS" w:cs="Arial"/>
          <w:iCs/>
          <w:sz w:val="20"/>
          <w:szCs w:val="20"/>
          <w:lang w:eastAsia="pl-PL"/>
        </w:rPr>
        <w:t xml:space="preserve">przy czym prawo do ograniczenia przetwarzania nie ma zastosowania </w:t>
      </w:r>
      <w:r w:rsidRPr="005E498A">
        <w:rPr>
          <w:rFonts w:ascii="Trebuchet MS" w:eastAsia="Times New Roman" w:hAnsi="Trebuchet MS" w:cs="Arial"/>
          <w:iCs/>
          <w:sz w:val="20"/>
          <w:szCs w:val="20"/>
          <w:lang w:eastAsia="pl-PL"/>
        </w:rPr>
        <w:br/>
        <w:t xml:space="preserve">w odniesieniu do przechowywania, w celu zapewnienia korzystania ze środków ochrony prawnej lub w celu ochrony praw innej osoby fizycznej lub prawnej, lub </w:t>
      </w:r>
      <w:r w:rsidRPr="005E498A">
        <w:rPr>
          <w:rFonts w:ascii="Trebuchet MS" w:eastAsia="Times New Roman" w:hAnsi="Trebuchet MS" w:cs="Arial"/>
          <w:iCs/>
          <w:sz w:val="20"/>
          <w:szCs w:val="20"/>
          <w:lang w:eastAsia="pl-PL"/>
        </w:rPr>
        <w:br/>
        <w:t xml:space="preserve">z uwagi na ważne względy interesu publicznego Unii Europejskiej lub państwa członkowskiego; prawo to nie ogranicza przetwarzania danych osobowych </w:t>
      </w:r>
      <w:r w:rsidRPr="005E498A">
        <w:rPr>
          <w:rFonts w:ascii="Trebuchet MS" w:eastAsia="Times New Roman" w:hAnsi="Trebuchet MS" w:cs="Arial"/>
          <w:iCs/>
          <w:sz w:val="20"/>
          <w:szCs w:val="20"/>
          <w:lang w:eastAsia="pl-PL"/>
        </w:rPr>
        <w:br/>
        <w:t>do czasu zakończenia postępowania o udzielenie zamówienia publicznego;</w:t>
      </w:r>
    </w:p>
    <w:p w14:paraId="205CA43B"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wniesienia </w:t>
      </w:r>
      <w:r w:rsidRPr="005E498A">
        <w:rPr>
          <w:rFonts w:ascii="Trebuchet MS" w:eastAsia="Times New Roman" w:hAnsi="Trebuchet MS" w:cs="Arial"/>
          <w:bCs/>
          <w:sz w:val="20"/>
          <w:szCs w:val="20"/>
          <w:lang w:eastAsia="pl-PL"/>
        </w:rPr>
        <w:t xml:space="preserve">skargi do Prezesa Urzędu Ochrony Danych Osobowych </w:t>
      </w:r>
      <w:r w:rsidRPr="005E498A">
        <w:rPr>
          <w:rFonts w:ascii="Trebuchet MS" w:eastAsia="Times New Roman" w:hAnsi="Trebuchet MS" w:cs="Arial"/>
          <w:sz w:val="20"/>
          <w:szCs w:val="20"/>
          <w:lang w:eastAsia="pl-PL"/>
        </w:rPr>
        <w:t xml:space="preserve">(na adres Urzędu Ochrony Danych Osobowych, ul. Stawki 2, 00-193 Warszawa) </w:t>
      </w:r>
      <w:r w:rsidRPr="005E498A">
        <w:rPr>
          <w:rFonts w:ascii="Trebuchet MS" w:eastAsia="Times New Roman" w:hAnsi="Trebuchet MS" w:cs="Arial"/>
          <w:sz w:val="20"/>
          <w:szCs w:val="20"/>
          <w:lang w:eastAsia="pl-PL"/>
        </w:rPr>
        <w:br/>
      </w:r>
      <w:r w:rsidRPr="005E498A">
        <w:rPr>
          <w:rFonts w:ascii="Trebuchet MS" w:eastAsia="Times New Roman" w:hAnsi="Trebuchet MS" w:cs="Arial"/>
          <w:bCs/>
          <w:sz w:val="20"/>
          <w:szCs w:val="20"/>
          <w:lang w:eastAsia="pl-PL"/>
        </w:rPr>
        <w:t xml:space="preserve">w przypadku uznania, iż przetwarzanie jej danych osobowych narusza przepisy </w:t>
      </w:r>
      <w:r w:rsidRPr="005E498A">
        <w:rPr>
          <w:rFonts w:ascii="Trebuchet MS" w:eastAsia="Times New Roman" w:hAnsi="Trebuchet MS" w:cs="Arial"/>
          <w:bCs/>
          <w:sz w:val="20"/>
          <w:szCs w:val="20"/>
          <w:lang w:eastAsia="pl-PL"/>
        </w:rPr>
        <w:br/>
        <w:t>o ochronie danych osobowych, w tym przepisy RODO.</w:t>
      </w:r>
    </w:p>
    <w:p w14:paraId="1D153A43"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1.11.</w:t>
      </w:r>
      <w:r w:rsidRPr="005E498A">
        <w:rPr>
          <w:rFonts w:ascii="Trebuchet MS" w:eastAsia="Times New Roman" w:hAnsi="Trebuchet MS" w:cs="Arial"/>
          <w:bCs/>
          <w:sz w:val="20"/>
          <w:szCs w:val="20"/>
          <w:lang w:eastAsia="pl-PL"/>
        </w:rPr>
        <w:t xml:space="preserve"> Obowiązek podania danych osobowych jest wymogiem ustawowym określonym </w:t>
      </w:r>
      <w:r w:rsidRPr="005E498A">
        <w:rPr>
          <w:rFonts w:ascii="Trebuchet MS" w:eastAsia="Times New Roman" w:hAnsi="Trebuchet MS" w:cs="Arial"/>
          <w:bCs/>
          <w:sz w:val="20"/>
          <w:szCs w:val="20"/>
          <w:lang w:eastAsia="pl-PL"/>
        </w:rPr>
        <w:br/>
        <w:t>w przepisach PZP, związanym z udziałem Wykonawcy w postępowaniu o udzielenie zamówienia publicznego; konsekwencje niepodania określonych danych określa PZP.</w:t>
      </w:r>
    </w:p>
    <w:p w14:paraId="5268D31D"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 xml:space="preserve">1.12. </w:t>
      </w:r>
      <w:r w:rsidRPr="005E498A">
        <w:rPr>
          <w:rFonts w:ascii="Trebuchet MS" w:eastAsia="Times New Roman" w:hAnsi="Trebuchet MS" w:cs="Arial"/>
          <w:bCs/>
          <w:sz w:val="20"/>
          <w:szCs w:val="20"/>
          <w:lang w:eastAsia="pl-PL"/>
        </w:rPr>
        <w:t xml:space="preserve">Osobie, której dane osobowe zostały pozyskane przez Zamawiającego w związku </w:t>
      </w:r>
      <w:r w:rsidRPr="005E498A">
        <w:rPr>
          <w:rFonts w:ascii="Trebuchet MS" w:eastAsia="Times New Roman" w:hAnsi="Trebuchet MS" w:cs="Arial"/>
          <w:bCs/>
          <w:sz w:val="20"/>
          <w:szCs w:val="20"/>
          <w:lang w:eastAsia="pl-PL"/>
        </w:rPr>
        <w:br/>
        <w:t>z prowadzeniem niniejszego postępowania o udzielenie zamówienia publicznego nie przysługuje:</w:t>
      </w:r>
    </w:p>
    <w:p w14:paraId="1A77D0E9" w14:textId="77777777" w:rsidR="005E498A" w:rsidRPr="005E498A" w:rsidRDefault="005E498A" w:rsidP="005E498A">
      <w:pPr>
        <w:numPr>
          <w:ilvl w:val="0"/>
          <w:numId w:val="58"/>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bCs/>
          <w:sz w:val="20"/>
          <w:szCs w:val="20"/>
          <w:lang w:eastAsia="pl-PL"/>
        </w:rPr>
        <w:t xml:space="preserve">prawo do usunięcia danych osobowych, o czym przesadza art. 17 ust. 3 lit. b, d </w:t>
      </w:r>
      <w:r w:rsidRPr="005E498A">
        <w:rPr>
          <w:rFonts w:ascii="Trebuchet MS" w:eastAsia="Times New Roman" w:hAnsi="Trebuchet MS" w:cs="Arial"/>
          <w:bCs/>
          <w:sz w:val="20"/>
          <w:szCs w:val="20"/>
          <w:lang w:eastAsia="pl-PL"/>
        </w:rPr>
        <w:br/>
        <w:t xml:space="preserve">lub e RODO, </w:t>
      </w:r>
    </w:p>
    <w:p w14:paraId="0196382A" w14:textId="77777777" w:rsidR="005E498A" w:rsidRPr="005E498A" w:rsidRDefault="005E498A" w:rsidP="005E498A">
      <w:pPr>
        <w:numPr>
          <w:ilvl w:val="0"/>
          <w:numId w:val="58"/>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bCs/>
          <w:sz w:val="20"/>
          <w:szCs w:val="20"/>
          <w:lang w:eastAsia="pl-PL"/>
        </w:rPr>
        <w:t>prawo do przenoszenia danych osobowych, o którym mowa w art. 20 RODO,</w:t>
      </w:r>
    </w:p>
    <w:p w14:paraId="7AF55B9A" w14:textId="77777777" w:rsidR="005E498A" w:rsidRPr="005E498A" w:rsidRDefault="005E498A" w:rsidP="005E498A">
      <w:pPr>
        <w:numPr>
          <w:ilvl w:val="0"/>
          <w:numId w:val="58"/>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bCs/>
          <w:sz w:val="20"/>
          <w:szCs w:val="20"/>
          <w:lang w:eastAsia="pl-PL"/>
        </w:rPr>
        <w:t xml:space="preserve">określone w art. 21 RODO prawo sprzeciwu wobec przetwarzania danych osobowych, a to z uwagi na fakt, że podstawą prawną przetwarzania danych osobowych jest art. 6 ust. 1 lit. c RODO. </w:t>
      </w:r>
    </w:p>
    <w:p w14:paraId="31C81391"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1.13.</w:t>
      </w:r>
      <w:r w:rsidRPr="005E498A">
        <w:rPr>
          <w:rFonts w:ascii="Trebuchet MS" w:eastAsia="Times New Roman" w:hAnsi="Trebuchet MS" w:cs="Arial"/>
          <w:sz w:val="20"/>
          <w:szCs w:val="20"/>
          <w:lang w:eastAsia="pl-PL"/>
        </w:rPr>
        <w:tab/>
        <w:t xml:space="preserve">Dane osobowe mogą być udostępniane organom publicznym i urzędom państwowym </w:t>
      </w:r>
      <w:r w:rsidRPr="005E498A">
        <w:rPr>
          <w:rFonts w:ascii="Trebuchet MS" w:eastAsia="Times New Roman" w:hAnsi="Trebuchet MS" w:cs="Arial"/>
          <w:sz w:val="20"/>
          <w:szCs w:val="20"/>
          <w:lang w:eastAsia="pl-PL"/>
        </w:rPr>
        <w:br/>
        <w:t xml:space="preserve">lub innym podmiotom uprawnionym na podstawie przepisów prawa lub wykonujących zadania realizowane w interesie publicznym lub w ramach sprawowania władzy publicznej, w szczególności do podmiotów prowadzących działalność kontrolną wobec Zamawiającego. </w:t>
      </w:r>
    </w:p>
    <w:p w14:paraId="63A360FD"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1.14.</w:t>
      </w:r>
      <w:r w:rsidRPr="005E498A">
        <w:rPr>
          <w:rFonts w:ascii="Trebuchet MS" w:eastAsia="Times New Roman" w:hAnsi="Trebuchet MS" w:cs="Arial"/>
          <w:sz w:val="20"/>
          <w:szCs w:val="20"/>
          <w:lang w:eastAsia="pl-PL"/>
        </w:rPr>
        <w:t xml:space="preserve">    Dane osobowe zostały udostępnione Zamawiającemu przez Wykonawcę.</w:t>
      </w:r>
    </w:p>
    <w:p w14:paraId="0DCCB669"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p>
    <w:p w14:paraId="017E8E39"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                                                                </w:t>
      </w:r>
    </w:p>
    <w:p w14:paraId="6F22DD65"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79470D8"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4B9C4F2"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         ………………………………………………………………</w:t>
      </w:r>
    </w:p>
    <w:p w14:paraId="65C52D69" w14:textId="77777777" w:rsidR="005E498A" w:rsidRPr="005E498A" w:rsidRDefault="005E498A" w:rsidP="005E498A">
      <w:pPr>
        <w:spacing w:line="360" w:lineRule="auto"/>
        <w:jc w:val="left"/>
        <w:rPr>
          <w:rFonts w:ascii="Trebuchet MS" w:eastAsia="Times New Roman" w:hAnsi="Trebuchet MS" w:cs="Calibri"/>
          <w:sz w:val="20"/>
          <w:szCs w:val="20"/>
          <w:lang w:eastAsia="pl-PL"/>
        </w:rPr>
      </w:pPr>
      <w:r w:rsidRPr="005E498A">
        <w:rPr>
          <w:rFonts w:ascii="Trebuchet MS" w:eastAsia="Times New Roman" w:hAnsi="Trebuchet MS" w:cs="Arial"/>
          <w:sz w:val="20"/>
          <w:szCs w:val="20"/>
          <w:lang w:eastAsia="pl-PL"/>
        </w:rPr>
        <w:t xml:space="preserve">                                                                                                     (data i podpis Wykonawcy)</w:t>
      </w:r>
    </w:p>
    <w:p w14:paraId="446B76A9" w14:textId="77777777" w:rsidR="005E498A" w:rsidRPr="00CC3102" w:rsidRDefault="005E498A" w:rsidP="00B853A4">
      <w:pPr>
        <w:tabs>
          <w:tab w:val="num" w:pos="0"/>
        </w:tabs>
        <w:spacing w:after="120" w:line="276" w:lineRule="auto"/>
        <w:jc w:val="center"/>
        <w:rPr>
          <w:rFonts w:ascii="Trebuchet MS" w:hAnsi="Trebuchet MS" w:cs="Arial"/>
          <w:b/>
          <w:bCs/>
          <w:sz w:val="20"/>
          <w:szCs w:val="20"/>
        </w:rPr>
      </w:pPr>
    </w:p>
    <w:sectPr w:rsidR="005E498A" w:rsidRPr="00CC3102" w:rsidSect="00717D05">
      <w:headerReference w:type="default" r:id="rId9"/>
      <w:footerReference w:type="default" r:id="rId10"/>
      <w:pgSz w:w="11906" w:h="16838"/>
      <w:pgMar w:top="1134" w:right="1418" w:bottom="1134" w:left="1418" w:header="142"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05250" w14:textId="77777777" w:rsidR="0041026C" w:rsidRDefault="0041026C" w:rsidP="00770EFA">
      <w:r>
        <w:separator/>
      </w:r>
    </w:p>
  </w:endnote>
  <w:endnote w:type="continuationSeparator" w:id="0">
    <w:p w14:paraId="7B46650E" w14:textId="77777777" w:rsidR="0041026C" w:rsidRDefault="0041026C" w:rsidP="0077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tarSymbol">
    <w:altName w:val="Calibri"/>
    <w:charset w:val="EE"/>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charset w:val="EE"/>
    <w:family w:val="auto"/>
    <w:pitch w:val="default"/>
    <w:sig w:usb0="00000005" w:usb1="00000000" w:usb2="00000000" w:usb3="00000000" w:csb0="00000002" w:csb1="00000000"/>
  </w:font>
  <w:font w:name="Liberation Sans">
    <w:altName w:val="Arial"/>
    <w:charset w:val="EE"/>
    <w:family w:val="swiss"/>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GoudyOldStylePl">
    <w:altName w:val="Courier New"/>
    <w:charset w:val="EE"/>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FD2CF" w14:textId="77777777" w:rsidR="004E57DE" w:rsidRPr="00535FA1" w:rsidRDefault="004E57DE">
    <w:pPr>
      <w:pStyle w:val="Stopka"/>
      <w:jc w:val="right"/>
      <w:rPr>
        <w:rFonts w:ascii="Times New Roman" w:hAnsi="Times New Roman"/>
      </w:rPr>
    </w:pPr>
    <w:r w:rsidRPr="00535FA1">
      <w:rPr>
        <w:rFonts w:ascii="Times New Roman" w:hAnsi="Times New Roman"/>
      </w:rPr>
      <w:fldChar w:fldCharType="begin"/>
    </w:r>
    <w:r w:rsidRPr="00535FA1">
      <w:rPr>
        <w:rFonts w:ascii="Times New Roman" w:hAnsi="Times New Roman"/>
      </w:rPr>
      <w:instrText xml:space="preserve"> PAGE   \* MERGEFORMAT </w:instrText>
    </w:r>
    <w:r w:rsidRPr="00535FA1">
      <w:rPr>
        <w:rFonts w:ascii="Times New Roman" w:hAnsi="Times New Roman"/>
      </w:rPr>
      <w:fldChar w:fldCharType="separate"/>
    </w:r>
    <w:r w:rsidR="00DC77DC">
      <w:rPr>
        <w:rFonts w:ascii="Times New Roman" w:hAnsi="Times New Roman"/>
        <w:noProof/>
      </w:rPr>
      <w:t>21</w:t>
    </w:r>
    <w:r w:rsidRPr="00535FA1">
      <w:rPr>
        <w:rFonts w:ascii="Times New Roman" w:hAnsi="Times New Roman"/>
        <w:noProof/>
      </w:rPr>
      <w:fldChar w:fldCharType="end"/>
    </w:r>
  </w:p>
  <w:p w14:paraId="75472A89" w14:textId="77777777" w:rsidR="004E57DE" w:rsidRDefault="004E57DE" w:rsidP="00E036E8">
    <w:pPr>
      <w:pStyle w:val="Stopka"/>
    </w:pPr>
  </w:p>
  <w:p w14:paraId="4637B3B8" w14:textId="77777777" w:rsidR="004E57DE" w:rsidRDefault="004E57D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60EFA" w14:textId="77777777" w:rsidR="0041026C" w:rsidRDefault="0041026C" w:rsidP="00770EFA">
      <w:r>
        <w:separator/>
      </w:r>
    </w:p>
  </w:footnote>
  <w:footnote w:type="continuationSeparator" w:id="0">
    <w:p w14:paraId="0B2C7DDC" w14:textId="77777777" w:rsidR="0041026C" w:rsidRDefault="0041026C" w:rsidP="00770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94C5A" w14:textId="217CC521" w:rsidR="00C3229F" w:rsidRDefault="00C3229F">
    <w:pPr>
      <w:pStyle w:val="Nagwek"/>
    </w:pPr>
  </w:p>
  <w:p w14:paraId="7236A75B" w14:textId="5793792B" w:rsidR="00C3229F" w:rsidRPr="00C3229F" w:rsidRDefault="00C3229F">
    <w:pPr>
      <w:pStyle w:val="Nagwek"/>
      <w:rPr>
        <w:rFonts w:asciiTheme="minorHAnsi" w:hAnsiTheme="minorHAnsi" w:cstheme="minorHAnsi"/>
        <w:sz w:val="16"/>
        <w:szCs w:val="16"/>
      </w:rPr>
    </w:pPr>
    <w:r w:rsidRPr="00C3229F">
      <w:rPr>
        <w:rFonts w:asciiTheme="minorHAnsi" w:hAnsiTheme="minorHAnsi" w:cstheme="minorHAnsi"/>
        <w:sz w:val="16"/>
        <w:szCs w:val="16"/>
      </w:rPr>
      <w:t>BZP.271.7.2025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478"/>
        </w:tabs>
        <w:ind w:left="478" w:hanging="555"/>
      </w:pPr>
      <w:rPr>
        <w:rFonts w:cs="Verdana"/>
      </w:rPr>
    </w:lvl>
    <w:lvl w:ilvl="1">
      <w:start w:val="3"/>
      <w:numFmt w:val="decimal"/>
      <w:lvlText w:val="%1.%2"/>
      <w:lvlJc w:val="left"/>
      <w:pPr>
        <w:tabs>
          <w:tab w:val="num" w:pos="478"/>
        </w:tabs>
        <w:ind w:left="478" w:hanging="555"/>
      </w:pPr>
      <w:rPr>
        <w:rFonts w:cs="Verdana"/>
      </w:rPr>
    </w:lvl>
    <w:lvl w:ilvl="2">
      <w:start w:val="1"/>
      <w:numFmt w:val="decimal"/>
      <w:lvlText w:val="%1.%2.%3"/>
      <w:lvlJc w:val="left"/>
      <w:pPr>
        <w:tabs>
          <w:tab w:val="num" w:pos="643"/>
        </w:tabs>
        <w:ind w:left="643" w:hanging="720"/>
      </w:pPr>
      <w:rPr>
        <w:rFonts w:cs="Verdana"/>
      </w:rPr>
    </w:lvl>
    <w:lvl w:ilvl="3">
      <w:start w:val="1"/>
      <w:numFmt w:val="decimal"/>
      <w:lvlText w:val="%1.%2.%3.%4"/>
      <w:lvlJc w:val="left"/>
      <w:pPr>
        <w:tabs>
          <w:tab w:val="num" w:pos="1003"/>
        </w:tabs>
        <w:ind w:left="1003" w:hanging="1080"/>
      </w:pPr>
      <w:rPr>
        <w:rFonts w:cs="Verdana"/>
      </w:rPr>
    </w:lvl>
    <w:lvl w:ilvl="4">
      <w:start w:val="1"/>
      <w:numFmt w:val="decimal"/>
      <w:lvlText w:val="%1.%2.%3.%4.%5"/>
      <w:lvlJc w:val="left"/>
      <w:pPr>
        <w:tabs>
          <w:tab w:val="num" w:pos="1003"/>
        </w:tabs>
        <w:ind w:left="1003" w:hanging="1080"/>
      </w:pPr>
      <w:rPr>
        <w:rFonts w:cs="Verdana"/>
      </w:rPr>
    </w:lvl>
    <w:lvl w:ilvl="5">
      <w:start w:val="1"/>
      <w:numFmt w:val="decimal"/>
      <w:lvlText w:val="%1.%2.%3.%4.%5.%6"/>
      <w:lvlJc w:val="left"/>
      <w:pPr>
        <w:tabs>
          <w:tab w:val="num" w:pos="1363"/>
        </w:tabs>
        <w:ind w:left="1363" w:hanging="1440"/>
      </w:pPr>
      <w:rPr>
        <w:rFonts w:cs="Verdana"/>
      </w:rPr>
    </w:lvl>
    <w:lvl w:ilvl="6">
      <w:start w:val="1"/>
      <w:numFmt w:val="decimal"/>
      <w:lvlText w:val="%1.%2.%3.%4.%5.%6.%7"/>
      <w:lvlJc w:val="left"/>
      <w:pPr>
        <w:tabs>
          <w:tab w:val="num" w:pos="1363"/>
        </w:tabs>
        <w:ind w:left="1363" w:hanging="1440"/>
      </w:pPr>
      <w:rPr>
        <w:rFonts w:cs="Verdana"/>
      </w:rPr>
    </w:lvl>
    <w:lvl w:ilvl="7">
      <w:start w:val="1"/>
      <w:numFmt w:val="decimal"/>
      <w:lvlText w:val="%8"/>
      <w:lvlJc w:val="left"/>
      <w:pPr>
        <w:tabs>
          <w:tab w:val="num" w:pos="478"/>
        </w:tabs>
        <w:ind w:left="478" w:hanging="555"/>
      </w:pPr>
      <w:rPr>
        <w:rFonts w:cs="Verdana"/>
      </w:rPr>
    </w:lvl>
    <w:lvl w:ilvl="8">
      <w:start w:val="1"/>
      <w:numFmt w:val="decimal"/>
      <w:lvlText w:val="%1.%2.%3.%4.%5.%6.%7.%8.%9"/>
      <w:lvlJc w:val="left"/>
      <w:pPr>
        <w:tabs>
          <w:tab w:val="num" w:pos="1723"/>
        </w:tabs>
        <w:ind w:left="1723" w:hanging="1800"/>
      </w:pPr>
      <w:rPr>
        <w:rFonts w:cs="Verdana"/>
      </w:rPr>
    </w:lvl>
  </w:abstractNum>
  <w:abstractNum w:abstractNumId="1" w15:restartNumberingAfterBreak="0">
    <w:nsid w:val="00000003"/>
    <w:multiLevelType w:val="multilevel"/>
    <w:tmpl w:val="00000003"/>
    <w:name w:val="WW8Num3"/>
    <w:lvl w:ilvl="0">
      <w:start w:val="14"/>
      <w:numFmt w:val="decimal"/>
      <w:lvlText w:val="%1"/>
      <w:lvlJc w:val="left"/>
      <w:pPr>
        <w:tabs>
          <w:tab w:val="num" w:pos="450"/>
        </w:tabs>
        <w:ind w:left="450" w:hanging="450"/>
      </w:pPr>
      <w:rPr>
        <w:rFonts w:ascii="Verdana" w:hAnsi="Verdana" w:cs="Times New Roman"/>
        <w:b/>
        <w:i w:val="0"/>
        <w:spacing w:val="4"/>
        <w:sz w:val="20"/>
        <w:szCs w:val="20"/>
      </w:rPr>
    </w:lvl>
    <w:lvl w:ilvl="1">
      <w:start w:val="1"/>
      <w:numFmt w:val="decimal"/>
      <w:lvlText w:val="%1.%2"/>
      <w:lvlJc w:val="left"/>
      <w:pPr>
        <w:tabs>
          <w:tab w:val="num" w:pos="720"/>
        </w:tabs>
        <w:ind w:left="720" w:hanging="720"/>
      </w:pPr>
      <w:rPr>
        <w:rFonts w:ascii="Verdana" w:hAnsi="Verdana" w:cs="Times New Roman"/>
        <w:b/>
        <w:i w:val="0"/>
        <w:spacing w:val="4"/>
        <w:sz w:val="20"/>
        <w:szCs w:val="20"/>
      </w:rPr>
    </w:lvl>
    <w:lvl w:ilvl="2">
      <w:start w:val="1"/>
      <w:numFmt w:val="decimal"/>
      <w:lvlText w:val="%1.%2.%3"/>
      <w:lvlJc w:val="left"/>
      <w:pPr>
        <w:tabs>
          <w:tab w:val="num" w:pos="720"/>
        </w:tabs>
        <w:ind w:left="720" w:hanging="720"/>
      </w:pPr>
      <w:rPr>
        <w:rFonts w:ascii="Verdana" w:hAnsi="Verdana" w:cs="Times New Roman"/>
        <w:b/>
        <w:i w:val="0"/>
        <w:spacing w:val="4"/>
        <w:sz w:val="20"/>
        <w:szCs w:val="20"/>
      </w:rPr>
    </w:lvl>
    <w:lvl w:ilvl="3">
      <w:start w:val="1"/>
      <w:numFmt w:val="decimal"/>
      <w:lvlText w:val="%1.%2.%3.%4"/>
      <w:lvlJc w:val="left"/>
      <w:pPr>
        <w:tabs>
          <w:tab w:val="num" w:pos="1080"/>
        </w:tabs>
        <w:ind w:left="1080" w:hanging="1080"/>
      </w:pPr>
      <w:rPr>
        <w:rFonts w:ascii="Verdana" w:hAnsi="Verdana" w:cs="Times New Roman"/>
        <w:b/>
        <w:i w:val="0"/>
        <w:spacing w:val="4"/>
        <w:sz w:val="20"/>
        <w:szCs w:val="20"/>
      </w:rPr>
    </w:lvl>
    <w:lvl w:ilvl="4">
      <w:start w:val="1"/>
      <w:numFmt w:val="decimal"/>
      <w:lvlText w:val="%1.%2.%3.%4.%5"/>
      <w:lvlJc w:val="left"/>
      <w:pPr>
        <w:tabs>
          <w:tab w:val="num" w:pos="1440"/>
        </w:tabs>
        <w:ind w:left="1440" w:hanging="1440"/>
      </w:pPr>
      <w:rPr>
        <w:rFonts w:ascii="Verdana" w:hAnsi="Verdana" w:cs="Times New Roman"/>
        <w:b/>
        <w:i w:val="0"/>
        <w:spacing w:val="4"/>
        <w:sz w:val="20"/>
        <w:szCs w:val="20"/>
      </w:rPr>
    </w:lvl>
    <w:lvl w:ilvl="5">
      <w:start w:val="1"/>
      <w:numFmt w:val="decimal"/>
      <w:lvlText w:val="%1.%2.%3.%4.%5.%6"/>
      <w:lvlJc w:val="left"/>
      <w:pPr>
        <w:tabs>
          <w:tab w:val="num" w:pos="1440"/>
        </w:tabs>
        <w:ind w:left="1440" w:hanging="1440"/>
      </w:pPr>
      <w:rPr>
        <w:rFonts w:ascii="Verdana" w:hAnsi="Verdana" w:cs="Times New Roman"/>
        <w:b/>
        <w:i w:val="0"/>
        <w:spacing w:val="4"/>
        <w:sz w:val="20"/>
        <w:szCs w:val="20"/>
      </w:rPr>
    </w:lvl>
    <w:lvl w:ilvl="6">
      <w:start w:val="1"/>
      <w:numFmt w:val="decimal"/>
      <w:lvlText w:val="%1.%2.%3.%4.%5.%6.%7"/>
      <w:lvlJc w:val="left"/>
      <w:pPr>
        <w:tabs>
          <w:tab w:val="num" w:pos="1800"/>
        </w:tabs>
        <w:ind w:left="1800" w:hanging="1800"/>
      </w:pPr>
      <w:rPr>
        <w:rFonts w:ascii="Verdana" w:hAnsi="Verdana" w:cs="Times New Roman"/>
        <w:b/>
        <w:i w:val="0"/>
        <w:spacing w:val="4"/>
        <w:sz w:val="20"/>
        <w:szCs w:val="20"/>
      </w:rPr>
    </w:lvl>
    <w:lvl w:ilvl="7">
      <w:start w:val="1"/>
      <w:numFmt w:val="decimal"/>
      <w:lvlText w:val="%1.%2.%3.%4.%5.%6.%7.%8"/>
      <w:lvlJc w:val="left"/>
      <w:pPr>
        <w:tabs>
          <w:tab w:val="num" w:pos="2160"/>
        </w:tabs>
        <w:ind w:left="2160" w:hanging="2160"/>
      </w:pPr>
      <w:rPr>
        <w:rFonts w:ascii="Verdana" w:hAnsi="Verdana" w:cs="Times New Roman"/>
        <w:b/>
        <w:i w:val="0"/>
        <w:spacing w:val="4"/>
        <w:sz w:val="20"/>
        <w:szCs w:val="20"/>
      </w:rPr>
    </w:lvl>
    <w:lvl w:ilvl="8">
      <w:start w:val="1"/>
      <w:numFmt w:val="decimal"/>
      <w:lvlText w:val="%1.%2.%3.%4.%5.%6.%7.%8.%9"/>
      <w:lvlJc w:val="left"/>
      <w:pPr>
        <w:tabs>
          <w:tab w:val="num" w:pos="2160"/>
        </w:tabs>
        <w:ind w:left="2160" w:hanging="2160"/>
      </w:pPr>
      <w:rPr>
        <w:rFonts w:ascii="Verdana" w:hAnsi="Verdana" w:cs="Times New Roman"/>
        <w:b/>
        <w:i w:val="0"/>
        <w:spacing w:val="4"/>
        <w:sz w:val="20"/>
        <w:szCs w:val="20"/>
      </w:rPr>
    </w:lvl>
  </w:abstractNum>
  <w:abstractNum w:abstractNumId="2" w15:restartNumberingAfterBreak="0">
    <w:nsid w:val="00000004"/>
    <w:multiLevelType w:val="multilevel"/>
    <w:tmpl w:val="D1E255E0"/>
    <w:name w:val="WW8Num4"/>
    <w:lvl w:ilvl="0">
      <w:start w:val="9"/>
      <w:numFmt w:val="decimal"/>
      <w:lvlText w:val="%1."/>
      <w:lvlJc w:val="left"/>
      <w:pPr>
        <w:tabs>
          <w:tab w:val="num" w:pos="690"/>
        </w:tabs>
        <w:ind w:left="690" w:hanging="690"/>
      </w:pPr>
      <w:rPr>
        <w:rFonts w:ascii="Verdana" w:eastAsia="Verdana" w:hAnsi="Verdana" w:cs="Times New Roman"/>
        <w:b/>
        <w:bCs/>
        <w:spacing w:val="4"/>
        <w:sz w:val="20"/>
        <w:szCs w:val="20"/>
      </w:rPr>
    </w:lvl>
    <w:lvl w:ilvl="1">
      <w:start w:val="1"/>
      <w:numFmt w:val="decimal"/>
      <w:lvlText w:val="%1.%2"/>
      <w:lvlJc w:val="left"/>
      <w:pPr>
        <w:tabs>
          <w:tab w:val="num" w:pos="720"/>
        </w:tabs>
        <w:ind w:left="720" w:hanging="720"/>
      </w:pPr>
      <w:rPr>
        <w:rFonts w:ascii="Verdana" w:eastAsia="Verdana" w:hAnsi="Verdana" w:cs="Times New Roman"/>
        <w:b/>
        <w:bCs/>
        <w:color w:val="auto"/>
        <w:spacing w:val="4"/>
        <w:sz w:val="20"/>
        <w:szCs w:val="20"/>
      </w:rPr>
    </w:lvl>
    <w:lvl w:ilvl="2">
      <w:start w:val="1"/>
      <w:numFmt w:val="decimal"/>
      <w:lvlText w:val="%1.%2.%3"/>
      <w:lvlJc w:val="left"/>
      <w:pPr>
        <w:tabs>
          <w:tab w:val="num" w:pos="720"/>
        </w:tabs>
        <w:ind w:left="720" w:hanging="720"/>
      </w:pPr>
      <w:rPr>
        <w:rFonts w:ascii="Verdana" w:eastAsia="Verdana" w:hAnsi="Verdana" w:cs="Times New Roman"/>
        <w:b/>
        <w:bCs/>
        <w:spacing w:val="4"/>
        <w:sz w:val="20"/>
        <w:szCs w:val="20"/>
      </w:rPr>
    </w:lvl>
    <w:lvl w:ilvl="3">
      <w:start w:val="1"/>
      <w:numFmt w:val="decimal"/>
      <w:lvlText w:val="%1.%2.%3.%4"/>
      <w:lvlJc w:val="left"/>
      <w:pPr>
        <w:tabs>
          <w:tab w:val="num" w:pos="1080"/>
        </w:tabs>
        <w:ind w:left="1080" w:hanging="1080"/>
      </w:pPr>
      <w:rPr>
        <w:rFonts w:ascii="Verdana" w:eastAsia="Verdana" w:hAnsi="Verdana" w:cs="Times New Roman"/>
        <w:b/>
        <w:bCs/>
        <w:spacing w:val="4"/>
        <w:sz w:val="20"/>
        <w:szCs w:val="20"/>
      </w:rPr>
    </w:lvl>
    <w:lvl w:ilvl="4">
      <w:start w:val="1"/>
      <w:numFmt w:val="decimal"/>
      <w:lvlText w:val="%1.%2.%3.%4.%5"/>
      <w:lvlJc w:val="left"/>
      <w:pPr>
        <w:tabs>
          <w:tab w:val="num" w:pos="1440"/>
        </w:tabs>
        <w:ind w:left="1440" w:hanging="1440"/>
      </w:pPr>
      <w:rPr>
        <w:rFonts w:ascii="Verdana" w:eastAsia="Verdana" w:hAnsi="Verdana" w:cs="Times New Roman"/>
        <w:b/>
        <w:bCs/>
        <w:spacing w:val="4"/>
        <w:sz w:val="20"/>
        <w:szCs w:val="20"/>
      </w:rPr>
    </w:lvl>
    <w:lvl w:ilvl="5">
      <w:start w:val="1"/>
      <w:numFmt w:val="decimal"/>
      <w:lvlText w:val="%1.%2.%3.%4.%5.%6"/>
      <w:lvlJc w:val="left"/>
      <w:pPr>
        <w:tabs>
          <w:tab w:val="num" w:pos="1440"/>
        </w:tabs>
        <w:ind w:left="1440" w:hanging="1440"/>
      </w:pPr>
      <w:rPr>
        <w:rFonts w:ascii="Verdana" w:eastAsia="Verdana" w:hAnsi="Verdana" w:cs="Times New Roman"/>
        <w:b/>
        <w:bCs/>
        <w:spacing w:val="4"/>
        <w:sz w:val="20"/>
        <w:szCs w:val="20"/>
      </w:rPr>
    </w:lvl>
    <w:lvl w:ilvl="6">
      <w:start w:val="1"/>
      <w:numFmt w:val="decimal"/>
      <w:lvlText w:val="%1.%2.%3.%4.%5.%6.%7"/>
      <w:lvlJc w:val="left"/>
      <w:pPr>
        <w:tabs>
          <w:tab w:val="num" w:pos="1800"/>
        </w:tabs>
        <w:ind w:left="1800" w:hanging="1800"/>
      </w:pPr>
      <w:rPr>
        <w:rFonts w:ascii="Verdana" w:eastAsia="Verdana" w:hAnsi="Verdana" w:cs="Times New Roman"/>
        <w:b/>
        <w:bCs/>
        <w:spacing w:val="4"/>
        <w:sz w:val="20"/>
        <w:szCs w:val="20"/>
      </w:rPr>
    </w:lvl>
    <w:lvl w:ilvl="7">
      <w:start w:val="1"/>
      <w:numFmt w:val="decimal"/>
      <w:lvlText w:val="%1.%2.%3.%4.%5.%6.%7.%8"/>
      <w:lvlJc w:val="left"/>
      <w:pPr>
        <w:tabs>
          <w:tab w:val="num" w:pos="2160"/>
        </w:tabs>
        <w:ind w:left="2160" w:hanging="2160"/>
      </w:pPr>
      <w:rPr>
        <w:rFonts w:ascii="Verdana" w:eastAsia="Verdana" w:hAnsi="Verdana" w:cs="Times New Roman"/>
        <w:b/>
        <w:bCs/>
        <w:spacing w:val="4"/>
        <w:sz w:val="20"/>
        <w:szCs w:val="20"/>
      </w:rPr>
    </w:lvl>
    <w:lvl w:ilvl="8">
      <w:start w:val="1"/>
      <w:numFmt w:val="decimal"/>
      <w:lvlText w:val="%1.%2.%3.%4.%5.%6.%7.%8.%9"/>
      <w:lvlJc w:val="left"/>
      <w:pPr>
        <w:tabs>
          <w:tab w:val="num" w:pos="2160"/>
        </w:tabs>
        <w:ind w:left="2160" w:hanging="2160"/>
      </w:pPr>
      <w:rPr>
        <w:rFonts w:ascii="Verdana" w:eastAsia="Verdana" w:hAnsi="Verdana" w:cs="Times New Roman"/>
        <w:b/>
        <w:bCs/>
        <w:spacing w:val="4"/>
        <w:sz w:val="20"/>
        <w:szCs w:val="20"/>
      </w:rPr>
    </w:lvl>
  </w:abstractNum>
  <w:abstractNum w:abstractNumId="3" w15:restartNumberingAfterBreak="0">
    <w:nsid w:val="00000005"/>
    <w:multiLevelType w:val="multilevel"/>
    <w:tmpl w:val="0E5A126C"/>
    <w:name w:val="WW8Num5"/>
    <w:lvl w:ilvl="0">
      <w:start w:val="12"/>
      <w:numFmt w:val="decimal"/>
      <w:lvlText w:val="%1."/>
      <w:lvlJc w:val="left"/>
      <w:pPr>
        <w:tabs>
          <w:tab w:val="num" w:pos="360"/>
        </w:tabs>
        <w:ind w:left="360" w:hanging="360"/>
      </w:pPr>
      <w:rPr>
        <w:rFonts w:ascii="Verdana" w:eastAsia="Verdana" w:hAnsi="Verdana" w:cs="Times New Roman"/>
        <w:b w:val="0"/>
        <w:bCs w:val="0"/>
        <w:sz w:val="20"/>
        <w:szCs w:val="20"/>
      </w:rPr>
    </w:lvl>
    <w:lvl w:ilvl="1">
      <w:start w:val="1"/>
      <w:numFmt w:val="decimal"/>
      <w:lvlText w:val="%1.%2"/>
      <w:lvlJc w:val="left"/>
      <w:pPr>
        <w:tabs>
          <w:tab w:val="num" w:pos="720"/>
        </w:tabs>
        <w:ind w:left="720" w:hanging="720"/>
      </w:pPr>
      <w:rPr>
        <w:rFonts w:ascii="Verdana" w:eastAsia="Verdana" w:hAnsi="Verdana" w:cs="Times New Roman"/>
        <w:b w:val="0"/>
        <w:bCs w:val="0"/>
        <w:sz w:val="20"/>
        <w:szCs w:val="20"/>
      </w:rPr>
    </w:lvl>
    <w:lvl w:ilvl="2">
      <w:start w:val="1"/>
      <w:numFmt w:val="decimal"/>
      <w:lvlText w:val="%1.%2.%3"/>
      <w:lvlJc w:val="left"/>
      <w:pPr>
        <w:tabs>
          <w:tab w:val="num" w:pos="720"/>
        </w:tabs>
        <w:ind w:left="720" w:hanging="720"/>
      </w:pPr>
      <w:rPr>
        <w:rFonts w:ascii="Verdana" w:eastAsia="Verdana" w:hAnsi="Verdana" w:cs="Times New Roman"/>
        <w:b w:val="0"/>
        <w:bCs w:val="0"/>
        <w:sz w:val="20"/>
        <w:szCs w:val="20"/>
      </w:rPr>
    </w:lvl>
    <w:lvl w:ilvl="3">
      <w:start w:val="1"/>
      <w:numFmt w:val="decimal"/>
      <w:lvlText w:val="%1.%2.%3.%4"/>
      <w:lvlJc w:val="left"/>
      <w:pPr>
        <w:tabs>
          <w:tab w:val="num" w:pos="1080"/>
        </w:tabs>
        <w:ind w:left="1080" w:hanging="1080"/>
      </w:pPr>
      <w:rPr>
        <w:rFonts w:ascii="Verdana" w:eastAsia="Verdana" w:hAnsi="Verdana" w:cs="Times New Roman"/>
        <w:b w:val="0"/>
        <w:bCs w:val="0"/>
        <w:sz w:val="20"/>
        <w:szCs w:val="20"/>
      </w:rPr>
    </w:lvl>
    <w:lvl w:ilvl="4">
      <w:start w:val="1"/>
      <w:numFmt w:val="decimal"/>
      <w:lvlText w:val="%1.%2.%3.%4.%5"/>
      <w:lvlJc w:val="left"/>
      <w:pPr>
        <w:tabs>
          <w:tab w:val="num" w:pos="1440"/>
        </w:tabs>
        <w:ind w:left="1440" w:hanging="1440"/>
      </w:pPr>
      <w:rPr>
        <w:rFonts w:ascii="Verdana" w:eastAsia="Verdana" w:hAnsi="Verdana" w:cs="Times New Roman"/>
        <w:b w:val="0"/>
        <w:bCs w:val="0"/>
        <w:sz w:val="20"/>
        <w:szCs w:val="20"/>
      </w:rPr>
    </w:lvl>
    <w:lvl w:ilvl="5">
      <w:start w:val="1"/>
      <w:numFmt w:val="decimal"/>
      <w:lvlText w:val="%1.%2.%3.%4.%5.%6"/>
      <w:lvlJc w:val="left"/>
      <w:pPr>
        <w:tabs>
          <w:tab w:val="num" w:pos="1440"/>
        </w:tabs>
        <w:ind w:left="1440" w:hanging="1440"/>
      </w:pPr>
      <w:rPr>
        <w:rFonts w:ascii="Verdana" w:eastAsia="Verdana" w:hAnsi="Verdana" w:cs="Times New Roman"/>
        <w:b w:val="0"/>
        <w:bCs w:val="0"/>
        <w:sz w:val="20"/>
        <w:szCs w:val="20"/>
      </w:rPr>
    </w:lvl>
    <w:lvl w:ilvl="6">
      <w:start w:val="1"/>
      <w:numFmt w:val="decimal"/>
      <w:lvlText w:val="%1.%2.%3.%4.%5.%6.%7"/>
      <w:lvlJc w:val="left"/>
      <w:pPr>
        <w:tabs>
          <w:tab w:val="num" w:pos="1800"/>
        </w:tabs>
        <w:ind w:left="1800" w:hanging="1800"/>
      </w:pPr>
      <w:rPr>
        <w:rFonts w:ascii="Verdana" w:eastAsia="Verdana" w:hAnsi="Verdana" w:cs="Times New Roman"/>
        <w:b w:val="0"/>
        <w:bCs w:val="0"/>
        <w:sz w:val="20"/>
        <w:szCs w:val="20"/>
      </w:rPr>
    </w:lvl>
    <w:lvl w:ilvl="7">
      <w:start w:val="1"/>
      <w:numFmt w:val="decimal"/>
      <w:lvlText w:val="%1.%2.%3.%4.%5.%6.%7.%8"/>
      <w:lvlJc w:val="left"/>
      <w:pPr>
        <w:tabs>
          <w:tab w:val="num" w:pos="2160"/>
        </w:tabs>
        <w:ind w:left="2160" w:hanging="2160"/>
      </w:pPr>
      <w:rPr>
        <w:rFonts w:ascii="Verdana" w:eastAsia="Verdana" w:hAnsi="Verdana" w:cs="Times New Roman"/>
        <w:b w:val="0"/>
        <w:bCs w:val="0"/>
        <w:sz w:val="20"/>
        <w:szCs w:val="20"/>
      </w:rPr>
    </w:lvl>
    <w:lvl w:ilvl="8">
      <w:start w:val="1"/>
      <w:numFmt w:val="decimal"/>
      <w:lvlText w:val="%1.%2.%3.%4.%5.%6.%7.%8.%9"/>
      <w:lvlJc w:val="left"/>
      <w:pPr>
        <w:tabs>
          <w:tab w:val="num" w:pos="2160"/>
        </w:tabs>
        <w:ind w:left="2160" w:hanging="2160"/>
      </w:pPr>
      <w:rPr>
        <w:rFonts w:ascii="Verdana" w:eastAsia="Verdana" w:hAnsi="Verdana" w:cs="Times New Roman"/>
        <w:b w:val="0"/>
        <w:bCs w:val="0"/>
        <w:sz w:val="20"/>
        <w:szCs w:val="20"/>
      </w:rPr>
    </w:lvl>
  </w:abstractNum>
  <w:abstractNum w:abstractNumId="4" w15:restartNumberingAfterBreak="0">
    <w:nsid w:val="00000006"/>
    <w:multiLevelType w:val="multilevel"/>
    <w:tmpl w:val="00000006"/>
    <w:name w:val="WW8Num6"/>
    <w:lvl w:ilvl="0">
      <w:start w:val="16"/>
      <w:numFmt w:val="decimal"/>
      <w:lvlText w:val="%1."/>
      <w:lvlJc w:val="left"/>
      <w:pPr>
        <w:tabs>
          <w:tab w:val="num" w:pos="360"/>
        </w:tabs>
        <w:ind w:left="360" w:hanging="360"/>
      </w:pPr>
      <w:rPr>
        <w:rFonts w:ascii="Verdana" w:eastAsia="Verdana" w:hAnsi="Verdana" w:cs="Verdana"/>
        <w:b/>
        <w:bCs/>
        <w:spacing w:val="2"/>
        <w:sz w:val="20"/>
        <w:szCs w:val="20"/>
      </w:rPr>
    </w:lvl>
    <w:lvl w:ilvl="1">
      <w:start w:val="1"/>
      <w:numFmt w:val="decimal"/>
      <w:lvlText w:val="%1.%2"/>
      <w:lvlJc w:val="left"/>
      <w:pPr>
        <w:tabs>
          <w:tab w:val="num" w:pos="720"/>
        </w:tabs>
        <w:ind w:left="720" w:hanging="720"/>
      </w:pPr>
      <w:rPr>
        <w:rFonts w:ascii="Verdana" w:eastAsia="Verdana" w:hAnsi="Verdana" w:cs="Verdana"/>
        <w:b/>
        <w:bCs/>
        <w:spacing w:val="2"/>
        <w:sz w:val="20"/>
        <w:szCs w:val="20"/>
      </w:rPr>
    </w:lvl>
    <w:lvl w:ilvl="2">
      <w:start w:val="1"/>
      <w:numFmt w:val="decimal"/>
      <w:lvlText w:val="%1.%2.%3"/>
      <w:lvlJc w:val="left"/>
      <w:pPr>
        <w:tabs>
          <w:tab w:val="num" w:pos="720"/>
        </w:tabs>
        <w:ind w:left="720" w:hanging="720"/>
      </w:pPr>
      <w:rPr>
        <w:rFonts w:ascii="Verdana" w:eastAsia="Verdana" w:hAnsi="Verdana" w:cs="Verdana"/>
        <w:b/>
        <w:bCs/>
        <w:spacing w:val="2"/>
        <w:sz w:val="20"/>
        <w:szCs w:val="20"/>
      </w:rPr>
    </w:lvl>
    <w:lvl w:ilvl="3">
      <w:start w:val="1"/>
      <w:numFmt w:val="decimal"/>
      <w:lvlText w:val="%1.%2.%3.%4"/>
      <w:lvlJc w:val="left"/>
      <w:pPr>
        <w:tabs>
          <w:tab w:val="num" w:pos="1080"/>
        </w:tabs>
        <w:ind w:left="1080" w:hanging="1080"/>
      </w:pPr>
      <w:rPr>
        <w:rFonts w:ascii="Verdana" w:eastAsia="Verdana" w:hAnsi="Verdana" w:cs="Verdana"/>
        <w:b/>
        <w:bCs/>
        <w:spacing w:val="2"/>
        <w:sz w:val="20"/>
        <w:szCs w:val="20"/>
      </w:rPr>
    </w:lvl>
    <w:lvl w:ilvl="4">
      <w:start w:val="1"/>
      <w:numFmt w:val="decimal"/>
      <w:lvlText w:val="%1.%2.%3.%4.%5"/>
      <w:lvlJc w:val="left"/>
      <w:pPr>
        <w:tabs>
          <w:tab w:val="num" w:pos="1440"/>
        </w:tabs>
        <w:ind w:left="1440" w:hanging="1440"/>
      </w:pPr>
      <w:rPr>
        <w:rFonts w:ascii="Verdana" w:eastAsia="Verdana" w:hAnsi="Verdana" w:cs="Verdana"/>
        <w:b/>
        <w:bCs/>
        <w:spacing w:val="2"/>
        <w:sz w:val="20"/>
        <w:szCs w:val="20"/>
      </w:rPr>
    </w:lvl>
    <w:lvl w:ilvl="5">
      <w:start w:val="1"/>
      <w:numFmt w:val="decimal"/>
      <w:lvlText w:val="%1.%2.%3.%4.%5.%6"/>
      <w:lvlJc w:val="left"/>
      <w:pPr>
        <w:tabs>
          <w:tab w:val="num" w:pos="1440"/>
        </w:tabs>
        <w:ind w:left="1440" w:hanging="1440"/>
      </w:pPr>
      <w:rPr>
        <w:rFonts w:ascii="Verdana" w:eastAsia="Verdana" w:hAnsi="Verdana" w:cs="Verdana"/>
        <w:b/>
        <w:bCs/>
        <w:spacing w:val="2"/>
        <w:sz w:val="20"/>
        <w:szCs w:val="20"/>
      </w:rPr>
    </w:lvl>
    <w:lvl w:ilvl="6">
      <w:start w:val="1"/>
      <w:numFmt w:val="decimal"/>
      <w:lvlText w:val="%1.%2.%3.%4.%5.%6.%7"/>
      <w:lvlJc w:val="left"/>
      <w:pPr>
        <w:tabs>
          <w:tab w:val="num" w:pos="1800"/>
        </w:tabs>
        <w:ind w:left="1800" w:hanging="1800"/>
      </w:pPr>
      <w:rPr>
        <w:rFonts w:ascii="Verdana" w:eastAsia="Verdana" w:hAnsi="Verdana" w:cs="Verdana"/>
        <w:b/>
        <w:bCs/>
        <w:spacing w:val="2"/>
        <w:sz w:val="20"/>
        <w:szCs w:val="20"/>
      </w:rPr>
    </w:lvl>
    <w:lvl w:ilvl="7">
      <w:start w:val="1"/>
      <w:numFmt w:val="decimal"/>
      <w:lvlText w:val="%1.%2.%3.%4.%5.%6.%7.%8"/>
      <w:lvlJc w:val="left"/>
      <w:pPr>
        <w:tabs>
          <w:tab w:val="num" w:pos="2160"/>
        </w:tabs>
        <w:ind w:left="2160" w:hanging="2160"/>
      </w:pPr>
      <w:rPr>
        <w:rFonts w:ascii="Verdana" w:eastAsia="Verdana" w:hAnsi="Verdana" w:cs="Verdana"/>
        <w:b/>
        <w:bCs/>
        <w:spacing w:val="2"/>
        <w:sz w:val="20"/>
        <w:szCs w:val="20"/>
      </w:rPr>
    </w:lvl>
    <w:lvl w:ilvl="8">
      <w:start w:val="1"/>
      <w:numFmt w:val="decimal"/>
      <w:lvlText w:val="%1.%2.%3.%4.%5.%6.%7.%8.%9"/>
      <w:lvlJc w:val="left"/>
      <w:pPr>
        <w:tabs>
          <w:tab w:val="num" w:pos="2160"/>
        </w:tabs>
        <w:ind w:left="2160" w:hanging="2160"/>
      </w:pPr>
      <w:rPr>
        <w:rFonts w:ascii="Verdana" w:eastAsia="Verdana" w:hAnsi="Verdana" w:cs="Verdana"/>
        <w:b/>
        <w:bCs/>
        <w:spacing w:val="2"/>
        <w:sz w:val="20"/>
        <w:szCs w:val="20"/>
      </w:rPr>
    </w:lvl>
  </w:abstractNum>
  <w:abstractNum w:abstractNumId="5" w15:restartNumberingAfterBreak="0">
    <w:nsid w:val="00000007"/>
    <w:multiLevelType w:val="singleLevel"/>
    <w:tmpl w:val="0FFEC23A"/>
    <w:name w:val="WW8Num8"/>
    <w:lvl w:ilvl="0">
      <w:start w:val="4"/>
      <w:numFmt w:val="decimal"/>
      <w:pStyle w:val="Art"/>
      <w:lvlText w:val="%1."/>
      <w:lvlJc w:val="left"/>
      <w:pPr>
        <w:tabs>
          <w:tab w:val="num" w:pos="705"/>
        </w:tabs>
        <w:ind w:left="705" w:hanging="705"/>
      </w:pPr>
      <w:rPr>
        <w:rFonts w:cs="Verdana" w:hint="default"/>
        <w:b w:val="0"/>
      </w:rPr>
    </w:lvl>
  </w:abstractNum>
  <w:abstractNum w:abstractNumId="6" w15:restartNumberingAfterBreak="0">
    <w:nsid w:val="00000008"/>
    <w:multiLevelType w:val="multilevel"/>
    <w:tmpl w:val="00000008"/>
    <w:name w:val="WW8Num9"/>
    <w:lvl w:ilvl="0">
      <w:start w:val="1"/>
      <w:numFmt w:val="decimal"/>
      <w:pStyle w:val="Wypunktowanie"/>
      <w:lvlText w:val="Art. %1."/>
      <w:lvlJc w:val="left"/>
      <w:pPr>
        <w:tabs>
          <w:tab w:val="num" w:pos="1440"/>
        </w:tabs>
        <w:ind w:left="567" w:hanging="567"/>
      </w:pPr>
      <w:rPr>
        <w:rFonts w:ascii="Verdana" w:hAnsi="Verdana" w:cs="Times New Roman"/>
        <w:sz w:val="20"/>
      </w:rPr>
    </w:lvl>
    <w:lvl w:ilvl="1">
      <w:start w:val="1"/>
      <w:numFmt w:val="decimal"/>
      <w:lvlText w:val="%2."/>
      <w:lvlJc w:val="left"/>
      <w:pPr>
        <w:tabs>
          <w:tab w:val="num" w:pos="993"/>
        </w:tabs>
        <w:ind w:left="993" w:hanging="567"/>
      </w:pPr>
      <w:rPr>
        <w:rFonts w:ascii="Verdana" w:hAnsi="Verdana" w:cs="Times New Roman"/>
        <w:sz w:val="20"/>
      </w:rPr>
    </w:lvl>
    <w:lvl w:ilvl="2">
      <w:start w:val="1"/>
      <w:numFmt w:val="lowerLetter"/>
      <w:lvlText w:val="%3)"/>
      <w:lvlJc w:val="left"/>
      <w:pPr>
        <w:tabs>
          <w:tab w:val="num" w:pos="1560"/>
        </w:tabs>
        <w:ind w:left="1560" w:hanging="851"/>
      </w:pPr>
      <w:rPr>
        <w:rFonts w:cs="Times New Roman"/>
        <w:b w:val="0"/>
        <w:i w:val="0"/>
      </w:rPr>
    </w:lvl>
    <w:lvl w:ilvl="3">
      <w:start w:val="1"/>
      <w:numFmt w:val="lowerRoman"/>
      <w:lvlText w:val="%4."/>
      <w:lvlJc w:val="left"/>
      <w:pPr>
        <w:tabs>
          <w:tab w:val="num" w:pos="4082"/>
        </w:tabs>
        <w:ind w:left="4082" w:hanging="1304"/>
      </w:pPr>
      <w:rPr>
        <w:rFonts w:ascii="Verdana" w:hAnsi="Verdana" w:cs="Times New Roman"/>
        <w:sz w:val="20"/>
      </w:rPr>
    </w:lvl>
    <w:lvl w:ilvl="4">
      <w:start w:val="1"/>
      <w:numFmt w:val="decimal"/>
      <w:lvlText w:val="%1.%2.%3.%4.%5"/>
      <w:lvlJc w:val="left"/>
      <w:pPr>
        <w:tabs>
          <w:tab w:val="num" w:pos="1292"/>
        </w:tabs>
        <w:ind w:left="1292" w:hanging="1008"/>
      </w:pPr>
      <w:rPr>
        <w:rFonts w:ascii="Verdana" w:hAnsi="Verdana" w:cs="Times New Roman"/>
        <w:sz w:val="20"/>
      </w:rPr>
    </w:lvl>
    <w:lvl w:ilvl="5">
      <w:start w:val="1"/>
      <w:numFmt w:val="decimal"/>
      <w:lvlText w:val="%1.%2.%3.%4.%5.%6"/>
      <w:lvlJc w:val="left"/>
      <w:pPr>
        <w:tabs>
          <w:tab w:val="num" w:pos="1436"/>
        </w:tabs>
        <w:ind w:left="1436" w:hanging="1152"/>
      </w:pPr>
      <w:rPr>
        <w:rFonts w:ascii="Verdana" w:hAnsi="Verdana" w:cs="Times New Roman"/>
        <w:sz w:val="20"/>
      </w:rPr>
    </w:lvl>
    <w:lvl w:ilvl="6">
      <w:start w:val="1"/>
      <w:numFmt w:val="decimal"/>
      <w:lvlText w:val="%1.%2.%3.%4.%5.%6.%7"/>
      <w:lvlJc w:val="left"/>
      <w:pPr>
        <w:tabs>
          <w:tab w:val="num" w:pos="1580"/>
        </w:tabs>
        <w:ind w:left="1580" w:hanging="1296"/>
      </w:pPr>
      <w:rPr>
        <w:rFonts w:ascii="Verdana" w:hAnsi="Verdana" w:cs="Times New Roman"/>
        <w:sz w:val="20"/>
      </w:rPr>
    </w:lvl>
    <w:lvl w:ilvl="7">
      <w:start w:val="1"/>
      <w:numFmt w:val="decimal"/>
      <w:lvlText w:val="%1.%2.%3.%4.%5.%6.%7.%8"/>
      <w:lvlJc w:val="left"/>
      <w:pPr>
        <w:tabs>
          <w:tab w:val="num" w:pos="1724"/>
        </w:tabs>
        <w:ind w:left="1724" w:hanging="1440"/>
      </w:pPr>
      <w:rPr>
        <w:rFonts w:ascii="Verdana" w:hAnsi="Verdana" w:cs="Times New Roman"/>
        <w:sz w:val="20"/>
      </w:rPr>
    </w:lvl>
    <w:lvl w:ilvl="8">
      <w:start w:val="1"/>
      <w:numFmt w:val="decimal"/>
      <w:lvlText w:val="%1.%2.%3.%4.%5.%6.%7.%8.%9"/>
      <w:lvlJc w:val="left"/>
      <w:pPr>
        <w:tabs>
          <w:tab w:val="num" w:pos="1868"/>
        </w:tabs>
        <w:ind w:left="1868" w:hanging="1584"/>
      </w:pPr>
      <w:rPr>
        <w:rFonts w:ascii="Verdana" w:hAnsi="Verdana" w:cs="Times New Roman"/>
        <w:sz w:val="20"/>
      </w:rPr>
    </w:lvl>
  </w:abstractNum>
  <w:abstractNum w:abstractNumId="7" w15:restartNumberingAfterBreak="0">
    <w:nsid w:val="0000000A"/>
    <w:multiLevelType w:val="multilevel"/>
    <w:tmpl w:val="0000000A"/>
    <w:name w:val="WW8Num11"/>
    <w:lvl w:ilvl="0">
      <w:start w:val="1"/>
      <w:numFmt w:val="decimal"/>
      <w:lvlText w:val="%1."/>
      <w:lvlJc w:val="left"/>
      <w:pPr>
        <w:tabs>
          <w:tab w:val="num" w:pos="357"/>
        </w:tabs>
        <w:ind w:left="357" w:hanging="357"/>
      </w:pPr>
      <w:rPr>
        <w:rFonts w:cs="Times New Roman"/>
        <w:b w:val="0"/>
      </w:rPr>
    </w:lvl>
    <w:lvl w:ilvl="1">
      <w:start w:val="1"/>
      <w:numFmt w:val="decimal"/>
      <w:lvlText w:val="%1.%2."/>
      <w:lvlJc w:val="left"/>
      <w:pPr>
        <w:tabs>
          <w:tab w:val="num" w:pos="0"/>
        </w:tabs>
        <w:ind w:left="1440" w:hanging="720"/>
      </w:pPr>
      <w:rPr>
        <w:rFonts w:cs="Times New Roman"/>
        <w:b w:val="0"/>
      </w:rPr>
    </w:lvl>
    <w:lvl w:ilvl="2">
      <w:start w:val="1"/>
      <w:numFmt w:val="decimal"/>
      <w:lvlText w:val="%1.%2.%3."/>
      <w:lvlJc w:val="left"/>
      <w:pPr>
        <w:tabs>
          <w:tab w:val="num" w:pos="0"/>
        </w:tabs>
        <w:ind w:left="2160" w:hanging="720"/>
      </w:pPr>
      <w:rPr>
        <w:rFonts w:cs="Times New Roman"/>
        <w:b w:val="0"/>
      </w:rPr>
    </w:lvl>
    <w:lvl w:ilvl="3">
      <w:start w:val="1"/>
      <w:numFmt w:val="decimal"/>
      <w:lvlText w:val="%1.%2.%3.%4."/>
      <w:lvlJc w:val="left"/>
      <w:pPr>
        <w:tabs>
          <w:tab w:val="num" w:pos="0"/>
        </w:tabs>
        <w:ind w:left="3240" w:hanging="1080"/>
      </w:pPr>
      <w:rPr>
        <w:rFonts w:cs="Times New Roman"/>
        <w:b w:val="0"/>
      </w:rPr>
    </w:lvl>
    <w:lvl w:ilvl="4">
      <w:start w:val="1"/>
      <w:numFmt w:val="decimal"/>
      <w:lvlText w:val="%1.%2.%3.%4.%5."/>
      <w:lvlJc w:val="left"/>
      <w:pPr>
        <w:tabs>
          <w:tab w:val="num" w:pos="0"/>
        </w:tabs>
        <w:ind w:left="3960" w:hanging="1080"/>
      </w:pPr>
      <w:rPr>
        <w:rFonts w:cs="Times New Roman"/>
        <w:b w:val="0"/>
      </w:rPr>
    </w:lvl>
    <w:lvl w:ilvl="5">
      <w:start w:val="1"/>
      <w:numFmt w:val="decimal"/>
      <w:lvlText w:val="%1.%2.%3.%4.%5.%6."/>
      <w:lvlJc w:val="left"/>
      <w:pPr>
        <w:tabs>
          <w:tab w:val="num" w:pos="0"/>
        </w:tabs>
        <w:ind w:left="5040" w:hanging="1440"/>
      </w:pPr>
      <w:rPr>
        <w:rFonts w:cs="Times New Roman"/>
        <w:b w:val="0"/>
      </w:rPr>
    </w:lvl>
    <w:lvl w:ilvl="6">
      <w:start w:val="1"/>
      <w:numFmt w:val="decimal"/>
      <w:lvlText w:val="%1.%2.%3.%4.%5.%6.%7."/>
      <w:lvlJc w:val="left"/>
      <w:pPr>
        <w:tabs>
          <w:tab w:val="num" w:pos="0"/>
        </w:tabs>
        <w:ind w:left="5760" w:hanging="1440"/>
      </w:pPr>
      <w:rPr>
        <w:rFonts w:cs="Times New Roman"/>
        <w:b w:val="0"/>
      </w:rPr>
    </w:lvl>
    <w:lvl w:ilvl="7">
      <w:start w:val="1"/>
      <w:numFmt w:val="decimal"/>
      <w:lvlText w:val="%1.%2.%3.%4.%5.%6.%7.%8."/>
      <w:lvlJc w:val="left"/>
      <w:pPr>
        <w:tabs>
          <w:tab w:val="num" w:pos="0"/>
        </w:tabs>
        <w:ind w:left="6840" w:hanging="1800"/>
      </w:pPr>
      <w:rPr>
        <w:rFonts w:cs="Times New Roman"/>
        <w:b w:val="0"/>
      </w:rPr>
    </w:lvl>
    <w:lvl w:ilvl="8">
      <w:start w:val="1"/>
      <w:numFmt w:val="decimal"/>
      <w:lvlText w:val="%1.%2.%3.%4.%5.%6.%7.%8.%9."/>
      <w:lvlJc w:val="left"/>
      <w:pPr>
        <w:tabs>
          <w:tab w:val="num" w:pos="0"/>
        </w:tabs>
        <w:ind w:left="7560" w:hanging="1800"/>
      </w:pPr>
      <w:rPr>
        <w:rFonts w:cs="Times New Roman"/>
        <w:b w:val="0"/>
      </w:rPr>
    </w:lvl>
  </w:abstractNum>
  <w:abstractNum w:abstractNumId="8" w15:restartNumberingAfterBreak="0">
    <w:nsid w:val="0000000B"/>
    <w:multiLevelType w:val="multilevel"/>
    <w:tmpl w:val="E4FE8E50"/>
    <w:name w:val="WW8Num12"/>
    <w:lvl w:ilvl="0">
      <w:start w:val="12"/>
      <w:numFmt w:val="decimal"/>
      <w:lvlText w:val="%1."/>
      <w:lvlJc w:val="left"/>
      <w:pPr>
        <w:tabs>
          <w:tab w:val="num" w:pos="585"/>
        </w:tabs>
        <w:ind w:left="585" w:hanging="585"/>
      </w:pPr>
      <w:rPr>
        <w:rFonts w:ascii="Trebuchet MS" w:eastAsia="Verdana" w:hAnsi="Trebuchet MS" w:cs="Times New Roman" w:hint="default"/>
        <w:b w:val="0"/>
        <w:bCs w:val="0"/>
        <w:sz w:val="22"/>
        <w:szCs w:val="22"/>
      </w:rPr>
    </w:lvl>
    <w:lvl w:ilvl="1">
      <w:start w:val="3"/>
      <w:numFmt w:val="decimal"/>
      <w:lvlText w:val="%1.%2."/>
      <w:lvlJc w:val="left"/>
      <w:pPr>
        <w:tabs>
          <w:tab w:val="num" w:pos="720"/>
        </w:tabs>
        <w:ind w:left="720" w:hanging="720"/>
      </w:pPr>
      <w:rPr>
        <w:rFonts w:ascii="Verdana" w:eastAsia="Verdana" w:hAnsi="Verdana" w:cs="Times New Roman"/>
        <w:b w:val="0"/>
        <w:bCs w:val="0"/>
        <w:sz w:val="20"/>
        <w:szCs w:val="20"/>
      </w:rPr>
    </w:lvl>
    <w:lvl w:ilvl="2">
      <w:start w:val="1"/>
      <w:numFmt w:val="decimal"/>
      <w:lvlText w:val="%1.%2.%3."/>
      <w:lvlJc w:val="left"/>
      <w:pPr>
        <w:tabs>
          <w:tab w:val="num" w:pos="1080"/>
        </w:tabs>
        <w:ind w:left="1080" w:hanging="1080"/>
      </w:pPr>
      <w:rPr>
        <w:rFonts w:ascii="Verdana" w:eastAsia="Verdana" w:hAnsi="Verdana" w:cs="Times New Roman"/>
        <w:b w:val="0"/>
        <w:bCs w:val="0"/>
        <w:sz w:val="20"/>
        <w:szCs w:val="20"/>
      </w:rPr>
    </w:lvl>
    <w:lvl w:ilvl="3">
      <w:start w:val="1"/>
      <w:numFmt w:val="decimal"/>
      <w:lvlText w:val="%1.%2.%3.%4."/>
      <w:lvlJc w:val="left"/>
      <w:pPr>
        <w:tabs>
          <w:tab w:val="num" w:pos="1080"/>
        </w:tabs>
        <w:ind w:left="1080" w:hanging="1080"/>
      </w:pPr>
      <w:rPr>
        <w:rFonts w:ascii="Verdana" w:eastAsia="Verdana" w:hAnsi="Verdana" w:cs="Times New Roman"/>
        <w:b w:val="0"/>
        <w:bCs w:val="0"/>
        <w:sz w:val="20"/>
        <w:szCs w:val="20"/>
      </w:rPr>
    </w:lvl>
    <w:lvl w:ilvl="4">
      <w:start w:val="1"/>
      <w:numFmt w:val="decimal"/>
      <w:lvlText w:val="%1.%2.%3.%4.%5."/>
      <w:lvlJc w:val="left"/>
      <w:pPr>
        <w:tabs>
          <w:tab w:val="num" w:pos="1440"/>
        </w:tabs>
        <w:ind w:left="1440" w:hanging="1440"/>
      </w:pPr>
      <w:rPr>
        <w:rFonts w:ascii="Verdana" w:eastAsia="Verdana" w:hAnsi="Verdana" w:cs="Times New Roman"/>
        <w:b w:val="0"/>
        <w:bCs w:val="0"/>
        <w:sz w:val="20"/>
        <w:szCs w:val="20"/>
      </w:rPr>
    </w:lvl>
    <w:lvl w:ilvl="5">
      <w:start w:val="1"/>
      <w:numFmt w:val="decimal"/>
      <w:lvlText w:val="%1.%2.%3.%4.%5.%6."/>
      <w:lvlJc w:val="left"/>
      <w:pPr>
        <w:tabs>
          <w:tab w:val="num" w:pos="1800"/>
        </w:tabs>
        <w:ind w:left="1800" w:hanging="1800"/>
      </w:pPr>
      <w:rPr>
        <w:rFonts w:ascii="Verdana" w:eastAsia="Verdana" w:hAnsi="Verdana" w:cs="Times New Roman"/>
        <w:b w:val="0"/>
        <w:bCs w:val="0"/>
        <w:sz w:val="20"/>
        <w:szCs w:val="20"/>
      </w:rPr>
    </w:lvl>
    <w:lvl w:ilvl="6">
      <w:start w:val="1"/>
      <w:numFmt w:val="decimal"/>
      <w:lvlText w:val="%1.%2.%3.%4.%5.%6.%7."/>
      <w:lvlJc w:val="left"/>
      <w:pPr>
        <w:tabs>
          <w:tab w:val="num" w:pos="1800"/>
        </w:tabs>
        <w:ind w:left="1800" w:hanging="1800"/>
      </w:pPr>
      <w:rPr>
        <w:rFonts w:ascii="Verdana" w:eastAsia="Verdana" w:hAnsi="Verdana" w:cs="Times New Roman"/>
        <w:b w:val="0"/>
        <w:bCs w:val="0"/>
        <w:sz w:val="20"/>
        <w:szCs w:val="20"/>
      </w:rPr>
    </w:lvl>
    <w:lvl w:ilvl="7">
      <w:start w:val="1"/>
      <w:numFmt w:val="decimal"/>
      <w:lvlText w:val="%1.%2.%3.%4.%5.%6.%7.%8."/>
      <w:lvlJc w:val="left"/>
      <w:pPr>
        <w:tabs>
          <w:tab w:val="num" w:pos="2160"/>
        </w:tabs>
        <w:ind w:left="2160" w:hanging="2160"/>
      </w:pPr>
      <w:rPr>
        <w:rFonts w:ascii="Verdana" w:eastAsia="Verdana" w:hAnsi="Verdana" w:cs="Times New Roman"/>
        <w:b w:val="0"/>
        <w:bCs w:val="0"/>
        <w:sz w:val="20"/>
        <w:szCs w:val="20"/>
      </w:rPr>
    </w:lvl>
    <w:lvl w:ilvl="8">
      <w:start w:val="1"/>
      <w:numFmt w:val="decimal"/>
      <w:lvlText w:val="%1.%2.%3.%4.%5.%6.%7.%8.%9."/>
      <w:lvlJc w:val="left"/>
      <w:pPr>
        <w:tabs>
          <w:tab w:val="num" w:pos="2520"/>
        </w:tabs>
        <w:ind w:left="2520" w:hanging="2520"/>
      </w:pPr>
      <w:rPr>
        <w:rFonts w:ascii="Verdana" w:eastAsia="Verdana" w:hAnsi="Verdana" w:cs="Times New Roman"/>
        <w:b w:val="0"/>
        <w:bCs w:val="0"/>
        <w:sz w:val="20"/>
        <w:szCs w:val="20"/>
      </w:rPr>
    </w:lvl>
  </w:abstractNum>
  <w:abstractNum w:abstractNumId="9" w15:restartNumberingAfterBreak="0">
    <w:nsid w:val="0000000C"/>
    <w:multiLevelType w:val="singleLevel"/>
    <w:tmpl w:val="0000000C"/>
    <w:name w:val="WW8Num13"/>
    <w:lvl w:ilvl="0">
      <w:start w:val="1"/>
      <w:numFmt w:val="decimal"/>
      <w:lvlText w:val="%1)"/>
      <w:lvlJc w:val="left"/>
      <w:pPr>
        <w:tabs>
          <w:tab w:val="num" w:pos="0"/>
        </w:tabs>
        <w:ind w:left="795" w:hanging="360"/>
      </w:pPr>
      <w:rPr>
        <w:rFonts w:ascii="Verdana" w:eastAsia="Times New Roman" w:hAnsi="Verdana" w:cs="Times New Roman"/>
        <w:b w:val="0"/>
        <w:color w:val="auto"/>
        <w:spacing w:val="4"/>
        <w:sz w:val="20"/>
      </w:rPr>
    </w:lvl>
  </w:abstractNum>
  <w:abstractNum w:abstractNumId="10" w15:restartNumberingAfterBreak="0">
    <w:nsid w:val="0000000D"/>
    <w:multiLevelType w:val="singleLevel"/>
    <w:tmpl w:val="0000000D"/>
    <w:name w:val="WW8Num17"/>
    <w:lvl w:ilvl="0">
      <w:start w:val="1"/>
      <w:numFmt w:val="decimal"/>
      <w:lvlText w:val="%1."/>
      <w:lvlJc w:val="left"/>
      <w:pPr>
        <w:tabs>
          <w:tab w:val="num" w:pos="0"/>
        </w:tabs>
        <w:ind w:left="720" w:hanging="360"/>
      </w:pPr>
      <w:rPr>
        <w:rFonts w:ascii="Verdana" w:eastAsia="Verdana" w:hAnsi="Verdana" w:cs="OpenSymbol"/>
        <w:b w:val="0"/>
        <w:bCs w:val="0"/>
        <w:sz w:val="20"/>
        <w:szCs w:val="20"/>
      </w:rPr>
    </w:lvl>
  </w:abstractNum>
  <w:abstractNum w:abstractNumId="11" w15:restartNumberingAfterBreak="0">
    <w:nsid w:val="0000000E"/>
    <w:multiLevelType w:val="singleLevel"/>
    <w:tmpl w:val="146823E4"/>
    <w:name w:val="WW8Num19"/>
    <w:lvl w:ilvl="0">
      <w:start w:val="1"/>
      <w:numFmt w:val="decimal"/>
      <w:lvlText w:val="%1)"/>
      <w:lvlJc w:val="left"/>
      <w:pPr>
        <w:tabs>
          <w:tab w:val="num" w:pos="0"/>
        </w:tabs>
        <w:ind w:left="720" w:hanging="360"/>
      </w:pPr>
      <w:rPr>
        <w:rFonts w:ascii="Verdana" w:eastAsia="Times New Roman" w:hAnsi="Verdana" w:cs="Verdana"/>
      </w:rPr>
    </w:lvl>
  </w:abstractNum>
  <w:abstractNum w:abstractNumId="12" w15:restartNumberingAfterBreak="0">
    <w:nsid w:val="0000000F"/>
    <w:multiLevelType w:val="multilevel"/>
    <w:tmpl w:val="0000000F"/>
    <w:name w:val="WW8Num20"/>
    <w:lvl w:ilvl="0">
      <w:start w:val="8"/>
      <w:numFmt w:val="decimal"/>
      <w:lvlText w:val="%1"/>
      <w:lvlJc w:val="left"/>
      <w:pPr>
        <w:tabs>
          <w:tab w:val="num" w:pos="0"/>
        </w:tabs>
        <w:ind w:left="360" w:hanging="360"/>
      </w:pPr>
      <w:rPr>
        <w:rFonts w:ascii="Verdana" w:hAnsi="Verdana" w:cs="Verdana" w:hint="default"/>
        <w:i w:val="0"/>
        <w:sz w:val="20"/>
        <w:szCs w:val="20"/>
      </w:rPr>
    </w:lvl>
    <w:lvl w:ilvl="1">
      <w:start w:val="1"/>
      <w:numFmt w:val="decimal"/>
      <w:lvlText w:val="%1.%2"/>
      <w:lvlJc w:val="left"/>
      <w:pPr>
        <w:tabs>
          <w:tab w:val="num" w:pos="0"/>
        </w:tabs>
        <w:ind w:left="720" w:hanging="720"/>
      </w:pPr>
      <w:rPr>
        <w:rFonts w:ascii="Verdana" w:hAnsi="Verdana" w:cs="Verdana" w:hint="default"/>
        <w:i w:val="0"/>
        <w:sz w:val="20"/>
        <w:szCs w:val="20"/>
      </w:rPr>
    </w:lvl>
    <w:lvl w:ilvl="2">
      <w:start w:val="1"/>
      <w:numFmt w:val="decimal"/>
      <w:lvlText w:val="%1.%2.%3"/>
      <w:lvlJc w:val="left"/>
      <w:pPr>
        <w:tabs>
          <w:tab w:val="num" w:pos="0"/>
        </w:tabs>
        <w:ind w:left="720" w:hanging="720"/>
      </w:pPr>
      <w:rPr>
        <w:rFonts w:ascii="Verdana" w:hAnsi="Verdana" w:cs="Verdana" w:hint="default"/>
        <w:i w:val="0"/>
        <w:sz w:val="20"/>
        <w:szCs w:val="20"/>
      </w:rPr>
    </w:lvl>
    <w:lvl w:ilvl="3">
      <w:start w:val="1"/>
      <w:numFmt w:val="decimal"/>
      <w:lvlText w:val="%1.%2.%3.%4"/>
      <w:lvlJc w:val="left"/>
      <w:pPr>
        <w:tabs>
          <w:tab w:val="num" w:pos="0"/>
        </w:tabs>
        <w:ind w:left="1080" w:hanging="1080"/>
      </w:pPr>
      <w:rPr>
        <w:rFonts w:ascii="Verdana" w:hAnsi="Verdana" w:cs="Verdana" w:hint="default"/>
        <w:i w:val="0"/>
        <w:sz w:val="20"/>
        <w:szCs w:val="20"/>
      </w:rPr>
    </w:lvl>
    <w:lvl w:ilvl="4">
      <w:start w:val="1"/>
      <w:numFmt w:val="decimal"/>
      <w:lvlText w:val="%1.%2.%3.%4.%5"/>
      <w:lvlJc w:val="left"/>
      <w:pPr>
        <w:tabs>
          <w:tab w:val="num" w:pos="0"/>
        </w:tabs>
        <w:ind w:left="1440" w:hanging="1440"/>
      </w:pPr>
      <w:rPr>
        <w:rFonts w:ascii="Verdana" w:hAnsi="Verdana" w:cs="Verdana" w:hint="default"/>
        <w:i w:val="0"/>
        <w:sz w:val="20"/>
        <w:szCs w:val="20"/>
      </w:rPr>
    </w:lvl>
    <w:lvl w:ilvl="5">
      <w:start w:val="1"/>
      <w:numFmt w:val="decimal"/>
      <w:lvlText w:val="%1.%2.%3.%4.%5.%6"/>
      <w:lvlJc w:val="left"/>
      <w:pPr>
        <w:tabs>
          <w:tab w:val="num" w:pos="0"/>
        </w:tabs>
        <w:ind w:left="1440" w:hanging="1440"/>
      </w:pPr>
      <w:rPr>
        <w:rFonts w:ascii="Verdana" w:hAnsi="Verdana" w:cs="Verdana" w:hint="default"/>
        <w:i w:val="0"/>
        <w:sz w:val="20"/>
        <w:szCs w:val="20"/>
      </w:rPr>
    </w:lvl>
    <w:lvl w:ilvl="6">
      <w:start w:val="1"/>
      <w:numFmt w:val="decimal"/>
      <w:lvlText w:val="%1.%2.%3.%4.%5.%6.%7"/>
      <w:lvlJc w:val="left"/>
      <w:pPr>
        <w:tabs>
          <w:tab w:val="num" w:pos="0"/>
        </w:tabs>
        <w:ind w:left="1800" w:hanging="1800"/>
      </w:pPr>
      <w:rPr>
        <w:rFonts w:ascii="Verdana" w:hAnsi="Verdana" w:cs="Verdana" w:hint="default"/>
        <w:i w:val="0"/>
        <w:sz w:val="20"/>
        <w:szCs w:val="20"/>
      </w:rPr>
    </w:lvl>
    <w:lvl w:ilvl="7">
      <w:start w:val="1"/>
      <w:numFmt w:val="decimal"/>
      <w:lvlText w:val="%1.%2.%3.%4.%5.%6.%7.%8"/>
      <w:lvlJc w:val="left"/>
      <w:pPr>
        <w:tabs>
          <w:tab w:val="num" w:pos="0"/>
        </w:tabs>
        <w:ind w:left="2160" w:hanging="2160"/>
      </w:pPr>
      <w:rPr>
        <w:rFonts w:ascii="Verdana" w:hAnsi="Verdana" w:cs="Verdana" w:hint="default"/>
        <w:i w:val="0"/>
        <w:sz w:val="20"/>
        <w:szCs w:val="20"/>
      </w:rPr>
    </w:lvl>
    <w:lvl w:ilvl="8">
      <w:start w:val="1"/>
      <w:numFmt w:val="decimal"/>
      <w:lvlText w:val="%1.%2.%3.%4.%5.%6.%7.%8.%9"/>
      <w:lvlJc w:val="left"/>
      <w:pPr>
        <w:tabs>
          <w:tab w:val="num" w:pos="0"/>
        </w:tabs>
        <w:ind w:left="2160" w:hanging="2160"/>
      </w:pPr>
      <w:rPr>
        <w:rFonts w:ascii="Verdana" w:hAnsi="Verdana" w:cs="Verdana" w:hint="default"/>
        <w:i w:val="0"/>
        <w:sz w:val="20"/>
        <w:szCs w:val="20"/>
      </w:rPr>
    </w:lvl>
  </w:abstractNum>
  <w:abstractNum w:abstractNumId="13" w15:restartNumberingAfterBreak="0">
    <w:nsid w:val="00000010"/>
    <w:multiLevelType w:val="singleLevel"/>
    <w:tmpl w:val="B074BFAA"/>
    <w:name w:val="WW8Num21"/>
    <w:lvl w:ilvl="0">
      <w:start w:val="1"/>
      <w:numFmt w:val="decimal"/>
      <w:lvlText w:val="%1."/>
      <w:lvlJc w:val="left"/>
      <w:pPr>
        <w:tabs>
          <w:tab w:val="num" w:pos="-360"/>
        </w:tabs>
        <w:ind w:left="720" w:hanging="720"/>
      </w:pPr>
      <w:rPr>
        <w:rFonts w:ascii="Trebuchet MS" w:eastAsia="Calibri" w:hAnsi="Trebuchet MS" w:cs="Arial" w:hint="default"/>
        <w:b w:val="0"/>
        <w:color w:val="auto"/>
        <w:sz w:val="20"/>
        <w:szCs w:val="20"/>
      </w:rPr>
    </w:lvl>
  </w:abstractNum>
  <w:abstractNum w:abstractNumId="14" w15:restartNumberingAfterBreak="0">
    <w:nsid w:val="00000011"/>
    <w:multiLevelType w:val="singleLevel"/>
    <w:tmpl w:val="00000011"/>
    <w:name w:val="WW8Num22"/>
    <w:lvl w:ilvl="0">
      <w:start w:val="1"/>
      <w:numFmt w:val="decimal"/>
      <w:lvlText w:val="%1)"/>
      <w:lvlJc w:val="left"/>
      <w:pPr>
        <w:tabs>
          <w:tab w:val="num" w:pos="0"/>
        </w:tabs>
        <w:ind w:left="720" w:hanging="360"/>
      </w:pPr>
      <w:rPr>
        <w:rFonts w:eastAsia="Verdana" w:cs="Verdana" w:hint="default"/>
        <w:b w:val="0"/>
      </w:rPr>
    </w:lvl>
  </w:abstractNum>
  <w:abstractNum w:abstractNumId="15" w15:restartNumberingAfterBreak="0">
    <w:nsid w:val="00000012"/>
    <w:multiLevelType w:val="singleLevel"/>
    <w:tmpl w:val="00000012"/>
    <w:name w:val="WW8Num23"/>
    <w:lvl w:ilvl="0">
      <w:start w:val="1"/>
      <w:numFmt w:val="decimal"/>
      <w:lvlText w:val="%1)"/>
      <w:lvlJc w:val="left"/>
      <w:pPr>
        <w:tabs>
          <w:tab w:val="num" w:pos="0"/>
        </w:tabs>
        <w:ind w:left="720" w:hanging="360"/>
      </w:pPr>
      <w:rPr>
        <w:rFonts w:cs="Verdana" w:hint="default"/>
      </w:rPr>
    </w:lvl>
  </w:abstractNum>
  <w:abstractNum w:abstractNumId="16" w15:restartNumberingAfterBreak="0">
    <w:nsid w:val="00000014"/>
    <w:multiLevelType w:val="singleLevel"/>
    <w:tmpl w:val="0C22AFB8"/>
    <w:name w:val="WW8Num24"/>
    <w:lvl w:ilvl="0">
      <w:start w:val="1"/>
      <w:numFmt w:val="decimal"/>
      <w:lvlText w:val="%1."/>
      <w:lvlJc w:val="left"/>
      <w:pPr>
        <w:tabs>
          <w:tab w:val="num" w:pos="360"/>
        </w:tabs>
        <w:ind w:left="360" w:hanging="360"/>
      </w:pPr>
      <w:rPr>
        <w:i w:val="0"/>
        <w:strike w:val="0"/>
      </w:rPr>
    </w:lvl>
  </w:abstractNum>
  <w:abstractNum w:abstractNumId="17" w15:restartNumberingAfterBreak="0">
    <w:nsid w:val="00000015"/>
    <w:multiLevelType w:val="multilevel"/>
    <w:tmpl w:val="330CE1C4"/>
    <w:name w:val="WW8Num26"/>
    <w:lvl w:ilvl="0">
      <w:start w:val="1"/>
      <w:numFmt w:val="decimal"/>
      <w:lvlText w:val="%1."/>
      <w:lvlJc w:val="left"/>
      <w:pPr>
        <w:tabs>
          <w:tab w:val="num" w:pos="0"/>
        </w:tabs>
        <w:ind w:left="435" w:hanging="435"/>
      </w:pPr>
      <w:rPr>
        <w:rFonts w:hint="default"/>
        <w:bCs/>
        <w:i w:val="0"/>
        <w:iCs/>
        <w:sz w:val="20"/>
        <w:szCs w:val="20"/>
      </w:rPr>
    </w:lvl>
    <w:lvl w:ilvl="1">
      <w:start w:val="1"/>
      <w:numFmt w:val="decimal"/>
      <w:lvlText w:val="%1.%2"/>
      <w:lvlJc w:val="left"/>
      <w:pPr>
        <w:tabs>
          <w:tab w:val="num" w:pos="0"/>
        </w:tabs>
        <w:ind w:left="720" w:hanging="720"/>
      </w:pPr>
      <w:rPr>
        <w:rFonts w:ascii="Verdana" w:eastAsia="Verdana" w:hAnsi="Verdana" w:cs="Verdana" w:hint="default"/>
        <w:bCs/>
        <w:i/>
        <w:sz w:val="20"/>
      </w:rPr>
    </w:lvl>
    <w:lvl w:ilvl="2">
      <w:start w:val="1"/>
      <w:numFmt w:val="decimal"/>
      <w:lvlText w:val="%1.%2.%3"/>
      <w:lvlJc w:val="left"/>
      <w:pPr>
        <w:tabs>
          <w:tab w:val="num" w:pos="0"/>
        </w:tabs>
        <w:ind w:left="720" w:hanging="720"/>
      </w:pPr>
      <w:rPr>
        <w:rFonts w:ascii="Verdana" w:eastAsia="Verdana" w:hAnsi="Verdana" w:cs="Verdana" w:hint="default"/>
        <w:bCs/>
        <w:i/>
        <w:sz w:val="20"/>
      </w:rPr>
    </w:lvl>
    <w:lvl w:ilvl="3">
      <w:start w:val="1"/>
      <w:numFmt w:val="decimal"/>
      <w:lvlText w:val="%1.%2.%3.%4"/>
      <w:lvlJc w:val="left"/>
      <w:pPr>
        <w:tabs>
          <w:tab w:val="num" w:pos="0"/>
        </w:tabs>
        <w:ind w:left="1080" w:hanging="1080"/>
      </w:pPr>
      <w:rPr>
        <w:rFonts w:ascii="Verdana" w:eastAsia="Verdana" w:hAnsi="Verdana" w:cs="Verdana" w:hint="default"/>
        <w:bCs/>
        <w:i/>
        <w:sz w:val="20"/>
      </w:rPr>
    </w:lvl>
    <w:lvl w:ilvl="4">
      <w:start w:val="1"/>
      <w:numFmt w:val="decimal"/>
      <w:lvlText w:val="%1.%2.%3.%4.%5"/>
      <w:lvlJc w:val="left"/>
      <w:pPr>
        <w:tabs>
          <w:tab w:val="num" w:pos="0"/>
        </w:tabs>
        <w:ind w:left="1440" w:hanging="1440"/>
      </w:pPr>
      <w:rPr>
        <w:rFonts w:ascii="Verdana" w:eastAsia="Verdana" w:hAnsi="Verdana" w:cs="Verdana" w:hint="default"/>
        <w:bCs/>
        <w:i/>
        <w:sz w:val="20"/>
      </w:rPr>
    </w:lvl>
    <w:lvl w:ilvl="5">
      <w:start w:val="1"/>
      <w:numFmt w:val="decimal"/>
      <w:lvlText w:val="%1.%2.%3.%4.%5.%6"/>
      <w:lvlJc w:val="left"/>
      <w:pPr>
        <w:tabs>
          <w:tab w:val="num" w:pos="0"/>
        </w:tabs>
        <w:ind w:left="1440" w:hanging="1440"/>
      </w:pPr>
      <w:rPr>
        <w:rFonts w:ascii="Verdana" w:eastAsia="Verdana" w:hAnsi="Verdana" w:cs="Verdana" w:hint="default"/>
        <w:bCs/>
        <w:i/>
        <w:sz w:val="20"/>
      </w:rPr>
    </w:lvl>
    <w:lvl w:ilvl="6">
      <w:start w:val="1"/>
      <w:numFmt w:val="decimal"/>
      <w:lvlText w:val="%1.%2.%3.%4.%5.%6.%7"/>
      <w:lvlJc w:val="left"/>
      <w:pPr>
        <w:tabs>
          <w:tab w:val="num" w:pos="0"/>
        </w:tabs>
        <w:ind w:left="1800" w:hanging="1800"/>
      </w:pPr>
      <w:rPr>
        <w:rFonts w:ascii="Verdana" w:eastAsia="Verdana" w:hAnsi="Verdana" w:cs="Verdana" w:hint="default"/>
        <w:bCs/>
        <w:i/>
        <w:sz w:val="20"/>
      </w:rPr>
    </w:lvl>
    <w:lvl w:ilvl="7">
      <w:start w:val="1"/>
      <w:numFmt w:val="decimal"/>
      <w:lvlText w:val="%1.%2.%3.%4.%5.%6.%7.%8"/>
      <w:lvlJc w:val="left"/>
      <w:pPr>
        <w:tabs>
          <w:tab w:val="num" w:pos="0"/>
        </w:tabs>
        <w:ind w:left="2160" w:hanging="2160"/>
      </w:pPr>
      <w:rPr>
        <w:rFonts w:ascii="Verdana" w:eastAsia="Verdana" w:hAnsi="Verdana" w:cs="Verdana" w:hint="default"/>
        <w:bCs/>
        <w:i/>
        <w:sz w:val="20"/>
      </w:rPr>
    </w:lvl>
    <w:lvl w:ilvl="8">
      <w:start w:val="1"/>
      <w:numFmt w:val="decimal"/>
      <w:lvlText w:val="%1.%2.%3.%4.%5.%6.%7.%8.%9"/>
      <w:lvlJc w:val="left"/>
      <w:pPr>
        <w:tabs>
          <w:tab w:val="num" w:pos="0"/>
        </w:tabs>
        <w:ind w:left="2160" w:hanging="2160"/>
      </w:pPr>
      <w:rPr>
        <w:rFonts w:ascii="Verdana" w:eastAsia="Verdana" w:hAnsi="Verdana" w:cs="Verdana" w:hint="default"/>
        <w:bCs/>
        <w:i/>
        <w:sz w:val="20"/>
      </w:rPr>
    </w:lvl>
  </w:abstractNum>
  <w:abstractNum w:abstractNumId="18" w15:restartNumberingAfterBreak="0">
    <w:nsid w:val="00000017"/>
    <w:multiLevelType w:val="multilevel"/>
    <w:tmpl w:val="B48C0B6E"/>
    <w:name w:val="WW8Num28"/>
    <w:lvl w:ilvl="0">
      <w:start w:val="5"/>
      <w:numFmt w:val="decimal"/>
      <w:lvlText w:val="%1"/>
      <w:lvlJc w:val="left"/>
      <w:pPr>
        <w:tabs>
          <w:tab w:val="num" w:pos="0"/>
        </w:tabs>
        <w:ind w:left="360" w:hanging="360"/>
      </w:pPr>
      <w:rPr>
        <w:rFonts w:ascii="Verdana" w:eastAsia="Verdana" w:hAnsi="Verdana" w:cs="Verdana" w:hint="default"/>
        <w:bCs/>
        <w:sz w:val="20"/>
      </w:rPr>
    </w:lvl>
    <w:lvl w:ilvl="1">
      <w:start w:val="1"/>
      <w:numFmt w:val="decimal"/>
      <w:lvlText w:val="%1.%2"/>
      <w:lvlJc w:val="left"/>
      <w:pPr>
        <w:tabs>
          <w:tab w:val="num" w:pos="0"/>
        </w:tabs>
        <w:ind w:left="720" w:hanging="720"/>
      </w:pPr>
      <w:rPr>
        <w:rFonts w:ascii="Verdana" w:eastAsia="Verdana" w:hAnsi="Verdana" w:cs="Verdana" w:hint="default"/>
        <w:b/>
        <w:bCs/>
        <w:i w:val="0"/>
        <w:strike w:val="0"/>
        <w:dstrike w:val="0"/>
        <w:color w:val="auto"/>
        <w:sz w:val="20"/>
      </w:rPr>
    </w:lvl>
    <w:lvl w:ilvl="2">
      <w:start w:val="1"/>
      <w:numFmt w:val="decimal"/>
      <w:lvlText w:val="%1.%2.%3"/>
      <w:lvlJc w:val="left"/>
      <w:pPr>
        <w:tabs>
          <w:tab w:val="num" w:pos="0"/>
        </w:tabs>
        <w:ind w:left="720" w:hanging="720"/>
      </w:pPr>
      <w:rPr>
        <w:rFonts w:ascii="Verdana" w:eastAsia="Verdana" w:hAnsi="Verdana" w:cs="Verdana" w:hint="default"/>
        <w:bCs/>
        <w:sz w:val="20"/>
      </w:rPr>
    </w:lvl>
    <w:lvl w:ilvl="3">
      <w:start w:val="1"/>
      <w:numFmt w:val="decimal"/>
      <w:lvlText w:val="%1.%2.%3.%4"/>
      <w:lvlJc w:val="left"/>
      <w:pPr>
        <w:tabs>
          <w:tab w:val="num" w:pos="0"/>
        </w:tabs>
        <w:ind w:left="1080" w:hanging="1080"/>
      </w:pPr>
      <w:rPr>
        <w:rFonts w:ascii="Verdana" w:eastAsia="Verdana" w:hAnsi="Verdana" w:cs="Verdana" w:hint="default"/>
        <w:bCs/>
        <w:sz w:val="20"/>
      </w:rPr>
    </w:lvl>
    <w:lvl w:ilvl="4">
      <w:start w:val="1"/>
      <w:numFmt w:val="decimal"/>
      <w:lvlText w:val="%1.%2.%3.%4.%5"/>
      <w:lvlJc w:val="left"/>
      <w:pPr>
        <w:tabs>
          <w:tab w:val="num" w:pos="0"/>
        </w:tabs>
        <w:ind w:left="1440" w:hanging="1440"/>
      </w:pPr>
      <w:rPr>
        <w:rFonts w:ascii="Verdana" w:eastAsia="Verdana" w:hAnsi="Verdana" w:cs="Verdana" w:hint="default"/>
        <w:bCs/>
        <w:sz w:val="20"/>
      </w:rPr>
    </w:lvl>
    <w:lvl w:ilvl="5">
      <w:start w:val="1"/>
      <w:numFmt w:val="decimal"/>
      <w:lvlText w:val="%1.%2.%3.%4.%5.%6"/>
      <w:lvlJc w:val="left"/>
      <w:pPr>
        <w:tabs>
          <w:tab w:val="num" w:pos="0"/>
        </w:tabs>
        <w:ind w:left="1440" w:hanging="1440"/>
      </w:pPr>
      <w:rPr>
        <w:rFonts w:ascii="Verdana" w:eastAsia="Verdana" w:hAnsi="Verdana" w:cs="Verdana" w:hint="default"/>
        <w:bCs/>
        <w:sz w:val="20"/>
      </w:rPr>
    </w:lvl>
    <w:lvl w:ilvl="6">
      <w:start w:val="1"/>
      <w:numFmt w:val="decimal"/>
      <w:lvlText w:val="%1.%2.%3.%4.%5.%6.%7"/>
      <w:lvlJc w:val="left"/>
      <w:pPr>
        <w:tabs>
          <w:tab w:val="num" w:pos="0"/>
        </w:tabs>
        <w:ind w:left="1800" w:hanging="1800"/>
      </w:pPr>
      <w:rPr>
        <w:rFonts w:ascii="Verdana" w:eastAsia="Verdana" w:hAnsi="Verdana" w:cs="Verdana" w:hint="default"/>
        <w:bCs/>
        <w:sz w:val="20"/>
      </w:rPr>
    </w:lvl>
    <w:lvl w:ilvl="7">
      <w:start w:val="1"/>
      <w:numFmt w:val="decimal"/>
      <w:lvlText w:val="%1.%2.%3.%4.%5.%6.%7.%8"/>
      <w:lvlJc w:val="left"/>
      <w:pPr>
        <w:tabs>
          <w:tab w:val="num" w:pos="0"/>
        </w:tabs>
        <w:ind w:left="2160" w:hanging="2160"/>
      </w:pPr>
      <w:rPr>
        <w:rFonts w:ascii="Verdana" w:eastAsia="Verdana" w:hAnsi="Verdana" w:cs="Verdana" w:hint="default"/>
        <w:bCs/>
        <w:sz w:val="20"/>
      </w:rPr>
    </w:lvl>
    <w:lvl w:ilvl="8">
      <w:start w:val="1"/>
      <w:numFmt w:val="decimal"/>
      <w:lvlText w:val="%1.%2.%3.%4.%5.%6.%7.%8.%9"/>
      <w:lvlJc w:val="left"/>
      <w:pPr>
        <w:tabs>
          <w:tab w:val="num" w:pos="0"/>
        </w:tabs>
        <w:ind w:left="2160" w:hanging="2160"/>
      </w:pPr>
      <w:rPr>
        <w:rFonts w:ascii="Verdana" w:eastAsia="Verdana" w:hAnsi="Verdana" w:cs="Verdana" w:hint="default"/>
        <w:bCs/>
        <w:sz w:val="20"/>
      </w:rPr>
    </w:lvl>
  </w:abstractNum>
  <w:abstractNum w:abstractNumId="19" w15:restartNumberingAfterBreak="0">
    <w:nsid w:val="00000019"/>
    <w:multiLevelType w:val="singleLevel"/>
    <w:tmpl w:val="00000019"/>
    <w:name w:val="WW8Num30"/>
    <w:lvl w:ilvl="0">
      <w:start w:val="1"/>
      <w:numFmt w:val="decimal"/>
      <w:lvlText w:val="%1)"/>
      <w:lvlJc w:val="left"/>
      <w:pPr>
        <w:tabs>
          <w:tab w:val="num" w:pos="0"/>
        </w:tabs>
        <w:ind w:left="720" w:hanging="360"/>
      </w:pPr>
      <w:rPr>
        <w:rFonts w:ascii="Verdana" w:hAnsi="Verdana" w:cs="Verdana" w:hint="default"/>
        <w:sz w:val="20"/>
        <w:szCs w:val="20"/>
      </w:rPr>
    </w:lvl>
  </w:abstractNum>
  <w:abstractNum w:abstractNumId="20" w15:restartNumberingAfterBreak="0">
    <w:nsid w:val="0000001A"/>
    <w:multiLevelType w:val="multilevel"/>
    <w:tmpl w:val="9D3478C6"/>
    <w:name w:val="WW8Num31"/>
    <w:lvl w:ilvl="0">
      <w:start w:val="1"/>
      <w:numFmt w:val="decimal"/>
      <w:lvlText w:val="%1."/>
      <w:lvlJc w:val="left"/>
      <w:pPr>
        <w:tabs>
          <w:tab w:val="num" w:pos="360"/>
        </w:tabs>
        <w:ind w:left="360" w:hanging="360"/>
      </w:pPr>
      <w:rPr>
        <w:rFonts w:ascii="Trebuchet MS" w:eastAsia="Times New Roman" w:hAnsi="Trebuchet MS" w:cstheme="minorHAnsi" w:hint="default"/>
        <w:b w:val="0"/>
        <w:bCs w:val="0"/>
        <w:strike w:val="0"/>
        <w:color w:val="auto"/>
        <w:sz w:val="20"/>
        <w:szCs w:val="2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000001C"/>
    <w:multiLevelType w:val="singleLevel"/>
    <w:tmpl w:val="0000001C"/>
    <w:name w:val="WW8Num33"/>
    <w:lvl w:ilvl="0">
      <w:start w:val="1"/>
      <w:numFmt w:val="decimal"/>
      <w:lvlText w:val="%1)"/>
      <w:lvlJc w:val="left"/>
      <w:pPr>
        <w:tabs>
          <w:tab w:val="num" w:pos="0"/>
        </w:tabs>
        <w:ind w:left="1080" w:hanging="360"/>
      </w:pPr>
      <w:rPr>
        <w:rFonts w:ascii="Verdana" w:hAnsi="Verdana" w:cs="Verdana" w:hint="default"/>
        <w:sz w:val="20"/>
        <w:szCs w:val="20"/>
      </w:rPr>
    </w:lvl>
  </w:abstractNum>
  <w:abstractNum w:abstractNumId="22" w15:restartNumberingAfterBreak="0">
    <w:nsid w:val="00000020"/>
    <w:multiLevelType w:val="singleLevel"/>
    <w:tmpl w:val="00000020"/>
    <w:name w:val="WW8Num37"/>
    <w:lvl w:ilvl="0">
      <w:start w:val="1"/>
      <w:numFmt w:val="decimal"/>
      <w:lvlText w:val="%1)"/>
      <w:lvlJc w:val="left"/>
      <w:pPr>
        <w:tabs>
          <w:tab w:val="num" w:pos="0"/>
        </w:tabs>
        <w:ind w:left="1080" w:hanging="360"/>
      </w:pPr>
      <w:rPr>
        <w:rFonts w:ascii="Verdana" w:hAnsi="Verdana" w:cs="Verdana" w:hint="default"/>
        <w:sz w:val="20"/>
      </w:rPr>
    </w:lvl>
  </w:abstractNum>
  <w:abstractNum w:abstractNumId="23" w15:restartNumberingAfterBreak="0">
    <w:nsid w:val="00000021"/>
    <w:multiLevelType w:val="singleLevel"/>
    <w:tmpl w:val="00000021"/>
    <w:name w:val="WW8Num38"/>
    <w:lvl w:ilvl="0">
      <w:start w:val="1"/>
      <w:numFmt w:val="decimal"/>
      <w:lvlText w:val="%1)"/>
      <w:lvlJc w:val="left"/>
      <w:pPr>
        <w:tabs>
          <w:tab w:val="num" w:pos="0"/>
        </w:tabs>
        <w:ind w:left="720" w:hanging="360"/>
      </w:pPr>
      <w:rPr>
        <w:rFonts w:ascii="Verdana" w:hAnsi="Verdana" w:cs="Verdana" w:hint="default"/>
        <w:sz w:val="20"/>
      </w:rPr>
    </w:lvl>
  </w:abstractNum>
  <w:abstractNum w:abstractNumId="24" w15:restartNumberingAfterBreak="0">
    <w:nsid w:val="00000022"/>
    <w:multiLevelType w:val="singleLevel"/>
    <w:tmpl w:val="3C24AA38"/>
    <w:name w:val="WW8Num39"/>
    <w:lvl w:ilvl="0">
      <w:start w:val="1"/>
      <w:numFmt w:val="decimal"/>
      <w:lvlText w:val="%1)"/>
      <w:lvlJc w:val="left"/>
      <w:pPr>
        <w:tabs>
          <w:tab w:val="num" w:pos="0"/>
        </w:tabs>
        <w:ind w:left="720" w:hanging="360"/>
      </w:pPr>
      <w:rPr>
        <w:rFonts w:ascii="Verdana" w:eastAsia="Verdana" w:hAnsi="Verdana" w:cs="Verdana" w:hint="default"/>
        <w:i w:val="0"/>
        <w:strike w:val="0"/>
        <w:color w:val="auto"/>
        <w:sz w:val="20"/>
        <w:szCs w:val="20"/>
      </w:rPr>
    </w:lvl>
  </w:abstractNum>
  <w:abstractNum w:abstractNumId="25" w15:restartNumberingAfterBreak="0">
    <w:nsid w:val="00000023"/>
    <w:multiLevelType w:val="singleLevel"/>
    <w:tmpl w:val="00000023"/>
    <w:name w:val="WW8Num40"/>
    <w:lvl w:ilvl="0">
      <w:start w:val="1"/>
      <w:numFmt w:val="decimal"/>
      <w:lvlText w:val="%1)"/>
      <w:lvlJc w:val="left"/>
      <w:pPr>
        <w:tabs>
          <w:tab w:val="num" w:pos="0"/>
        </w:tabs>
        <w:ind w:left="720" w:hanging="360"/>
      </w:pPr>
      <w:rPr>
        <w:rFonts w:ascii="Verdana" w:hAnsi="Verdana" w:cs="Verdana" w:hint="default"/>
        <w:sz w:val="20"/>
        <w:szCs w:val="20"/>
      </w:rPr>
    </w:lvl>
  </w:abstractNum>
  <w:abstractNum w:abstractNumId="26" w15:restartNumberingAfterBreak="0">
    <w:nsid w:val="00000024"/>
    <w:multiLevelType w:val="multilevel"/>
    <w:tmpl w:val="D80601F6"/>
    <w:name w:val="WW8Num42"/>
    <w:lvl w:ilvl="0">
      <w:start w:val="1"/>
      <w:numFmt w:val="decimal"/>
      <w:lvlText w:val="%1."/>
      <w:lvlJc w:val="left"/>
      <w:pPr>
        <w:tabs>
          <w:tab w:val="num" w:pos="0"/>
        </w:tabs>
        <w:ind w:left="360" w:hanging="360"/>
      </w:pPr>
      <w:rPr>
        <w:rFonts w:hint="default"/>
        <w:b w:val="0"/>
        <w:bCs/>
        <w:sz w:val="20"/>
        <w:szCs w:val="20"/>
      </w:rPr>
    </w:lvl>
    <w:lvl w:ilvl="1">
      <w:start w:val="2"/>
      <w:numFmt w:val="decimal"/>
      <w:lvlText w:val="%1.%2"/>
      <w:lvlJc w:val="left"/>
      <w:pPr>
        <w:tabs>
          <w:tab w:val="num" w:pos="0"/>
        </w:tabs>
        <w:ind w:left="720" w:hanging="720"/>
      </w:pPr>
      <w:rPr>
        <w:rFonts w:ascii="Verdana" w:hAnsi="Verdana" w:cs="Verdana" w:hint="default"/>
        <w:b/>
        <w:sz w:val="20"/>
      </w:rPr>
    </w:lvl>
    <w:lvl w:ilvl="2">
      <w:start w:val="1"/>
      <w:numFmt w:val="decimal"/>
      <w:lvlText w:val="%1.%2.%3"/>
      <w:lvlJc w:val="left"/>
      <w:pPr>
        <w:tabs>
          <w:tab w:val="num" w:pos="0"/>
        </w:tabs>
        <w:ind w:left="720" w:hanging="720"/>
      </w:pPr>
      <w:rPr>
        <w:rFonts w:ascii="Verdana" w:hAnsi="Verdana" w:cs="Verdana" w:hint="default"/>
        <w:b/>
        <w:sz w:val="20"/>
      </w:rPr>
    </w:lvl>
    <w:lvl w:ilvl="3">
      <w:start w:val="1"/>
      <w:numFmt w:val="decimal"/>
      <w:lvlText w:val="%1.%2.%3.%4"/>
      <w:lvlJc w:val="left"/>
      <w:pPr>
        <w:tabs>
          <w:tab w:val="num" w:pos="0"/>
        </w:tabs>
        <w:ind w:left="1080" w:hanging="1080"/>
      </w:pPr>
      <w:rPr>
        <w:rFonts w:ascii="Verdana" w:hAnsi="Verdana" w:cs="Verdana" w:hint="default"/>
        <w:b/>
        <w:sz w:val="20"/>
      </w:rPr>
    </w:lvl>
    <w:lvl w:ilvl="4">
      <w:start w:val="1"/>
      <w:numFmt w:val="decimal"/>
      <w:lvlText w:val="%1.%2.%3.%4.%5"/>
      <w:lvlJc w:val="left"/>
      <w:pPr>
        <w:tabs>
          <w:tab w:val="num" w:pos="0"/>
        </w:tabs>
        <w:ind w:left="1440" w:hanging="1440"/>
      </w:pPr>
      <w:rPr>
        <w:rFonts w:ascii="Verdana" w:hAnsi="Verdana" w:cs="Verdana" w:hint="default"/>
        <w:b/>
        <w:sz w:val="20"/>
      </w:rPr>
    </w:lvl>
    <w:lvl w:ilvl="5">
      <w:start w:val="1"/>
      <w:numFmt w:val="decimal"/>
      <w:lvlText w:val="%1.%2.%3.%4.%5.%6"/>
      <w:lvlJc w:val="left"/>
      <w:pPr>
        <w:tabs>
          <w:tab w:val="num" w:pos="0"/>
        </w:tabs>
        <w:ind w:left="1440" w:hanging="1440"/>
      </w:pPr>
      <w:rPr>
        <w:rFonts w:ascii="Verdana" w:hAnsi="Verdana" w:cs="Verdana" w:hint="default"/>
        <w:b/>
        <w:sz w:val="20"/>
      </w:rPr>
    </w:lvl>
    <w:lvl w:ilvl="6">
      <w:start w:val="1"/>
      <w:numFmt w:val="decimal"/>
      <w:lvlText w:val="%1.%2.%3.%4.%5.%6.%7"/>
      <w:lvlJc w:val="left"/>
      <w:pPr>
        <w:tabs>
          <w:tab w:val="num" w:pos="0"/>
        </w:tabs>
        <w:ind w:left="1800" w:hanging="1800"/>
      </w:pPr>
      <w:rPr>
        <w:rFonts w:ascii="Verdana" w:hAnsi="Verdana" w:cs="Verdana" w:hint="default"/>
        <w:b/>
        <w:sz w:val="20"/>
      </w:rPr>
    </w:lvl>
    <w:lvl w:ilvl="7">
      <w:start w:val="1"/>
      <w:numFmt w:val="decimal"/>
      <w:lvlText w:val="%1.%2.%3.%4.%5.%6.%7.%8"/>
      <w:lvlJc w:val="left"/>
      <w:pPr>
        <w:tabs>
          <w:tab w:val="num" w:pos="0"/>
        </w:tabs>
        <w:ind w:left="2160" w:hanging="2160"/>
      </w:pPr>
      <w:rPr>
        <w:rFonts w:ascii="Verdana" w:hAnsi="Verdana" w:cs="Verdana" w:hint="default"/>
        <w:b/>
        <w:sz w:val="20"/>
      </w:rPr>
    </w:lvl>
    <w:lvl w:ilvl="8">
      <w:start w:val="1"/>
      <w:numFmt w:val="decimal"/>
      <w:lvlText w:val="%1.%2.%3.%4.%5.%6.%7.%8.%9"/>
      <w:lvlJc w:val="left"/>
      <w:pPr>
        <w:tabs>
          <w:tab w:val="num" w:pos="0"/>
        </w:tabs>
        <w:ind w:left="2160" w:hanging="2160"/>
      </w:pPr>
      <w:rPr>
        <w:rFonts w:ascii="Verdana" w:hAnsi="Verdana" w:cs="Verdana" w:hint="default"/>
        <w:b/>
        <w:sz w:val="20"/>
      </w:rPr>
    </w:lvl>
  </w:abstractNum>
  <w:abstractNum w:abstractNumId="27" w15:restartNumberingAfterBreak="0">
    <w:nsid w:val="00000027"/>
    <w:multiLevelType w:val="multilevel"/>
    <w:tmpl w:val="0000002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8" w15:restartNumberingAfterBreak="0">
    <w:nsid w:val="02496A97"/>
    <w:multiLevelType w:val="hybridMultilevel"/>
    <w:tmpl w:val="0590CBDA"/>
    <w:lvl w:ilvl="0" w:tplc="F3EA0148">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2535042"/>
    <w:multiLevelType w:val="hybridMultilevel"/>
    <w:tmpl w:val="6228EC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319168D"/>
    <w:multiLevelType w:val="multilevel"/>
    <w:tmpl w:val="47863638"/>
    <w:lvl w:ilvl="0">
      <w:start w:val="1"/>
      <w:numFmt w:val="decimal"/>
      <w:lvlText w:val="%1."/>
      <w:lvlJc w:val="left"/>
      <w:pPr>
        <w:ind w:left="720" w:hanging="360"/>
      </w:pPr>
      <w:rPr>
        <w:b w:val="0"/>
        <w:color w:val="000000"/>
      </w:r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2215"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1" w15:restartNumberingAfterBreak="0">
    <w:nsid w:val="068A7D52"/>
    <w:multiLevelType w:val="hybridMultilevel"/>
    <w:tmpl w:val="8728B150"/>
    <w:lvl w:ilvl="0" w:tplc="ECB69EDE">
      <w:start w:val="1"/>
      <w:numFmt w:val="decimal"/>
      <w:lvlText w:val="%1)"/>
      <w:lvlJc w:val="left"/>
      <w:pPr>
        <w:tabs>
          <w:tab w:val="num" w:pos="720"/>
        </w:tabs>
        <w:ind w:left="720" w:hanging="360"/>
      </w:pPr>
      <w:rPr>
        <w:rFonts w:ascii="Trebuchet MS" w:eastAsia="Times New Roman" w:hAnsi="Trebuchet MS" w:cs="Arial" w:hint="default"/>
        <w:b w:val="0"/>
        <w:bCs w:val="0"/>
        <w:strike w:val="0"/>
        <w:dstrike w:val="0"/>
        <w:color w:val="auto"/>
        <w:u w:val="none"/>
        <w:effect w:val="none"/>
      </w:rPr>
    </w:lvl>
    <w:lvl w:ilvl="1" w:tplc="04150019">
      <w:start w:val="1"/>
      <w:numFmt w:val="decimal"/>
      <w:lvlText w:val="%2."/>
      <w:lvlJc w:val="left"/>
      <w:pPr>
        <w:tabs>
          <w:tab w:val="num" w:pos="720"/>
        </w:tabs>
        <w:ind w:left="720" w:hanging="360"/>
      </w:pPr>
    </w:lvl>
    <w:lvl w:ilvl="2" w:tplc="0415001B">
      <w:start w:val="1"/>
      <w:numFmt w:val="decimal"/>
      <w:lvlText w:val="%3."/>
      <w:lvlJc w:val="left"/>
      <w:pPr>
        <w:tabs>
          <w:tab w:val="num" w:pos="1440"/>
        </w:tabs>
        <w:ind w:left="1440" w:hanging="360"/>
      </w:pPr>
    </w:lvl>
    <w:lvl w:ilvl="3" w:tplc="0415000F">
      <w:start w:val="1"/>
      <w:numFmt w:val="decimal"/>
      <w:lvlText w:val="%4."/>
      <w:lvlJc w:val="left"/>
      <w:pPr>
        <w:tabs>
          <w:tab w:val="num" w:pos="2160"/>
        </w:tabs>
        <w:ind w:left="2160" w:hanging="360"/>
      </w:pPr>
    </w:lvl>
    <w:lvl w:ilvl="4" w:tplc="04150019">
      <w:start w:val="1"/>
      <w:numFmt w:val="decimal"/>
      <w:lvlText w:val="%5."/>
      <w:lvlJc w:val="left"/>
      <w:pPr>
        <w:tabs>
          <w:tab w:val="num" w:pos="2880"/>
        </w:tabs>
        <w:ind w:left="2880" w:hanging="360"/>
      </w:pPr>
    </w:lvl>
    <w:lvl w:ilvl="5" w:tplc="0415001B">
      <w:start w:val="1"/>
      <w:numFmt w:val="decimal"/>
      <w:lvlText w:val="%6."/>
      <w:lvlJc w:val="left"/>
      <w:pPr>
        <w:tabs>
          <w:tab w:val="num" w:pos="3600"/>
        </w:tabs>
        <w:ind w:left="3600" w:hanging="360"/>
      </w:pPr>
    </w:lvl>
    <w:lvl w:ilvl="6" w:tplc="0415000F">
      <w:start w:val="1"/>
      <w:numFmt w:val="decimal"/>
      <w:lvlText w:val="%7."/>
      <w:lvlJc w:val="left"/>
      <w:pPr>
        <w:tabs>
          <w:tab w:val="num" w:pos="4320"/>
        </w:tabs>
        <w:ind w:left="4320" w:hanging="360"/>
      </w:pPr>
    </w:lvl>
    <w:lvl w:ilvl="7" w:tplc="04150019">
      <w:start w:val="1"/>
      <w:numFmt w:val="decimal"/>
      <w:lvlText w:val="%8."/>
      <w:lvlJc w:val="left"/>
      <w:pPr>
        <w:tabs>
          <w:tab w:val="num" w:pos="5040"/>
        </w:tabs>
        <w:ind w:left="5040" w:hanging="360"/>
      </w:pPr>
    </w:lvl>
    <w:lvl w:ilvl="8" w:tplc="0415001B">
      <w:start w:val="1"/>
      <w:numFmt w:val="decimal"/>
      <w:lvlText w:val="%9."/>
      <w:lvlJc w:val="left"/>
      <w:pPr>
        <w:tabs>
          <w:tab w:val="num" w:pos="5760"/>
        </w:tabs>
        <w:ind w:left="5760" w:hanging="360"/>
      </w:pPr>
    </w:lvl>
  </w:abstractNum>
  <w:abstractNum w:abstractNumId="32" w15:restartNumberingAfterBreak="0">
    <w:nsid w:val="08EB55FE"/>
    <w:multiLevelType w:val="hybridMultilevel"/>
    <w:tmpl w:val="0F1C1F58"/>
    <w:lvl w:ilvl="0" w:tplc="C53AC656">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09426BA0"/>
    <w:multiLevelType w:val="hybridMultilevel"/>
    <w:tmpl w:val="4AC01FD0"/>
    <w:lvl w:ilvl="0" w:tplc="1F78C2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B417483"/>
    <w:multiLevelType w:val="hybridMultilevel"/>
    <w:tmpl w:val="AA5ACDAA"/>
    <w:lvl w:ilvl="0" w:tplc="398280E4">
      <w:start w:val="1"/>
      <w:numFmt w:val="decimal"/>
      <w:lvlText w:val="%1)"/>
      <w:lvlJc w:val="left"/>
      <w:pPr>
        <w:ind w:left="786" w:hanging="360"/>
      </w:pPr>
      <w:rPr>
        <w:rFonts w:hint="default"/>
      </w:rPr>
    </w:lvl>
    <w:lvl w:ilvl="1" w:tplc="04150017">
      <w:start w:val="1"/>
      <w:numFmt w:val="lowerLetter"/>
      <w:lvlText w:val="%2)"/>
      <w:lvlJc w:val="left"/>
      <w:pPr>
        <w:ind w:left="1506" w:hanging="360"/>
      </w:pPr>
    </w:lvl>
    <w:lvl w:ilvl="2" w:tplc="738AE3B4">
      <w:start w:val="11"/>
      <w:numFmt w:val="decimal"/>
      <w:lvlText w:val="%3"/>
      <w:lvlJc w:val="left"/>
      <w:pPr>
        <w:ind w:left="2406" w:hanging="360"/>
      </w:pPr>
      <w:rPr>
        <w:rFonts w:hint="default"/>
      </w:r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134619F4"/>
    <w:multiLevelType w:val="hybridMultilevel"/>
    <w:tmpl w:val="524800FA"/>
    <w:lvl w:ilvl="0" w:tplc="E20A4664">
      <w:start w:val="1"/>
      <w:numFmt w:val="decimal"/>
      <w:lvlText w:val="%1."/>
      <w:lvlJc w:val="left"/>
      <w:pPr>
        <w:ind w:left="786"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151D1F0A"/>
    <w:multiLevelType w:val="hybridMultilevel"/>
    <w:tmpl w:val="0B3AEA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5B56C10"/>
    <w:multiLevelType w:val="hybridMultilevel"/>
    <w:tmpl w:val="D4DEF9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81101E4"/>
    <w:multiLevelType w:val="hybridMultilevel"/>
    <w:tmpl w:val="C3F0686A"/>
    <w:lvl w:ilvl="0" w:tplc="1C5EB204">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18727484"/>
    <w:multiLevelType w:val="hybridMultilevel"/>
    <w:tmpl w:val="49D03E2A"/>
    <w:lvl w:ilvl="0" w:tplc="04150011">
      <w:start w:val="1"/>
      <w:numFmt w:val="decimal"/>
      <w:lvlText w:val="%1)"/>
      <w:lvlJc w:val="left"/>
      <w:pPr>
        <w:ind w:left="1128" w:hanging="360"/>
      </w:pPr>
    </w:lvl>
    <w:lvl w:ilvl="1" w:tplc="04150011">
      <w:start w:val="1"/>
      <w:numFmt w:val="decimal"/>
      <w:lvlText w:val="%2)"/>
      <w:lvlJc w:val="left"/>
      <w:pPr>
        <w:ind w:left="1848" w:hanging="360"/>
      </w:pPr>
    </w:lvl>
    <w:lvl w:ilvl="2" w:tplc="51C0926A">
      <w:start w:val="1"/>
      <w:numFmt w:val="decimal"/>
      <w:lvlText w:val="%3."/>
      <w:lvlJc w:val="left"/>
      <w:pPr>
        <w:ind w:left="2748" w:hanging="360"/>
      </w:pPr>
    </w:lvl>
    <w:lvl w:ilvl="3" w:tplc="0415000F">
      <w:start w:val="1"/>
      <w:numFmt w:val="decimal"/>
      <w:lvlText w:val="%4."/>
      <w:lvlJc w:val="left"/>
      <w:pPr>
        <w:ind w:left="3288" w:hanging="360"/>
      </w:pPr>
    </w:lvl>
    <w:lvl w:ilvl="4" w:tplc="04150019">
      <w:start w:val="1"/>
      <w:numFmt w:val="lowerLetter"/>
      <w:lvlText w:val="%5."/>
      <w:lvlJc w:val="left"/>
      <w:pPr>
        <w:ind w:left="4008" w:hanging="360"/>
      </w:pPr>
    </w:lvl>
    <w:lvl w:ilvl="5" w:tplc="0415001B">
      <w:start w:val="1"/>
      <w:numFmt w:val="lowerRoman"/>
      <w:lvlText w:val="%6."/>
      <w:lvlJc w:val="right"/>
      <w:pPr>
        <w:ind w:left="4728" w:hanging="180"/>
      </w:pPr>
    </w:lvl>
    <w:lvl w:ilvl="6" w:tplc="0415000F">
      <w:start w:val="1"/>
      <w:numFmt w:val="decimal"/>
      <w:lvlText w:val="%7."/>
      <w:lvlJc w:val="left"/>
      <w:pPr>
        <w:ind w:left="5448" w:hanging="360"/>
      </w:pPr>
    </w:lvl>
    <w:lvl w:ilvl="7" w:tplc="04150019">
      <w:start w:val="1"/>
      <w:numFmt w:val="lowerLetter"/>
      <w:lvlText w:val="%8."/>
      <w:lvlJc w:val="left"/>
      <w:pPr>
        <w:ind w:left="6168" w:hanging="360"/>
      </w:pPr>
    </w:lvl>
    <w:lvl w:ilvl="8" w:tplc="0415001B">
      <w:start w:val="1"/>
      <w:numFmt w:val="lowerRoman"/>
      <w:lvlText w:val="%9."/>
      <w:lvlJc w:val="right"/>
      <w:pPr>
        <w:ind w:left="6888" w:hanging="180"/>
      </w:pPr>
    </w:lvl>
  </w:abstractNum>
  <w:abstractNum w:abstractNumId="40" w15:restartNumberingAfterBreak="0">
    <w:nsid w:val="18C26EC0"/>
    <w:multiLevelType w:val="hybridMultilevel"/>
    <w:tmpl w:val="4FA49532"/>
    <w:lvl w:ilvl="0" w:tplc="F3EA0148">
      <w:start w:val="1"/>
      <w:numFmt w:val="decimal"/>
      <w:lvlText w:val="%1."/>
      <w:lvlJc w:val="left"/>
      <w:pPr>
        <w:tabs>
          <w:tab w:val="num" w:pos="360"/>
        </w:tabs>
        <w:ind w:left="360" w:hanging="360"/>
      </w:pPr>
    </w:lvl>
    <w:lvl w:ilvl="1" w:tplc="04150019">
      <w:start w:val="1"/>
      <w:numFmt w:val="lowerLetter"/>
      <w:lvlText w:val="%2."/>
      <w:lvlJc w:val="left"/>
      <w:pPr>
        <w:tabs>
          <w:tab w:val="num" w:pos="360"/>
        </w:tabs>
        <w:ind w:left="3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1BC460A4"/>
    <w:multiLevelType w:val="multilevel"/>
    <w:tmpl w:val="295C255A"/>
    <w:lvl w:ilvl="0">
      <w:start w:val="1"/>
      <w:numFmt w:val="decimal"/>
      <w:lvlText w:val="%1."/>
      <w:lvlJc w:val="left"/>
      <w:pPr>
        <w:tabs>
          <w:tab w:val="num" w:pos="360"/>
        </w:tabs>
        <w:ind w:left="360" w:hanging="360"/>
      </w:pPr>
      <w:rPr>
        <w:rFonts w:ascii="Times New Roman" w:hAnsi="Times New Roman" w:cs="Times New Roman" w:hint="default"/>
        <w:b w:val="0"/>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1C4B2B2E"/>
    <w:multiLevelType w:val="hybridMultilevel"/>
    <w:tmpl w:val="62F48620"/>
    <w:lvl w:ilvl="0" w:tplc="E3F49E9C">
      <w:start w:val="1"/>
      <w:numFmt w:val="decimal"/>
      <w:lvlText w:val="%1."/>
      <w:lvlJc w:val="left"/>
      <w:pPr>
        <w:ind w:left="1077" w:hanging="360"/>
      </w:pPr>
      <w:rPr>
        <w:b w:val="0"/>
      </w:rPr>
    </w:lvl>
    <w:lvl w:ilvl="1" w:tplc="7386633C">
      <w:start w:val="1"/>
      <w:numFmt w:val="lowerLetter"/>
      <w:lvlText w:val="%2)"/>
      <w:lvlJc w:val="left"/>
      <w:pPr>
        <w:ind w:left="786" w:hanging="360"/>
      </w:pPr>
      <w:rPr>
        <w:rFonts w:ascii="Trebuchet MS" w:hAnsi="Trebuchet MS" w:hint="default"/>
        <w:color w:val="auto"/>
      </w:rPr>
    </w:lvl>
    <w:lvl w:ilvl="2" w:tplc="04090017">
      <w:start w:val="1"/>
      <w:numFmt w:val="lowerLetter"/>
      <w:lvlText w:val="%3)"/>
      <w:lvlJc w:val="left"/>
      <w:pPr>
        <w:ind w:left="2697"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1E316CB6"/>
    <w:multiLevelType w:val="hybridMultilevel"/>
    <w:tmpl w:val="050E4C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20A13C1"/>
    <w:multiLevelType w:val="hybridMultilevel"/>
    <w:tmpl w:val="17B027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3D00CDB"/>
    <w:multiLevelType w:val="hybridMultilevel"/>
    <w:tmpl w:val="DCC02FD6"/>
    <w:name w:val="WW8Num32222222"/>
    <w:lvl w:ilvl="0" w:tplc="A4283380">
      <w:start w:val="1"/>
      <w:numFmt w:val="decimal"/>
      <w:lvlText w:val="%1."/>
      <w:lvlJc w:val="left"/>
      <w:pPr>
        <w:tabs>
          <w:tab w:val="num" w:pos="357"/>
        </w:tabs>
        <w:ind w:left="357" w:hanging="357"/>
      </w:pPr>
      <w:rPr>
        <w:rFonts w:hint="default"/>
        <w:b w:val="0"/>
        <w:caps w:val="0"/>
        <w:strike w:val="0"/>
        <w:dstrike w:val="0"/>
        <w:vanish w:val="0"/>
        <w:vertAlign w:val="baseli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6" w15:restartNumberingAfterBreak="0">
    <w:nsid w:val="23D6729D"/>
    <w:multiLevelType w:val="hybridMultilevel"/>
    <w:tmpl w:val="6F6E5958"/>
    <w:lvl w:ilvl="0" w:tplc="F3EA0148">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BAD3764"/>
    <w:multiLevelType w:val="hybridMultilevel"/>
    <w:tmpl w:val="027EE73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2F697EB5"/>
    <w:multiLevelType w:val="hybridMultilevel"/>
    <w:tmpl w:val="88F8314A"/>
    <w:lvl w:ilvl="0" w:tplc="0415000F">
      <w:start w:val="1"/>
      <w:numFmt w:val="decimal"/>
      <w:lvlText w:val="%1."/>
      <w:lvlJc w:val="left"/>
      <w:pPr>
        <w:tabs>
          <w:tab w:val="num" w:pos="720"/>
        </w:tabs>
        <w:ind w:left="720" w:hanging="360"/>
      </w:pPr>
    </w:lvl>
    <w:lvl w:ilvl="1" w:tplc="F85EBA00">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3021281F"/>
    <w:multiLevelType w:val="hybridMultilevel"/>
    <w:tmpl w:val="9CFAD2D6"/>
    <w:lvl w:ilvl="0" w:tplc="E32EE834">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1F82F6D"/>
    <w:multiLevelType w:val="hybridMultilevel"/>
    <w:tmpl w:val="6FF43C1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33F57349"/>
    <w:multiLevelType w:val="hybridMultilevel"/>
    <w:tmpl w:val="B720DC00"/>
    <w:lvl w:ilvl="0" w:tplc="0C5EE43C">
      <w:start w:val="1"/>
      <w:numFmt w:val="decimal"/>
      <w:lvlText w:val="%1."/>
      <w:lvlJc w:val="left"/>
      <w:pPr>
        <w:tabs>
          <w:tab w:val="num" w:pos="720"/>
        </w:tabs>
        <w:ind w:left="720" w:hanging="360"/>
      </w:pPr>
      <w:rPr>
        <w:strike w:val="0"/>
        <w:dstrike w:val="0"/>
        <w:u w:val="none"/>
        <w:effect w:val="none"/>
      </w:rPr>
    </w:lvl>
    <w:lvl w:ilvl="1" w:tplc="87B25C32">
      <w:start w:val="1"/>
      <w:numFmt w:val="decimal"/>
      <w:lvlText w:val="%2)"/>
      <w:lvlJc w:val="left"/>
      <w:pPr>
        <w:tabs>
          <w:tab w:val="num" w:pos="644"/>
        </w:tabs>
        <w:ind w:left="644" w:hanging="360"/>
      </w:pPr>
      <w:rPr>
        <w:rFonts w:ascii="Arial" w:eastAsia="Times New Roman" w:hAnsi="Arial" w:cs="Arial" w:hint="default"/>
        <w:b w:val="0"/>
        <w:bCs w:val="0"/>
        <w:i w:val="0"/>
        <w:strike w:val="0"/>
        <w:color w:val="auto"/>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351B1773"/>
    <w:multiLevelType w:val="hybridMultilevel"/>
    <w:tmpl w:val="53AC65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pStyle w:val="Nagwek8"/>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63B39E5"/>
    <w:multiLevelType w:val="hybridMultilevel"/>
    <w:tmpl w:val="DAC6598C"/>
    <w:lvl w:ilvl="0" w:tplc="D4126F06">
      <w:start w:val="1"/>
      <w:numFmt w:val="decimal"/>
      <w:lvlText w:val="%1."/>
      <w:lvlJc w:val="left"/>
      <w:pPr>
        <w:ind w:left="720" w:hanging="360"/>
      </w:pPr>
      <w:rPr>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6DB3B18"/>
    <w:multiLevelType w:val="hybridMultilevel"/>
    <w:tmpl w:val="74C8BBF2"/>
    <w:lvl w:ilvl="0" w:tplc="38D232C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75D1CCE"/>
    <w:multiLevelType w:val="hybridMultilevel"/>
    <w:tmpl w:val="85F200D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3D483C1D"/>
    <w:multiLevelType w:val="hybridMultilevel"/>
    <w:tmpl w:val="F8C06C32"/>
    <w:lvl w:ilvl="0" w:tplc="205CEA68">
      <w:start w:val="1"/>
      <w:numFmt w:val="decimal"/>
      <w:lvlText w:val="%1)"/>
      <w:lvlJc w:val="left"/>
      <w:pPr>
        <w:ind w:left="720" w:hanging="360"/>
      </w:pPr>
      <w:rPr>
        <w:sz w:val="24"/>
        <w:szCs w:val="24"/>
      </w:rPr>
    </w:lvl>
    <w:lvl w:ilvl="1" w:tplc="98E280F6">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3D813AD2"/>
    <w:multiLevelType w:val="hybridMultilevel"/>
    <w:tmpl w:val="28E092B4"/>
    <w:lvl w:ilvl="0" w:tplc="6614805C">
      <w:start w:val="1"/>
      <w:numFmt w:val="decimal"/>
      <w:lvlText w:val="%1."/>
      <w:lvlJc w:val="left"/>
      <w:pPr>
        <w:ind w:left="928" w:hanging="360"/>
      </w:pPr>
      <w:rPr>
        <w:b w:val="0"/>
        <w:bCs/>
      </w:rPr>
    </w:lvl>
    <w:lvl w:ilvl="1" w:tplc="A434CE50">
      <w:start w:val="1"/>
      <w:numFmt w:val="decimal"/>
      <w:lvlText w:val="%2)"/>
      <w:lvlJc w:val="left"/>
      <w:pPr>
        <w:ind w:left="1500" w:hanging="42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8" w15:restartNumberingAfterBreak="0">
    <w:nsid w:val="426E2B14"/>
    <w:multiLevelType w:val="hybridMultilevel"/>
    <w:tmpl w:val="94CCBE44"/>
    <w:name w:val="WW8Num142"/>
    <w:lvl w:ilvl="0" w:tplc="82487DA4">
      <w:start w:val="1"/>
      <w:numFmt w:val="lowerLetter"/>
      <w:lvlText w:val="%1)"/>
      <w:lvlJc w:val="left"/>
      <w:pPr>
        <w:tabs>
          <w:tab w:val="num" w:pos="1068"/>
        </w:tabs>
        <w:ind w:left="1068" w:hanging="360"/>
      </w:pPr>
      <w:rPr>
        <w:rFonts w:ascii="Calibri" w:hAnsi="Calibri" w:cs="Open Sans" w:hint="default"/>
        <w:b w:val="0"/>
        <w:bCs w:val="0"/>
        <w:i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273759E"/>
    <w:multiLevelType w:val="multilevel"/>
    <w:tmpl w:val="C074945A"/>
    <w:lvl w:ilvl="0">
      <w:start w:val="1"/>
      <w:numFmt w:val="decimal"/>
      <w:lvlText w:val="%1."/>
      <w:lvlJc w:val="left"/>
      <w:pPr>
        <w:tabs>
          <w:tab w:val="num" w:pos="0"/>
        </w:tabs>
        <w:ind w:left="0" w:firstLine="0"/>
      </w:pPr>
      <w:rPr>
        <w:rFonts w:ascii="Times New Roman" w:hAnsi="Times New Roman" w:cs="Times New Roman"/>
        <w:b w:val="0"/>
        <w:bCs w:val="0"/>
        <w:i w:val="0"/>
        <w:iCs w:val="0"/>
        <w:color w:val="auto"/>
      </w:rPr>
    </w:lvl>
    <w:lvl w:ilvl="1">
      <w:start w:val="1"/>
      <w:numFmt w:val="decimal"/>
      <w:lvlText w:val="%2."/>
      <w:lvlJc w:val="left"/>
      <w:pPr>
        <w:tabs>
          <w:tab w:val="num" w:pos="0"/>
        </w:tabs>
        <w:ind w:left="0" w:firstLine="0"/>
      </w:pPr>
      <w:rPr>
        <w:color w:val="000000"/>
      </w:rPr>
    </w:lvl>
    <w:lvl w:ilvl="2">
      <w:start w:val="1"/>
      <w:numFmt w:val="decimal"/>
      <w:lvlText w:val="%3."/>
      <w:lvlJc w:val="left"/>
      <w:pPr>
        <w:tabs>
          <w:tab w:val="num" w:pos="0"/>
        </w:tabs>
        <w:ind w:left="0" w:firstLine="0"/>
      </w:pPr>
      <w:rPr>
        <w:rFonts w:ascii="Times New Roman" w:eastAsia="Times New Roman" w:hAnsi="Times New Roman" w:cs="Times New Roman" w:hint="default"/>
        <w:color w:val="auto"/>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0" w15:restartNumberingAfterBreak="0">
    <w:nsid w:val="44246207"/>
    <w:multiLevelType w:val="hybridMultilevel"/>
    <w:tmpl w:val="CB644B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5005D8F"/>
    <w:multiLevelType w:val="hybridMultilevel"/>
    <w:tmpl w:val="8268478A"/>
    <w:lvl w:ilvl="0" w:tplc="04150011">
      <w:start w:val="1"/>
      <w:numFmt w:val="decimal"/>
      <w:lvlText w:val="%1)"/>
      <w:lvlJc w:val="left"/>
      <w:pPr>
        <w:ind w:left="2508" w:hanging="360"/>
      </w:p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62" w15:restartNumberingAfterBreak="0">
    <w:nsid w:val="511B3BC3"/>
    <w:multiLevelType w:val="hybridMultilevel"/>
    <w:tmpl w:val="4F7EFE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567B7CD1"/>
    <w:multiLevelType w:val="hybridMultilevel"/>
    <w:tmpl w:val="43EE5B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7A470E9"/>
    <w:multiLevelType w:val="hybridMultilevel"/>
    <w:tmpl w:val="625CF098"/>
    <w:name w:val="WW8Num202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57E541A4"/>
    <w:multiLevelType w:val="hybridMultilevel"/>
    <w:tmpl w:val="CD5CC6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9E621FE"/>
    <w:multiLevelType w:val="hybridMultilevel"/>
    <w:tmpl w:val="AE4AE1D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5A27591F"/>
    <w:multiLevelType w:val="hybridMultilevel"/>
    <w:tmpl w:val="6614A162"/>
    <w:lvl w:ilvl="0" w:tplc="B83680B6">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AE2616D"/>
    <w:multiLevelType w:val="multilevel"/>
    <w:tmpl w:val="2200D668"/>
    <w:name w:val="WW8Num202"/>
    <w:lvl w:ilvl="0">
      <w:start w:val="5"/>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9" w15:restartNumberingAfterBreak="0">
    <w:nsid w:val="5B906701"/>
    <w:multiLevelType w:val="hybridMultilevel"/>
    <w:tmpl w:val="AB5C9B42"/>
    <w:lvl w:ilvl="0" w:tplc="CA1C46DA">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1BF19C2"/>
    <w:multiLevelType w:val="multilevel"/>
    <w:tmpl w:val="C4C8A2C4"/>
    <w:lvl w:ilvl="0">
      <w:start w:val="1"/>
      <w:numFmt w:val="decimal"/>
      <w:lvlText w:val="%1."/>
      <w:lvlJc w:val="left"/>
      <w:pPr>
        <w:tabs>
          <w:tab w:val="num" w:pos="720"/>
        </w:tabs>
        <w:ind w:left="720" w:hanging="360"/>
      </w:pPr>
      <w:rPr>
        <w:rFonts w:ascii="Calibri" w:hAnsi="Calibri"/>
        <w:sz w:val="22"/>
        <w:szCs w:val="22"/>
      </w:rPr>
    </w:lvl>
    <w:lvl w:ilvl="1">
      <w:start w:val="1"/>
      <w:numFmt w:val="decimal"/>
      <w:lvlText w:val="%2."/>
      <w:lvlJc w:val="left"/>
      <w:pPr>
        <w:tabs>
          <w:tab w:val="num" w:pos="1080"/>
        </w:tabs>
        <w:ind w:left="1080" w:hanging="360"/>
      </w:pPr>
      <w:rPr>
        <w:rFonts w:ascii="Calibri" w:hAnsi="Calibri"/>
        <w:sz w:val="22"/>
        <w:szCs w:val="22"/>
      </w:rPr>
    </w:lvl>
    <w:lvl w:ilvl="2">
      <w:start w:val="1"/>
      <w:numFmt w:val="decimal"/>
      <w:lvlText w:val="%3."/>
      <w:lvlJc w:val="left"/>
      <w:pPr>
        <w:tabs>
          <w:tab w:val="num" w:pos="1440"/>
        </w:tabs>
        <w:ind w:left="1440" w:hanging="360"/>
      </w:pPr>
      <w:rPr>
        <w:rFonts w:ascii="Calibri" w:hAnsi="Calibri"/>
        <w:sz w:val="22"/>
        <w:szCs w:val="22"/>
      </w:rPr>
    </w:lvl>
    <w:lvl w:ilvl="3">
      <w:start w:val="1"/>
      <w:numFmt w:val="decimal"/>
      <w:lvlText w:val="%4."/>
      <w:lvlJc w:val="left"/>
      <w:pPr>
        <w:tabs>
          <w:tab w:val="num" w:pos="1800"/>
        </w:tabs>
        <w:ind w:left="1800" w:hanging="360"/>
      </w:pPr>
      <w:rPr>
        <w:rFonts w:ascii="Calibri" w:hAnsi="Calibri"/>
        <w:sz w:val="22"/>
        <w:szCs w:val="22"/>
      </w:rPr>
    </w:lvl>
    <w:lvl w:ilvl="4">
      <w:start w:val="1"/>
      <w:numFmt w:val="decimal"/>
      <w:lvlText w:val="%5."/>
      <w:lvlJc w:val="left"/>
      <w:pPr>
        <w:tabs>
          <w:tab w:val="num" w:pos="2160"/>
        </w:tabs>
        <w:ind w:left="2160" w:hanging="360"/>
      </w:pPr>
      <w:rPr>
        <w:rFonts w:ascii="Calibri" w:hAnsi="Calibri"/>
        <w:sz w:val="22"/>
        <w:szCs w:val="22"/>
      </w:rPr>
    </w:lvl>
    <w:lvl w:ilvl="5">
      <w:start w:val="1"/>
      <w:numFmt w:val="decimal"/>
      <w:lvlText w:val="%6."/>
      <w:lvlJc w:val="left"/>
      <w:pPr>
        <w:tabs>
          <w:tab w:val="num" w:pos="2520"/>
        </w:tabs>
        <w:ind w:left="2520" w:hanging="360"/>
      </w:pPr>
      <w:rPr>
        <w:rFonts w:ascii="Calibri" w:hAnsi="Calibri"/>
        <w:sz w:val="22"/>
        <w:szCs w:val="22"/>
      </w:rPr>
    </w:lvl>
    <w:lvl w:ilvl="6">
      <w:start w:val="1"/>
      <w:numFmt w:val="decimal"/>
      <w:lvlText w:val="%7."/>
      <w:lvlJc w:val="left"/>
      <w:pPr>
        <w:tabs>
          <w:tab w:val="num" w:pos="2880"/>
        </w:tabs>
        <w:ind w:left="2880" w:hanging="360"/>
      </w:pPr>
      <w:rPr>
        <w:rFonts w:ascii="Calibri" w:hAnsi="Calibri"/>
        <w:sz w:val="22"/>
        <w:szCs w:val="22"/>
      </w:rPr>
    </w:lvl>
    <w:lvl w:ilvl="7">
      <w:start w:val="1"/>
      <w:numFmt w:val="decimal"/>
      <w:lvlText w:val="%8."/>
      <w:lvlJc w:val="left"/>
      <w:pPr>
        <w:tabs>
          <w:tab w:val="num" w:pos="3240"/>
        </w:tabs>
        <w:ind w:left="3240" w:hanging="360"/>
      </w:pPr>
      <w:rPr>
        <w:rFonts w:ascii="Calibri" w:hAnsi="Calibri"/>
        <w:sz w:val="22"/>
        <w:szCs w:val="22"/>
      </w:rPr>
    </w:lvl>
    <w:lvl w:ilvl="8">
      <w:start w:val="1"/>
      <w:numFmt w:val="decimal"/>
      <w:lvlText w:val="%9."/>
      <w:lvlJc w:val="left"/>
      <w:pPr>
        <w:tabs>
          <w:tab w:val="num" w:pos="3600"/>
        </w:tabs>
        <w:ind w:left="3600" w:hanging="360"/>
      </w:pPr>
      <w:rPr>
        <w:rFonts w:ascii="Calibri" w:hAnsi="Calibri"/>
        <w:sz w:val="22"/>
        <w:szCs w:val="22"/>
      </w:rPr>
    </w:lvl>
  </w:abstractNum>
  <w:abstractNum w:abstractNumId="71" w15:restartNumberingAfterBreak="0">
    <w:nsid w:val="62563A55"/>
    <w:multiLevelType w:val="hybridMultilevel"/>
    <w:tmpl w:val="035C27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 w15:restartNumberingAfterBreak="0">
    <w:nsid w:val="64D641FB"/>
    <w:multiLevelType w:val="hybridMultilevel"/>
    <w:tmpl w:val="9C1A31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1AC0B9EC">
      <w:start w:val="1"/>
      <w:numFmt w:val="decimal"/>
      <w:lvlText w:val="%4."/>
      <w:lvlJc w:val="left"/>
      <w:pPr>
        <w:ind w:left="2880" w:hanging="360"/>
      </w:pPr>
      <w:rPr>
        <w:i/>
        <w:strike/>
        <w:color w:val="FF000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656A54B2"/>
    <w:multiLevelType w:val="hybridMultilevel"/>
    <w:tmpl w:val="E9723D46"/>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4" w15:restartNumberingAfterBreak="0">
    <w:nsid w:val="69511478"/>
    <w:multiLevelType w:val="hybridMultilevel"/>
    <w:tmpl w:val="CDB4074E"/>
    <w:lvl w:ilvl="0" w:tplc="04150011">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75" w15:restartNumberingAfterBreak="0">
    <w:nsid w:val="6A742FD7"/>
    <w:multiLevelType w:val="hybridMultilevel"/>
    <w:tmpl w:val="335CC9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B0145C0"/>
    <w:multiLevelType w:val="hybridMultilevel"/>
    <w:tmpl w:val="9C866452"/>
    <w:lvl w:ilvl="0" w:tplc="04150011">
      <w:start w:val="1"/>
      <w:numFmt w:val="decimal"/>
      <w:lvlText w:val="%1)"/>
      <w:lvlJc w:val="left"/>
      <w:pPr>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7" w15:restartNumberingAfterBreak="0">
    <w:nsid w:val="6DB21C62"/>
    <w:multiLevelType w:val="hybridMultilevel"/>
    <w:tmpl w:val="14A2D61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8" w15:restartNumberingAfterBreak="0">
    <w:nsid w:val="6E07615A"/>
    <w:multiLevelType w:val="hybridMultilevel"/>
    <w:tmpl w:val="D12E792A"/>
    <w:lvl w:ilvl="0" w:tplc="0415000F">
      <w:start w:val="1"/>
      <w:numFmt w:val="decimal"/>
      <w:lvlText w:val="%1."/>
      <w:lvlJc w:val="left"/>
      <w:pPr>
        <w:ind w:left="720" w:hanging="360"/>
      </w:pPr>
    </w:lvl>
    <w:lvl w:ilvl="1" w:tplc="3A30D570">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6F90474E"/>
    <w:multiLevelType w:val="hybridMultilevel"/>
    <w:tmpl w:val="6324BC46"/>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0" w15:restartNumberingAfterBreak="0">
    <w:nsid w:val="71D12800"/>
    <w:multiLevelType w:val="multilevel"/>
    <w:tmpl w:val="9A24CE9C"/>
    <w:lvl w:ilvl="0">
      <w:start w:val="1"/>
      <w:numFmt w:val="decimal"/>
      <w:lvlText w:val="%1."/>
      <w:lvlJc w:val="left"/>
      <w:pPr>
        <w:tabs>
          <w:tab w:val="num" w:pos="397"/>
        </w:tabs>
        <w:ind w:left="397" w:hanging="397"/>
      </w:pPr>
      <w:rPr>
        <w:rFonts w:ascii="Trebuchet MS" w:eastAsia="Times New Roman" w:hAnsi="Trebuchet MS" w:cs="Arial" w:hint="default"/>
      </w:rPr>
    </w:lvl>
    <w:lvl w:ilvl="1">
      <w:start w:val="1"/>
      <w:numFmt w:val="decimal"/>
      <w:lvlText w:val="%2)"/>
      <w:lvlJc w:val="left"/>
      <w:pPr>
        <w:tabs>
          <w:tab w:val="num" w:pos="1647"/>
        </w:tabs>
        <w:ind w:left="1647"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81" w15:restartNumberingAfterBreak="0">
    <w:nsid w:val="72905389"/>
    <w:multiLevelType w:val="hybridMultilevel"/>
    <w:tmpl w:val="8E885CA6"/>
    <w:lvl w:ilvl="0" w:tplc="E3F49E9C">
      <w:start w:val="1"/>
      <w:numFmt w:val="decimal"/>
      <w:lvlText w:val="%1."/>
      <w:lvlJc w:val="left"/>
      <w:pPr>
        <w:ind w:left="1077" w:hanging="360"/>
      </w:pPr>
      <w:rPr>
        <w:b w:val="0"/>
      </w:rPr>
    </w:lvl>
    <w:lvl w:ilvl="1" w:tplc="8DF467E0">
      <w:start w:val="1"/>
      <w:numFmt w:val="lowerLetter"/>
      <w:lvlText w:val="%2)"/>
      <w:lvlJc w:val="left"/>
      <w:pPr>
        <w:ind w:left="786" w:hanging="360"/>
      </w:pPr>
      <w:rPr>
        <w:color w:val="auto"/>
      </w:rPr>
    </w:lvl>
    <w:lvl w:ilvl="2" w:tplc="04090017">
      <w:start w:val="1"/>
      <w:numFmt w:val="lowerLetter"/>
      <w:lvlText w:val="%3)"/>
      <w:lvlJc w:val="left"/>
      <w:pPr>
        <w:ind w:left="2697"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2" w15:restartNumberingAfterBreak="0">
    <w:nsid w:val="74E67921"/>
    <w:multiLevelType w:val="multilevel"/>
    <w:tmpl w:val="53A2E83C"/>
    <w:lvl w:ilvl="0">
      <w:start w:val="1"/>
      <w:numFmt w:val="decimal"/>
      <w:lvlText w:val="%1."/>
      <w:lvlJc w:val="left"/>
      <w:pPr>
        <w:tabs>
          <w:tab w:val="num" w:pos="397"/>
        </w:tabs>
        <w:ind w:left="397" w:hanging="397"/>
      </w:pPr>
      <w:rPr>
        <w:rFonts w:ascii="Times New Roman" w:eastAsia="Times New Roman" w:hAnsi="Times New Roman" w:cs="Times New Roman" w:hint="default"/>
      </w:rPr>
    </w:lvl>
    <w:lvl w:ilvl="1">
      <w:start w:val="1"/>
      <w:numFmt w:val="decimal"/>
      <w:lvlText w:val="%2)"/>
      <w:lvlJc w:val="left"/>
      <w:pPr>
        <w:tabs>
          <w:tab w:val="num" w:pos="1647"/>
        </w:tabs>
        <w:ind w:left="1647"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83" w15:restartNumberingAfterBreak="0">
    <w:nsid w:val="75441449"/>
    <w:multiLevelType w:val="hybridMultilevel"/>
    <w:tmpl w:val="090C714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15:restartNumberingAfterBreak="0">
    <w:nsid w:val="75D548B2"/>
    <w:multiLevelType w:val="hybridMultilevel"/>
    <w:tmpl w:val="559EF65C"/>
    <w:lvl w:ilvl="0" w:tplc="FFFFFFFF">
      <w:start w:val="1"/>
      <w:numFmt w:val="decimal"/>
      <w:lvlText w:val="%1."/>
      <w:lvlJc w:val="left"/>
      <w:pPr>
        <w:tabs>
          <w:tab w:val="num" w:pos="405"/>
        </w:tabs>
        <w:ind w:left="405" w:hanging="4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5" w15:restartNumberingAfterBreak="0">
    <w:nsid w:val="784C53BA"/>
    <w:multiLevelType w:val="hybridMultilevel"/>
    <w:tmpl w:val="4A8681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3579554">
    <w:abstractNumId w:val="52"/>
  </w:num>
  <w:num w:numId="2" w16cid:durableId="371929457">
    <w:abstractNumId w:val="6"/>
  </w:num>
  <w:num w:numId="3" w16cid:durableId="4714105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03765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5621438">
    <w:abstractNumId w:val="32"/>
  </w:num>
  <w:num w:numId="6" w16cid:durableId="15095228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73042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434210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565265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7667921">
    <w:abstractNumId w:val="78"/>
  </w:num>
  <w:num w:numId="11" w16cid:durableId="1285428439">
    <w:abstractNumId w:val="20"/>
    <w:lvlOverride w:ilvl="0">
      <w:startOverride w:val="1"/>
    </w:lvlOverride>
  </w:num>
  <w:num w:numId="12" w16cid:durableId="208833662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1602943">
    <w:abstractNumId w:val="42"/>
  </w:num>
  <w:num w:numId="14" w16cid:durableId="1620798682">
    <w:abstractNumId w:val="5"/>
  </w:num>
  <w:num w:numId="15" w16cid:durableId="207593216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7811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5084822">
    <w:abstractNumId w:val="40"/>
  </w:num>
  <w:num w:numId="18" w16cid:durableId="168463122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572077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0276464">
    <w:abstractNumId w:val="13"/>
    <w:lvlOverride w:ilvl="0">
      <w:startOverride w:val="1"/>
    </w:lvlOverride>
  </w:num>
  <w:num w:numId="21" w16cid:durableId="178291567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43087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64636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919639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283930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083027">
    <w:abstractNumId w:val="8"/>
    <w:lvlOverride w:ilvl="0">
      <w:startOverride w:val="1"/>
    </w:lvlOverride>
  </w:num>
  <w:num w:numId="27" w16cid:durableId="1539245296">
    <w:abstractNumId w:val="63"/>
  </w:num>
  <w:num w:numId="28" w16cid:durableId="1076320703">
    <w:abstractNumId w:val="34"/>
  </w:num>
  <w:num w:numId="29" w16cid:durableId="381562741">
    <w:abstractNumId w:val="53"/>
  </w:num>
  <w:num w:numId="30" w16cid:durableId="1141386797">
    <w:abstractNumId w:val="47"/>
  </w:num>
  <w:num w:numId="31" w16cid:durableId="888031649">
    <w:abstractNumId w:val="61"/>
  </w:num>
  <w:num w:numId="32" w16cid:durableId="488521778">
    <w:abstractNumId w:val="26"/>
  </w:num>
  <w:num w:numId="33" w16cid:durableId="1506167108">
    <w:abstractNumId w:val="17"/>
  </w:num>
  <w:num w:numId="34" w16cid:durableId="166281156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775729">
    <w:abstractNumId w:val="36"/>
  </w:num>
  <w:num w:numId="36" w16cid:durableId="580022118">
    <w:abstractNumId w:val="37"/>
  </w:num>
  <w:num w:numId="37" w16cid:durableId="605844473">
    <w:abstractNumId w:val="77"/>
  </w:num>
  <w:num w:numId="38" w16cid:durableId="146437400">
    <w:abstractNumId w:val="29"/>
  </w:num>
  <w:num w:numId="39" w16cid:durableId="2114857830">
    <w:abstractNumId w:val="65"/>
  </w:num>
  <w:num w:numId="40" w16cid:durableId="838079953">
    <w:abstractNumId w:val="71"/>
  </w:num>
  <w:num w:numId="41" w16cid:durableId="1594047323">
    <w:abstractNumId w:val="43"/>
  </w:num>
  <w:num w:numId="42" w16cid:durableId="51119032">
    <w:abstractNumId w:val="49"/>
  </w:num>
  <w:num w:numId="43" w16cid:durableId="1659842184">
    <w:abstractNumId w:val="55"/>
  </w:num>
  <w:num w:numId="44" w16cid:durableId="1446342848">
    <w:abstractNumId w:val="45"/>
  </w:num>
  <w:num w:numId="45" w16cid:durableId="374545328">
    <w:abstractNumId w:val="81"/>
  </w:num>
  <w:num w:numId="46" w16cid:durableId="522288806">
    <w:abstractNumId w:val="7"/>
  </w:num>
  <w:num w:numId="47" w16cid:durableId="1936206715">
    <w:abstractNumId w:val="40"/>
  </w:num>
  <w:num w:numId="48" w16cid:durableId="1036004771">
    <w:abstractNumId w:val="46"/>
  </w:num>
  <w:num w:numId="49" w16cid:durableId="2063477672">
    <w:abstractNumId w:val="82"/>
  </w:num>
  <w:num w:numId="50" w16cid:durableId="285087465">
    <w:abstractNumId w:val="28"/>
  </w:num>
  <w:num w:numId="51" w16cid:durableId="416365217">
    <w:abstractNumId w:val="63"/>
  </w:num>
  <w:num w:numId="52" w16cid:durableId="13114049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3482541">
    <w:abstractNumId w:val="79"/>
  </w:num>
  <w:num w:numId="54" w16cid:durableId="1698850174">
    <w:abstractNumId w:val="73"/>
  </w:num>
  <w:num w:numId="55" w16cid:durableId="1007093239">
    <w:abstractNumId w:val="85"/>
  </w:num>
  <w:num w:numId="56" w16cid:durableId="1810200289">
    <w:abstractNumId w:val="75"/>
  </w:num>
  <w:num w:numId="57" w16cid:durableId="164084389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6964421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17615275">
    <w:abstractNumId w:val="50"/>
  </w:num>
  <w:num w:numId="60" w16cid:durableId="790436200">
    <w:abstractNumId w:val="67"/>
  </w:num>
  <w:num w:numId="61" w16cid:durableId="1399983356">
    <w:abstractNumId w:val="60"/>
  </w:num>
  <w:num w:numId="62" w16cid:durableId="1185555501">
    <w:abstractNumId w:val="33"/>
  </w:num>
  <w:num w:numId="63" w16cid:durableId="1607345244">
    <w:abstractNumId w:val="44"/>
  </w:num>
  <w:num w:numId="64" w16cid:durableId="1715808226">
    <w:abstractNumId w:val="54"/>
  </w:num>
  <w:num w:numId="65" w16cid:durableId="1631982603">
    <w:abstractNumId w:val="69"/>
  </w:num>
  <w:num w:numId="66" w16cid:durableId="1214316958">
    <w:abstractNumId w:val="7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FA"/>
    <w:rsid w:val="00002A60"/>
    <w:rsid w:val="000048E2"/>
    <w:rsid w:val="000060C8"/>
    <w:rsid w:val="0000771E"/>
    <w:rsid w:val="000142BA"/>
    <w:rsid w:val="00016992"/>
    <w:rsid w:val="00017AC9"/>
    <w:rsid w:val="00020CCB"/>
    <w:rsid w:val="00020E3F"/>
    <w:rsid w:val="0002338E"/>
    <w:rsid w:val="00023718"/>
    <w:rsid w:val="00026748"/>
    <w:rsid w:val="00030A55"/>
    <w:rsid w:val="00031096"/>
    <w:rsid w:val="000312C2"/>
    <w:rsid w:val="0003734B"/>
    <w:rsid w:val="00045788"/>
    <w:rsid w:val="00047667"/>
    <w:rsid w:val="0004789C"/>
    <w:rsid w:val="00050919"/>
    <w:rsid w:val="00050ACF"/>
    <w:rsid w:val="000519AA"/>
    <w:rsid w:val="00052F3A"/>
    <w:rsid w:val="00053551"/>
    <w:rsid w:val="00065B63"/>
    <w:rsid w:val="0007115B"/>
    <w:rsid w:val="00072421"/>
    <w:rsid w:val="0007489D"/>
    <w:rsid w:val="0008143A"/>
    <w:rsid w:val="0008194C"/>
    <w:rsid w:val="00085FD3"/>
    <w:rsid w:val="0008608D"/>
    <w:rsid w:val="00086281"/>
    <w:rsid w:val="00086EA0"/>
    <w:rsid w:val="000918F6"/>
    <w:rsid w:val="00094A6E"/>
    <w:rsid w:val="0009791C"/>
    <w:rsid w:val="000A0A61"/>
    <w:rsid w:val="000A1363"/>
    <w:rsid w:val="000A13A7"/>
    <w:rsid w:val="000A439E"/>
    <w:rsid w:val="000A4D88"/>
    <w:rsid w:val="000A5F43"/>
    <w:rsid w:val="000B239C"/>
    <w:rsid w:val="000B5039"/>
    <w:rsid w:val="000B528D"/>
    <w:rsid w:val="000B5B5D"/>
    <w:rsid w:val="000C054F"/>
    <w:rsid w:val="000C3F36"/>
    <w:rsid w:val="000C630E"/>
    <w:rsid w:val="000C70CB"/>
    <w:rsid w:val="000D0303"/>
    <w:rsid w:val="000D385A"/>
    <w:rsid w:val="000D3CD4"/>
    <w:rsid w:val="000D4D8B"/>
    <w:rsid w:val="000D53D2"/>
    <w:rsid w:val="000D6F9A"/>
    <w:rsid w:val="000E0FFF"/>
    <w:rsid w:val="000E53B0"/>
    <w:rsid w:val="000E56F0"/>
    <w:rsid w:val="000E7570"/>
    <w:rsid w:val="000F2B12"/>
    <w:rsid w:val="000F4091"/>
    <w:rsid w:val="000F4DFC"/>
    <w:rsid w:val="000F7CB3"/>
    <w:rsid w:val="001016D6"/>
    <w:rsid w:val="00101F7A"/>
    <w:rsid w:val="00103BE8"/>
    <w:rsid w:val="001050E9"/>
    <w:rsid w:val="001117F7"/>
    <w:rsid w:val="001133EA"/>
    <w:rsid w:val="001143F3"/>
    <w:rsid w:val="0011532E"/>
    <w:rsid w:val="00116DDC"/>
    <w:rsid w:val="00120AAD"/>
    <w:rsid w:val="00120D6C"/>
    <w:rsid w:val="00125629"/>
    <w:rsid w:val="00125F81"/>
    <w:rsid w:val="0012672F"/>
    <w:rsid w:val="00130F8F"/>
    <w:rsid w:val="00142050"/>
    <w:rsid w:val="001436AD"/>
    <w:rsid w:val="0014426E"/>
    <w:rsid w:val="0014592E"/>
    <w:rsid w:val="00150E96"/>
    <w:rsid w:val="0015195E"/>
    <w:rsid w:val="00152C30"/>
    <w:rsid w:val="001542BF"/>
    <w:rsid w:val="00161DEE"/>
    <w:rsid w:val="00164D74"/>
    <w:rsid w:val="00166189"/>
    <w:rsid w:val="00167374"/>
    <w:rsid w:val="00167D52"/>
    <w:rsid w:val="00170258"/>
    <w:rsid w:val="00175511"/>
    <w:rsid w:val="001832E5"/>
    <w:rsid w:val="00185CC9"/>
    <w:rsid w:val="00190250"/>
    <w:rsid w:val="00195C65"/>
    <w:rsid w:val="001A09C5"/>
    <w:rsid w:val="001A659B"/>
    <w:rsid w:val="001B371D"/>
    <w:rsid w:val="001B61EF"/>
    <w:rsid w:val="001C45C2"/>
    <w:rsid w:val="001C5375"/>
    <w:rsid w:val="001C723F"/>
    <w:rsid w:val="001C74A6"/>
    <w:rsid w:val="001C77EE"/>
    <w:rsid w:val="001D0182"/>
    <w:rsid w:val="001D115C"/>
    <w:rsid w:val="001D1ED4"/>
    <w:rsid w:val="001D2F0C"/>
    <w:rsid w:val="001D6659"/>
    <w:rsid w:val="001D6C36"/>
    <w:rsid w:val="001E0285"/>
    <w:rsid w:val="001E5361"/>
    <w:rsid w:val="001E7C9E"/>
    <w:rsid w:val="001F27D5"/>
    <w:rsid w:val="001F3328"/>
    <w:rsid w:val="001F3601"/>
    <w:rsid w:val="001F3D6C"/>
    <w:rsid w:val="001F492F"/>
    <w:rsid w:val="001F5AA5"/>
    <w:rsid w:val="001F6DDA"/>
    <w:rsid w:val="002016A5"/>
    <w:rsid w:val="00201F30"/>
    <w:rsid w:val="0021000E"/>
    <w:rsid w:val="0021021E"/>
    <w:rsid w:val="0021165D"/>
    <w:rsid w:val="00211D1F"/>
    <w:rsid w:val="0021350F"/>
    <w:rsid w:val="00215847"/>
    <w:rsid w:val="00215896"/>
    <w:rsid w:val="00220301"/>
    <w:rsid w:val="00221B58"/>
    <w:rsid w:val="002222B1"/>
    <w:rsid w:val="0022499F"/>
    <w:rsid w:val="00225D2F"/>
    <w:rsid w:val="00230580"/>
    <w:rsid w:val="00230672"/>
    <w:rsid w:val="00231472"/>
    <w:rsid w:val="00231BB7"/>
    <w:rsid w:val="00232B7B"/>
    <w:rsid w:val="00232F54"/>
    <w:rsid w:val="00235C71"/>
    <w:rsid w:val="0023689D"/>
    <w:rsid w:val="002400F8"/>
    <w:rsid w:val="002438A5"/>
    <w:rsid w:val="00244A4A"/>
    <w:rsid w:val="00245271"/>
    <w:rsid w:val="00250E81"/>
    <w:rsid w:val="00251B11"/>
    <w:rsid w:val="0025317A"/>
    <w:rsid w:val="002554BA"/>
    <w:rsid w:val="00255824"/>
    <w:rsid w:val="00255C16"/>
    <w:rsid w:val="00257361"/>
    <w:rsid w:val="002637AC"/>
    <w:rsid w:val="00263A09"/>
    <w:rsid w:val="00266E3F"/>
    <w:rsid w:val="0027061B"/>
    <w:rsid w:val="00270B11"/>
    <w:rsid w:val="00271445"/>
    <w:rsid w:val="00273BE6"/>
    <w:rsid w:val="002754B1"/>
    <w:rsid w:val="002843A2"/>
    <w:rsid w:val="00284626"/>
    <w:rsid w:val="0028738B"/>
    <w:rsid w:val="00287545"/>
    <w:rsid w:val="002951B4"/>
    <w:rsid w:val="002956DF"/>
    <w:rsid w:val="002965CD"/>
    <w:rsid w:val="002A3137"/>
    <w:rsid w:val="002A55D6"/>
    <w:rsid w:val="002A5EC6"/>
    <w:rsid w:val="002A752A"/>
    <w:rsid w:val="002A7760"/>
    <w:rsid w:val="002A7D2E"/>
    <w:rsid w:val="002B22CC"/>
    <w:rsid w:val="002B3D59"/>
    <w:rsid w:val="002B5DB4"/>
    <w:rsid w:val="002B6B6B"/>
    <w:rsid w:val="002B760C"/>
    <w:rsid w:val="002C0E23"/>
    <w:rsid w:val="002C22EF"/>
    <w:rsid w:val="002C24D3"/>
    <w:rsid w:val="002C38F2"/>
    <w:rsid w:val="002C5BE0"/>
    <w:rsid w:val="002D21BD"/>
    <w:rsid w:val="002D579A"/>
    <w:rsid w:val="002D5A82"/>
    <w:rsid w:val="002D6940"/>
    <w:rsid w:val="002E27D0"/>
    <w:rsid w:val="002E3539"/>
    <w:rsid w:val="002E4DB9"/>
    <w:rsid w:val="002E4EA8"/>
    <w:rsid w:val="002E5252"/>
    <w:rsid w:val="002E73AB"/>
    <w:rsid w:val="002F04CE"/>
    <w:rsid w:val="002F467F"/>
    <w:rsid w:val="002F4F70"/>
    <w:rsid w:val="00300F15"/>
    <w:rsid w:val="003015E6"/>
    <w:rsid w:val="003059C0"/>
    <w:rsid w:val="00306776"/>
    <w:rsid w:val="00310596"/>
    <w:rsid w:val="00312607"/>
    <w:rsid w:val="00312798"/>
    <w:rsid w:val="00313220"/>
    <w:rsid w:val="003132B3"/>
    <w:rsid w:val="0031497E"/>
    <w:rsid w:val="00314ADD"/>
    <w:rsid w:val="00322116"/>
    <w:rsid w:val="003224CB"/>
    <w:rsid w:val="00323BA3"/>
    <w:rsid w:val="003249E9"/>
    <w:rsid w:val="003317FF"/>
    <w:rsid w:val="00334714"/>
    <w:rsid w:val="00344988"/>
    <w:rsid w:val="003451FC"/>
    <w:rsid w:val="00347195"/>
    <w:rsid w:val="0034732A"/>
    <w:rsid w:val="00347FB9"/>
    <w:rsid w:val="003500DF"/>
    <w:rsid w:val="00350318"/>
    <w:rsid w:val="00352BE9"/>
    <w:rsid w:val="00354C7C"/>
    <w:rsid w:val="003616A7"/>
    <w:rsid w:val="00362DD9"/>
    <w:rsid w:val="00365217"/>
    <w:rsid w:val="0037032A"/>
    <w:rsid w:val="00371919"/>
    <w:rsid w:val="00372134"/>
    <w:rsid w:val="003803C4"/>
    <w:rsid w:val="00382999"/>
    <w:rsid w:val="0038332E"/>
    <w:rsid w:val="0038393F"/>
    <w:rsid w:val="00384D2D"/>
    <w:rsid w:val="00385EB3"/>
    <w:rsid w:val="0039025B"/>
    <w:rsid w:val="0039121D"/>
    <w:rsid w:val="003936CB"/>
    <w:rsid w:val="003A0B64"/>
    <w:rsid w:val="003A3C9F"/>
    <w:rsid w:val="003A3E64"/>
    <w:rsid w:val="003A7272"/>
    <w:rsid w:val="003B05A6"/>
    <w:rsid w:val="003B0A5C"/>
    <w:rsid w:val="003B0AD7"/>
    <w:rsid w:val="003B5BB1"/>
    <w:rsid w:val="003B5F44"/>
    <w:rsid w:val="003C21AC"/>
    <w:rsid w:val="003C273C"/>
    <w:rsid w:val="003C3D95"/>
    <w:rsid w:val="003C43D1"/>
    <w:rsid w:val="003C5892"/>
    <w:rsid w:val="003C6C3E"/>
    <w:rsid w:val="003D0AE3"/>
    <w:rsid w:val="003D41E4"/>
    <w:rsid w:val="003D557D"/>
    <w:rsid w:val="003E05B2"/>
    <w:rsid w:val="003E0EBD"/>
    <w:rsid w:val="003E22C0"/>
    <w:rsid w:val="003E3A65"/>
    <w:rsid w:val="003E55DF"/>
    <w:rsid w:val="003E5979"/>
    <w:rsid w:val="003F29DE"/>
    <w:rsid w:val="004002FD"/>
    <w:rsid w:val="004007C3"/>
    <w:rsid w:val="00401605"/>
    <w:rsid w:val="00401CBD"/>
    <w:rsid w:val="00402DBC"/>
    <w:rsid w:val="0040532C"/>
    <w:rsid w:val="00405D65"/>
    <w:rsid w:val="00406A25"/>
    <w:rsid w:val="0041026C"/>
    <w:rsid w:val="00411A6E"/>
    <w:rsid w:val="004132DE"/>
    <w:rsid w:val="004133C3"/>
    <w:rsid w:val="00413A40"/>
    <w:rsid w:val="00413C6B"/>
    <w:rsid w:val="00414751"/>
    <w:rsid w:val="00414B1B"/>
    <w:rsid w:val="00415FCB"/>
    <w:rsid w:val="0042207D"/>
    <w:rsid w:val="00425410"/>
    <w:rsid w:val="00431D78"/>
    <w:rsid w:val="004326BB"/>
    <w:rsid w:val="00434D59"/>
    <w:rsid w:val="004402F3"/>
    <w:rsid w:val="0044136D"/>
    <w:rsid w:val="004433A8"/>
    <w:rsid w:val="0044622D"/>
    <w:rsid w:val="004475C6"/>
    <w:rsid w:val="004500E1"/>
    <w:rsid w:val="00450265"/>
    <w:rsid w:val="0045303A"/>
    <w:rsid w:val="00456FFC"/>
    <w:rsid w:val="004605EA"/>
    <w:rsid w:val="00461A32"/>
    <w:rsid w:val="00462BBE"/>
    <w:rsid w:val="00471A81"/>
    <w:rsid w:val="00482072"/>
    <w:rsid w:val="00483AC7"/>
    <w:rsid w:val="0048446A"/>
    <w:rsid w:val="00490BAE"/>
    <w:rsid w:val="00492F46"/>
    <w:rsid w:val="00497D2B"/>
    <w:rsid w:val="004A0CDF"/>
    <w:rsid w:val="004A2C68"/>
    <w:rsid w:val="004A5191"/>
    <w:rsid w:val="004A5DBE"/>
    <w:rsid w:val="004B0F9E"/>
    <w:rsid w:val="004B1EC5"/>
    <w:rsid w:val="004B2BBB"/>
    <w:rsid w:val="004B3456"/>
    <w:rsid w:val="004B458D"/>
    <w:rsid w:val="004C006B"/>
    <w:rsid w:val="004C4177"/>
    <w:rsid w:val="004C4E14"/>
    <w:rsid w:val="004C7668"/>
    <w:rsid w:val="004D00B1"/>
    <w:rsid w:val="004D0516"/>
    <w:rsid w:val="004D1F4E"/>
    <w:rsid w:val="004D4EB4"/>
    <w:rsid w:val="004D596B"/>
    <w:rsid w:val="004D6848"/>
    <w:rsid w:val="004D71B2"/>
    <w:rsid w:val="004D7F78"/>
    <w:rsid w:val="004E40C7"/>
    <w:rsid w:val="004E44F7"/>
    <w:rsid w:val="004E57DE"/>
    <w:rsid w:val="004E6271"/>
    <w:rsid w:val="00501CA6"/>
    <w:rsid w:val="00502EA4"/>
    <w:rsid w:val="005045FA"/>
    <w:rsid w:val="00504E90"/>
    <w:rsid w:val="00505C5B"/>
    <w:rsid w:val="00515657"/>
    <w:rsid w:val="00515A73"/>
    <w:rsid w:val="00520E14"/>
    <w:rsid w:val="00520E38"/>
    <w:rsid w:val="0052313E"/>
    <w:rsid w:val="00525B6E"/>
    <w:rsid w:val="00527458"/>
    <w:rsid w:val="0053381C"/>
    <w:rsid w:val="00534F61"/>
    <w:rsid w:val="00535FA1"/>
    <w:rsid w:val="00537598"/>
    <w:rsid w:val="00543255"/>
    <w:rsid w:val="00543C5A"/>
    <w:rsid w:val="005513BA"/>
    <w:rsid w:val="00551C4F"/>
    <w:rsid w:val="00552DE2"/>
    <w:rsid w:val="00557BB8"/>
    <w:rsid w:val="005604BC"/>
    <w:rsid w:val="00563310"/>
    <w:rsid w:val="00570895"/>
    <w:rsid w:val="00577967"/>
    <w:rsid w:val="005854CA"/>
    <w:rsid w:val="00585761"/>
    <w:rsid w:val="00590E03"/>
    <w:rsid w:val="00595335"/>
    <w:rsid w:val="00595EDA"/>
    <w:rsid w:val="00597694"/>
    <w:rsid w:val="005977DC"/>
    <w:rsid w:val="005A0690"/>
    <w:rsid w:val="005A2BDD"/>
    <w:rsid w:val="005A7932"/>
    <w:rsid w:val="005B0800"/>
    <w:rsid w:val="005B0CEF"/>
    <w:rsid w:val="005B12AE"/>
    <w:rsid w:val="005B311B"/>
    <w:rsid w:val="005B4B03"/>
    <w:rsid w:val="005B5DBB"/>
    <w:rsid w:val="005B6063"/>
    <w:rsid w:val="005B63D0"/>
    <w:rsid w:val="005B75C8"/>
    <w:rsid w:val="005C1AB4"/>
    <w:rsid w:val="005C1EA9"/>
    <w:rsid w:val="005C3426"/>
    <w:rsid w:val="005C3BD3"/>
    <w:rsid w:val="005D4109"/>
    <w:rsid w:val="005D4D8F"/>
    <w:rsid w:val="005D507E"/>
    <w:rsid w:val="005E0449"/>
    <w:rsid w:val="005E43CB"/>
    <w:rsid w:val="005E498A"/>
    <w:rsid w:val="005E5716"/>
    <w:rsid w:val="005E7C2B"/>
    <w:rsid w:val="005F06A1"/>
    <w:rsid w:val="005F5F4E"/>
    <w:rsid w:val="0060035B"/>
    <w:rsid w:val="0060087F"/>
    <w:rsid w:val="00601BD4"/>
    <w:rsid w:val="006024C0"/>
    <w:rsid w:val="00602A93"/>
    <w:rsid w:val="0061099A"/>
    <w:rsid w:val="00611883"/>
    <w:rsid w:val="0061221A"/>
    <w:rsid w:val="0061486E"/>
    <w:rsid w:val="006155D3"/>
    <w:rsid w:val="00615978"/>
    <w:rsid w:val="0062310D"/>
    <w:rsid w:val="00623A99"/>
    <w:rsid w:val="00624B51"/>
    <w:rsid w:val="0063060E"/>
    <w:rsid w:val="00631408"/>
    <w:rsid w:val="006334FA"/>
    <w:rsid w:val="006345CB"/>
    <w:rsid w:val="00635C12"/>
    <w:rsid w:val="00643711"/>
    <w:rsid w:val="00651D43"/>
    <w:rsid w:val="00655D9C"/>
    <w:rsid w:val="006615B3"/>
    <w:rsid w:val="006667FB"/>
    <w:rsid w:val="00671952"/>
    <w:rsid w:val="00672D4D"/>
    <w:rsid w:val="00675BF8"/>
    <w:rsid w:val="00676602"/>
    <w:rsid w:val="00676973"/>
    <w:rsid w:val="0068062A"/>
    <w:rsid w:val="00682CCF"/>
    <w:rsid w:val="0068426A"/>
    <w:rsid w:val="006847B4"/>
    <w:rsid w:val="00690534"/>
    <w:rsid w:val="00692100"/>
    <w:rsid w:val="006921DA"/>
    <w:rsid w:val="00693CE5"/>
    <w:rsid w:val="006A0C70"/>
    <w:rsid w:val="006A39D7"/>
    <w:rsid w:val="006B16D9"/>
    <w:rsid w:val="006B28E1"/>
    <w:rsid w:val="006B6A1F"/>
    <w:rsid w:val="006B6C2E"/>
    <w:rsid w:val="006B6C84"/>
    <w:rsid w:val="006B756B"/>
    <w:rsid w:val="006C331E"/>
    <w:rsid w:val="006C449C"/>
    <w:rsid w:val="006C5919"/>
    <w:rsid w:val="006C6896"/>
    <w:rsid w:val="006D052C"/>
    <w:rsid w:val="006D0D0D"/>
    <w:rsid w:val="006D0DAE"/>
    <w:rsid w:val="006D53F3"/>
    <w:rsid w:val="006E428D"/>
    <w:rsid w:val="006E7921"/>
    <w:rsid w:val="006F121B"/>
    <w:rsid w:val="006F1659"/>
    <w:rsid w:val="006F2A7A"/>
    <w:rsid w:val="006F5905"/>
    <w:rsid w:val="006F71D0"/>
    <w:rsid w:val="007071B8"/>
    <w:rsid w:val="0071265F"/>
    <w:rsid w:val="00716524"/>
    <w:rsid w:val="00717D05"/>
    <w:rsid w:val="00720F6D"/>
    <w:rsid w:val="007218BE"/>
    <w:rsid w:val="00721EBD"/>
    <w:rsid w:val="00727770"/>
    <w:rsid w:val="00732E43"/>
    <w:rsid w:val="00734AA4"/>
    <w:rsid w:val="00734FE2"/>
    <w:rsid w:val="0073573A"/>
    <w:rsid w:val="00735A81"/>
    <w:rsid w:val="00736BBA"/>
    <w:rsid w:val="00737420"/>
    <w:rsid w:val="007466AB"/>
    <w:rsid w:val="007508CF"/>
    <w:rsid w:val="007513D5"/>
    <w:rsid w:val="00752308"/>
    <w:rsid w:val="00752E16"/>
    <w:rsid w:val="007537C9"/>
    <w:rsid w:val="00753F8C"/>
    <w:rsid w:val="00756946"/>
    <w:rsid w:val="00757456"/>
    <w:rsid w:val="00764B61"/>
    <w:rsid w:val="00765951"/>
    <w:rsid w:val="0076677C"/>
    <w:rsid w:val="00766FE3"/>
    <w:rsid w:val="007703F2"/>
    <w:rsid w:val="00770EFA"/>
    <w:rsid w:val="00770F4A"/>
    <w:rsid w:val="0077319F"/>
    <w:rsid w:val="00775D53"/>
    <w:rsid w:val="00775E47"/>
    <w:rsid w:val="00777771"/>
    <w:rsid w:val="00780141"/>
    <w:rsid w:val="00784FA8"/>
    <w:rsid w:val="00786E17"/>
    <w:rsid w:val="0079293A"/>
    <w:rsid w:val="007957ED"/>
    <w:rsid w:val="007A53BB"/>
    <w:rsid w:val="007A6207"/>
    <w:rsid w:val="007A63C1"/>
    <w:rsid w:val="007A663F"/>
    <w:rsid w:val="007A69C0"/>
    <w:rsid w:val="007B5F76"/>
    <w:rsid w:val="007B6799"/>
    <w:rsid w:val="007C0C31"/>
    <w:rsid w:val="007C0CFE"/>
    <w:rsid w:val="007C1B7F"/>
    <w:rsid w:val="007C29D4"/>
    <w:rsid w:val="007D1049"/>
    <w:rsid w:val="007D560F"/>
    <w:rsid w:val="007E1141"/>
    <w:rsid w:val="007E2C1E"/>
    <w:rsid w:val="007E5104"/>
    <w:rsid w:val="007E613E"/>
    <w:rsid w:val="007E6C38"/>
    <w:rsid w:val="007E6E3A"/>
    <w:rsid w:val="007E7CB8"/>
    <w:rsid w:val="007F0654"/>
    <w:rsid w:val="007F0C66"/>
    <w:rsid w:val="007F6D36"/>
    <w:rsid w:val="0080121F"/>
    <w:rsid w:val="00802A0C"/>
    <w:rsid w:val="0080490E"/>
    <w:rsid w:val="00804BEE"/>
    <w:rsid w:val="008058BF"/>
    <w:rsid w:val="00807770"/>
    <w:rsid w:val="00807A6A"/>
    <w:rsid w:val="008124FF"/>
    <w:rsid w:val="00812512"/>
    <w:rsid w:val="00816211"/>
    <w:rsid w:val="008162B6"/>
    <w:rsid w:val="00822DB2"/>
    <w:rsid w:val="00831B1A"/>
    <w:rsid w:val="00832FC0"/>
    <w:rsid w:val="00833D81"/>
    <w:rsid w:val="00835309"/>
    <w:rsid w:val="008360DF"/>
    <w:rsid w:val="0083708F"/>
    <w:rsid w:val="00837A2A"/>
    <w:rsid w:val="0084550D"/>
    <w:rsid w:val="0084615E"/>
    <w:rsid w:val="0084669F"/>
    <w:rsid w:val="00846FE3"/>
    <w:rsid w:val="008476B2"/>
    <w:rsid w:val="0085031A"/>
    <w:rsid w:val="00850CCE"/>
    <w:rsid w:val="00852A1B"/>
    <w:rsid w:val="008546F3"/>
    <w:rsid w:val="0086153F"/>
    <w:rsid w:val="00861A93"/>
    <w:rsid w:val="0086292C"/>
    <w:rsid w:val="0086541C"/>
    <w:rsid w:val="008701A0"/>
    <w:rsid w:val="00875FBD"/>
    <w:rsid w:val="0088140A"/>
    <w:rsid w:val="00881710"/>
    <w:rsid w:val="00890050"/>
    <w:rsid w:val="0089047E"/>
    <w:rsid w:val="00897D9D"/>
    <w:rsid w:val="008A0F8F"/>
    <w:rsid w:val="008A175A"/>
    <w:rsid w:val="008A25DC"/>
    <w:rsid w:val="008A2CF9"/>
    <w:rsid w:val="008A4F42"/>
    <w:rsid w:val="008A74C9"/>
    <w:rsid w:val="008B00E8"/>
    <w:rsid w:val="008B37F1"/>
    <w:rsid w:val="008B6744"/>
    <w:rsid w:val="008B7531"/>
    <w:rsid w:val="008C2284"/>
    <w:rsid w:val="008C33AD"/>
    <w:rsid w:val="008C378B"/>
    <w:rsid w:val="008C414E"/>
    <w:rsid w:val="008D1A9F"/>
    <w:rsid w:val="008D4409"/>
    <w:rsid w:val="008E01FE"/>
    <w:rsid w:val="008E240A"/>
    <w:rsid w:val="008E7A1C"/>
    <w:rsid w:val="008E7AAD"/>
    <w:rsid w:val="008F232B"/>
    <w:rsid w:val="008F6FD8"/>
    <w:rsid w:val="00905A60"/>
    <w:rsid w:val="00906BE9"/>
    <w:rsid w:val="009205A6"/>
    <w:rsid w:val="00923BE4"/>
    <w:rsid w:val="009249D7"/>
    <w:rsid w:val="0092551C"/>
    <w:rsid w:val="00926B0C"/>
    <w:rsid w:val="00930E76"/>
    <w:rsid w:val="009310CC"/>
    <w:rsid w:val="009449C5"/>
    <w:rsid w:val="0095014A"/>
    <w:rsid w:val="009502C4"/>
    <w:rsid w:val="009521BB"/>
    <w:rsid w:val="00956702"/>
    <w:rsid w:val="009606F8"/>
    <w:rsid w:val="009609D6"/>
    <w:rsid w:val="00964EAF"/>
    <w:rsid w:val="009654E9"/>
    <w:rsid w:val="009663BD"/>
    <w:rsid w:val="0096740D"/>
    <w:rsid w:val="00970B6E"/>
    <w:rsid w:val="0097267A"/>
    <w:rsid w:val="00977819"/>
    <w:rsid w:val="00981742"/>
    <w:rsid w:val="00982BCB"/>
    <w:rsid w:val="00983C84"/>
    <w:rsid w:val="00984ADD"/>
    <w:rsid w:val="00990365"/>
    <w:rsid w:val="0099606D"/>
    <w:rsid w:val="00997D43"/>
    <w:rsid w:val="009A2E41"/>
    <w:rsid w:val="009A7CB1"/>
    <w:rsid w:val="009A7EEB"/>
    <w:rsid w:val="009B5798"/>
    <w:rsid w:val="009B6488"/>
    <w:rsid w:val="009C4795"/>
    <w:rsid w:val="009C4A51"/>
    <w:rsid w:val="009C5AB9"/>
    <w:rsid w:val="009C663D"/>
    <w:rsid w:val="009D1E74"/>
    <w:rsid w:val="009D24F1"/>
    <w:rsid w:val="009D5603"/>
    <w:rsid w:val="009D5C80"/>
    <w:rsid w:val="009E12C2"/>
    <w:rsid w:val="009F0157"/>
    <w:rsid w:val="009F34E6"/>
    <w:rsid w:val="009F4A1B"/>
    <w:rsid w:val="009F4FF5"/>
    <w:rsid w:val="009F5336"/>
    <w:rsid w:val="00A02E56"/>
    <w:rsid w:val="00A07AB7"/>
    <w:rsid w:val="00A10F07"/>
    <w:rsid w:val="00A113A5"/>
    <w:rsid w:val="00A131FF"/>
    <w:rsid w:val="00A21EF4"/>
    <w:rsid w:val="00A22510"/>
    <w:rsid w:val="00A225A3"/>
    <w:rsid w:val="00A31507"/>
    <w:rsid w:val="00A368B1"/>
    <w:rsid w:val="00A421BD"/>
    <w:rsid w:val="00A43CB6"/>
    <w:rsid w:val="00A454BF"/>
    <w:rsid w:val="00A502E7"/>
    <w:rsid w:val="00A54979"/>
    <w:rsid w:val="00A57A9B"/>
    <w:rsid w:val="00A60682"/>
    <w:rsid w:val="00A60949"/>
    <w:rsid w:val="00A609BC"/>
    <w:rsid w:val="00A60D50"/>
    <w:rsid w:val="00A642DE"/>
    <w:rsid w:val="00A6466F"/>
    <w:rsid w:val="00A80955"/>
    <w:rsid w:val="00A84C9F"/>
    <w:rsid w:val="00A85F15"/>
    <w:rsid w:val="00A878F3"/>
    <w:rsid w:val="00A90D57"/>
    <w:rsid w:val="00A93C31"/>
    <w:rsid w:val="00A9738D"/>
    <w:rsid w:val="00A973D3"/>
    <w:rsid w:val="00AA325A"/>
    <w:rsid w:val="00AA355C"/>
    <w:rsid w:val="00AA3DAC"/>
    <w:rsid w:val="00AA4848"/>
    <w:rsid w:val="00AA488E"/>
    <w:rsid w:val="00AA6F5D"/>
    <w:rsid w:val="00AB0F6E"/>
    <w:rsid w:val="00AB240B"/>
    <w:rsid w:val="00AC051D"/>
    <w:rsid w:val="00AC1872"/>
    <w:rsid w:val="00AC1FCE"/>
    <w:rsid w:val="00AC6804"/>
    <w:rsid w:val="00AD1840"/>
    <w:rsid w:val="00AD1E2A"/>
    <w:rsid w:val="00AD5A12"/>
    <w:rsid w:val="00AD688F"/>
    <w:rsid w:val="00AD7938"/>
    <w:rsid w:val="00AD7BCA"/>
    <w:rsid w:val="00AE3279"/>
    <w:rsid w:val="00AE3F1B"/>
    <w:rsid w:val="00AE4C80"/>
    <w:rsid w:val="00AF3745"/>
    <w:rsid w:val="00AF44CE"/>
    <w:rsid w:val="00AF48CE"/>
    <w:rsid w:val="00AF7F00"/>
    <w:rsid w:val="00AF7FFA"/>
    <w:rsid w:val="00B03685"/>
    <w:rsid w:val="00B04904"/>
    <w:rsid w:val="00B060BC"/>
    <w:rsid w:val="00B10467"/>
    <w:rsid w:val="00B1264D"/>
    <w:rsid w:val="00B12CD1"/>
    <w:rsid w:val="00B1552B"/>
    <w:rsid w:val="00B15B9D"/>
    <w:rsid w:val="00B16468"/>
    <w:rsid w:val="00B17023"/>
    <w:rsid w:val="00B2061D"/>
    <w:rsid w:val="00B20BE7"/>
    <w:rsid w:val="00B27DFB"/>
    <w:rsid w:val="00B31E7F"/>
    <w:rsid w:val="00B320F3"/>
    <w:rsid w:val="00B35B62"/>
    <w:rsid w:val="00B3625D"/>
    <w:rsid w:val="00B37B0C"/>
    <w:rsid w:val="00B43677"/>
    <w:rsid w:val="00B4420C"/>
    <w:rsid w:val="00B46ABA"/>
    <w:rsid w:val="00B471EC"/>
    <w:rsid w:val="00B477E4"/>
    <w:rsid w:val="00B50915"/>
    <w:rsid w:val="00B543E7"/>
    <w:rsid w:val="00B60651"/>
    <w:rsid w:val="00B616B6"/>
    <w:rsid w:val="00B62EAC"/>
    <w:rsid w:val="00B64F6F"/>
    <w:rsid w:val="00B65E0A"/>
    <w:rsid w:val="00B65EF6"/>
    <w:rsid w:val="00B75D12"/>
    <w:rsid w:val="00B7609F"/>
    <w:rsid w:val="00B80A81"/>
    <w:rsid w:val="00B81CA6"/>
    <w:rsid w:val="00B84AC5"/>
    <w:rsid w:val="00B853A4"/>
    <w:rsid w:val="00B87FDC"/>
    <w:rsid w:val="00B934FA"/>
    <w:rsid w:val="00B9669A"/>
    <w:rsid w:val="00B96702"/>
    <w:rsid w:val="00B9779A"/>
    <w:rsid w:val="00BA0DBF"/>
    <w:rsid w:val="00BA4238"/>
    <w:rsid w:val="00BB46CC"/>
    <w:rsid w:val="00BB6B35"/>
    <w:rsid w:val="00BB6E6E"/>
    <w:rsid w:val="00BB7977"/>
    <w:rsid w:val="00BC7937"/>
    <w:rsid w:val="00BC7E2C"/>
    <w:rsid w:val="00BD082C"/>
    <w:rsid w:val="00BD14A3"/>
    <w:rsid w:val="00BD362C"/>
    <w:rsid w:val="00BD4E10"/>
    <w:rsid w:val="00BD5162"/>
    <w:rsid w:val="00BD7AF0"/>
    <w:rsid w:val="00BE42DC"/>
    <w:rsid w:val="00BF14B4"/>
    <w:rsid w:val="00BF1B75"/>
    <w:rsid w:val="00BF3661"/>
    <w:rsid w:val="00BF3C49"/>
    <w:rsid w:val="00BF4AA9"/>
    <w:rsid w:val="00C02B78"/>
    <w:rsid w:val="00C04D95"/>
    <w:rsid w:val="00C050ED"/>
    <w:rsid w:val="00C07AB5"/>
    <w:rsid w:val="00C07C59"/>
    <w:rsid w:val="00C10F10"/>
    <w:rsid w:val="00C2077D"/>
    <w:rsid w:val="00C207CD"/>
    <w:rsid w:val="00C219C6"/>
    <w:rsid w:val="00C2251E"/>
    <w:rsid w:val="00C26CBF"/>
    <w:rsid w:val="00C300E5"/>
    <w:rsid w:val="00C3229F"/>
    <w:rsid w:val="00C3389B"/>
    <w:rsid w:val="00C34995"/>
    <w:rsid w:val="00C36CE7"/>
    <w:rsid w:val="00C37F32"/>
    <w:rsid w:val="00C411A9"/>
    <w:rsid w:val="00C420B9"/>
    <w:rsid w:val="00C42428"/>
    <w:rsid w:val="00C426F0"/>
    <w:rsid w:val="00C47F43"/>
    <w:rsid w:val="00C53DA0"/>
    <w:rsid w:val="00C56ABF"/>
    <w:rsid w:val="00C62360"/>
    <w:rsid w:val="00C62993"/>
    <w:rsid w:val="00C6368F"/>
    <w:rsid w:val="00C6420C"/>
    <w:rsid w:val="00C6420D"/>
    <w:rsid w:val="00C67654"/>
    <w:rsid w:val="00C67A80"/>
    <w:rsid w:val="00C67B8A"/>
    <w:rsid w:val="00C70639"/>
    <w:rsid w:val="00C730CD"/>
    <w:rsid w:val="00C732BD"/>
    <w:rsid w:val="00C76DFF"/>
    <w:rsid w:val="00C800BE"/>
    <w:rsid w:val="00C81E74"/>
    <w:rsid w:val="00C83200"/>
    <w:rsid w:val="00C8368D"/>
    <w:rsid w:val="00C845F4"/>
    <w:rsid w:val="00C846D1"/>
    <w:rsid w:val="00C85978"/>
    <w:rsid w:val="00C87F84"/>
    <w:rsid w:val="00C91283"/>
    <w:rsid w:val="00C95151"/>
    <w:rsid w:val="00C973C1"/>
    <w:rsid w:val="00CA062E"/>
    <w:rsid w:val="00CA2FFB"/>
    <w:rsid w:val="00CA7165"/>
    <w:rsid w:val="00CB2818"/>
    <w:rsid w:val="00CB2FD5"/>
    <w:rsid w:val="00CB7873"/>
    <w:rsid w:val="00CC3102"/>
    <w:rsid w:val="00CC56C3"/>
    <w:rsid w:val="00CC5FE1"/>
    <w:rsid w:val="00CD02BF"/>
    <w:rsid w:val="00CD1532"/>
    <w:rsid w:val="00CD3797"/>
    <w:rsid w:val="00CD4748"/>
    <w:rsid w:val="00CE15E4"/>
    <w:rsid w:val="00CE166B"/>
    <w:rsid w:val="00CE1A5A"/>
    <w:rsid w:val="00CE2DD3"/>
    <w:rsid w:val="00CE6C3B"/>
    <w:rsid w:val="00CF44FE"/>
    <w:rsid w:val="00CF539E"/>
    <w:rsid w:val="00CF5F90"/>
    <w:rsid w:val="00CF6C9B"/>
    <w:rsid w:val="00D00982"/>
    <w:rsid w:val="00D00C2E"/>
    <w:rsid w:val="00D01845"/>
    <w:rsid w:val="00D01B0F"/>
    <w:rsid w:val="00D01D48"/>
    <w:rsid w:val="00D03EA6"/>
    <w:rsid w:val="00D13627"/>
    <w:rsid w:val="00D15A74"/>
    <w:rsid w:val="00D15A7C"/>
    <w:rsid w:val="00D205B8"/>
    <w:rsid w:val="00D223E9"/>
    <w:rsid w:val="00D23AF2"/>
    <w:rsid w:val="00D24B8A"/>
    <w:rsid w:val="00D2684A"/>
    <w:rsid w:val="00D35DB2"/>
    <w:rsid w:val="00D5489F"/>
    <w:rsid w:val="00D54F38"/>
    <w:rsid w:val="00D5626C"/>
    <w:rsid w:val="00D56BA3"/>
    <w:rsid w:val="00D603EB"/>
    <w:rsid w:val="00D60728"/>
    <w:rsid w:val="00D62D3F"/>
    <w:rsid w:val="00D640B0"/>
    <w:rsid w:val="00D7786E"/>
    <w:rsid w:val="00D80CCA"/>
    <w:rsid w:val="00D81B97"/>
    <w:rsid w:val="00D91B8A"/>
    <w:rsid w:val="00D95AD6"/>
    <w:rsid w:val="00D9648B"/>
    <w:rsid w:val="00D974DB"/>
    <w:rsid w:val="00DA065C"/>
    <w:rsid w:val="00DA0930"/>
    <w:rsid w:val="00DA3A22"/>
    <w:rsid w:val="00DA5070"/>
    <w:rsid w:val="00DA7134"/>
    <w:rsid w:val="00DA71D7"/>
    <w:rsid w:val="00DA7C9F"/>
    <w:rsid w:val="00DB4739"/>
    <w:rsid w:val="00DB5AB3"/>
    <w:rsid w:val="00DB65ED"/>
    <w:rsid w:val="00DB6B91"/>
    <w:rsid w:val="00DB7188"/>
    <w:rsid w:val="00DC04F5"/>
    <w:rsid w:val="00DC0C69"/>
    <w:rsid w:val="00DC0FD0"/>
    <w:rsid w:val="00DC180B"/>
    <w:rsid w:val="00DC26A8"/>
    <w:rsid w:val="00DC2C25"/>
    <w:rsid w:val="00DC5E1B"/>
    <w:rsid w:val="00DC77DC"/>
    <w:rsid w:val="00DD093A"/>
    <w:rsid w:val="00DD4FE3"/>
    <w:rsid w:val="00DD5B33"/>
    <w:rsid w:val="00DD77A4"/>
    <w:rsid w:val="00DD7B93"/>
    <w:rsid w:val="00DD7BCB"/>
    <w:rsid w:val="00DE3DE4"/>
    <w:rsid w:val="00DE404D"/>
    <w:rsid w:val="00DF413D"/>
    <w:rsid w:val="00DF5477"/>
    <w:rsid w:val="00DF5AED"/>
    <w:rsid w:val="00DF67E0"/>
    <w:rsid w:val="00DF7AD6"/>
    <w:rsid w:val="00E00F5E"/>
    <w:rsid w:val="00E02ABD"/>
    <w:rsid w:val="00E036E8"/>
    <w:rsid w:val="00E06AC9"/>
    <w:rsid w:val="00E104AF"/>
    <w:rsid w:val="00E134AF"/>
    <w:rsid w:val="00E13B1A"/>
    <w:rsid w:val="00E15A71"/>
    <w:rsid w:val="00E15A79"/>
    <w:rsid w:val="00E165E3"/>
    <w:rsid w:val="00E17A63"/>
    <w:rsid w:val="00E23548"/>
    <w:rsid w:val="00E30DB9"/>
    <w:rsid w:val="00E3294A"/>
    <w:rsid w:val="00E35B27"/>
    <w:rsid w:val="00E361A5"/>
    <w:rsid w:val="00E478C8"/>
    <w:rsid w:val="00E50EFB"/>
    <w:rsid w:val="00E530B8"/>
    <w:rsid w:val="00E53DC8"/>
    <w:rsid w:val="00E56D83"/>
    <w:rsid w:val="00E61CD0"/>
    <w:rsid w:val="00E66233"/>
    <w:rsid w:val="00E67C79"/>
    <w:rsid w:val="00E70BA4"/>
    <w:rsid w:val="00E70CD5"/>
    <w:rsid w:val="00E71822"/>
    <w:rsid w:val="00E7182F"/>
    <w:rsid w:val="00E73297"/>
    <w:rsid w:val="00E76BD0"/>
    <w:rsid w:val="00E841E8"/>
    <w:rsid w:val="00E8453F"/>
    <w:rsid w:val="00E876F1"/>
    <w:rsid w:val="00E911F7"/>
    <w:rsid w:val="00E94299"/>
    <w:rsid w:val="00E9443E"/>
    <w:rsid w:val="00E952F0"/>
    <w:rsid w:val="00E95D14"/>
    <w:rsid w:val="00E97948"/>
    <w:rsid w:val="00EA1732"/>
    <w:rsid w:val="00EA2001"/>
    <w:rsid w:val="00EA232E"/>
    <w:rsid w:val="00EA3B9D"/>
    <w:rsid w:val="00EA4FBC"/>
    <w:rsid w:val="00EA6589"/>
    <w:rsid w:val="00EB202C"/>
    <w:rsid w:val="00EB37B8"/>
    <w:rsid w:val="00EB4C82"/>
    <w:rsid w:val="00EC0F6E"/>
    <w:rsid w:val="00EC1F25"/>
    <w:rsid w:val="00EC430E"/>
    <w:rsid w:val="00EC4E22"/>
    <w:rsid w:val="00EC69A7"/>
    <w:rsid w:val="00ED0A38"/>
    <w:rsid w:val="00ED1B89"/>
    <w:rsid w:val="00ED45E6"/>
    <w:rsid w:val="00ED46FF"/>
    <w:rsid w:val="00EE0BF5"/>
    <w:rsid w:val="00EE1676"/>
    <w:rsid w:val="00EE4978"/>
    <w:rsid w:val="00EE6FAC"/>
    <w:rsid w:val="00EE7043"/>
    <w:rsid w:val="00EF0B72"/>
    <w:rsid w:val="00EF2D0C"/>
    <w:rsid w:val="00EF3E62"/>
    <w:rsid w:val="00EF64D5"/>
    <w:rsid w:val="00EF7976"/>
    <w:rsid w:val="00EF7A2D"/>
    <w:rsid w:val="00F01248"/>
    <w:rsid w:val="00F02622"/>
    <w:rsid w:val="00F03484"/>
    <w:rsid w:val="00F0472D"/>
    <w:rsid w:val="00F14038"/>
    <w:rsid w:val="00F150AB"/>
    <w:rsid w:val="00F153F7"/>
    <w:rsid w:val="00F17383"/>
    <w:rsid w:val="00F21FCE"/>
    <w:rsid w:val="00F22D2B"/>
    <w:rsid w:val="00F25ACE"/>
    <w:rsid w:val="00F32CEA"/>
    <w:rsid w:val="00F34C0D"/>
    <w:rsid w:val="00F40E1D"/>
    <w:rsid w:val="00F416D3"/>
    <w:rsid w:val="00F418D8"/>
    <w:rsid w:val="00F47000"/>
    <w:rsid w:val="00F5155F"/>
    <w:rsid w:val="00F53FAB"/>
    <w:rsid w:val="00F6127D"/>
    <w:rsid w:val="00F61432"/>
    <w:rsid w:val="00F61601"/>
    <w:rsid w:val="00F655B0"/>
    <w:rsid w:val="00F70C4E"/>
    <w:rsid w:val="00F71CE5"/>
    <w:rsid w:val="00F72701"/>
    <w:rsid w:val="00F7529F"/>
    <w:rsid w:val="00F755F6"/>
    <w:rsid w:val="00F820AC"/>
    <w:rsid w:val="00F86C9C"/>
    <w:rsid w:val="00F91E8E"/>
    <w:rsid w:val="00F9526E"/>
    <w:rsid w:val="00F96DCC"/>
    <w:rsid w:val="00FA0231"/>
    <w:rsid w:val="00FA1046"/>
    <w:rsid w:val="00FA3E96"/>
    <w:rsid w:val="00FA5457"/>
    <w:rsid w:val="00FB1776"/>
    <w:rsid w:val="00FB32D5"/>
    <w:rsid w:val="00FB3843"/>
    <w:rsid w:val="00FB3FB1"/>
    <w:rsid w:val="00FB4C20"/>
    <w:rsid w:val="00FB50EE"/>
    <w:rsid w:val="00FB5B62"/>
    <w:rsid w:val="00FB5FB2"/>
    <w:rsid w:val="00FB71B4"/>
    <w:rsid w:val="00FB728A"/>
    <w:rsid w:val="00FB771D"/>
    <w:rsid w:val="00FC2452"/>
    <w:rsid w:val="00FC2A4F"/>
    <w:rsid w:val="00FC2DEE"/>
    <w:rsid w:val="00FC386E"/>
    <w:rsid w:val="00FC548D"/>
    <w:rsid w:val="00FD00BB"/>
    <w:rsid w:val="00FD22F2"/>
    <w:rsid w:val="00FD54A0"/>
    <w:rsid w:val="00FE0B17"/>
    <w:rsid w:val="00FE3528"/>
    <w:rsid w:val="00FE3651"/>
    <w:rsid w:val="00FE5192"/>
    <w:rsid w:val="00FE7F11"/>
    <w:rsid w:val="00FF2595"/>
    <w:rsid w:val="00FF2A8E"/>
    <w:rsid w:val="00FF3117"/>
    <w:rsid w:val="00FF3861"/>
    <w:rsid w:val="00FF4D2E"/>
    <w:rsid w:val="00FF505B"/>
    <w:rsid w:val="00FF735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C225CC"/>
  <w15:docId w15:val="{84632C19-B951-46E1-8D3F-78D2125D5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7A2D"/>
    <w:pPr>
      <w:jc w:val="both"/>
    </w:pPr>
    <w:rPr>
      <w:rFonts w:ascii="Book Antiqua" w:hAnsi="Book Antiqua"/>
      <w:sz w:val="24"/>
      <w:szCs w:val="22"/>
      <w:lang w:eastAsia="en-US"/>
    </w:rPr>
  </w:style>
  <w:style w:type="paragraph" w:styleId="Nagwek1">
    <w:name w:val="heading 1"/>
    <w:basedOn w:val="Normalny"/>
    <w:next w:val="Normalny"/>
    <w:link w:val="Nagwek1Znak"/>
    <w:uiPriority w:val="99"/>
    <w:qFormat/>
    <w:rsid w:val="00273BE6"/>
    <w:pPr>
      <w:keepNext/>
      <w:suppressAutoHyphens/>
      <w:spacing w:before="240" w:after="60"/>
      <w:outlineLvl w:val="0"/>
    </w:pPr>
    <w:rPr>
      <w:rFonts w:ascii="Times New Roman" w:eastAsia="Times New Roman" w:hAnsi="Times New Roman"/>
      <w:b/>
      <w:sz w:val="25"/>
      <w:szCs w:val="24"/>
      <w:lang w:eastAsia="zh-CN"/>
    </w:rPr>
  </w:style>
  <w:style w:type="paragraph" w:styleId="Nagwek2">
    <w:name w:val="heading 2"/>
    <w:basedOn w:val="Normalny"/>
    <w:next w:val="Normalny"/>
    <w:link w:val="Nagwek2Znak"/>
    <w:uiPriority w:val="99"/>
    <w:qFormat/>
    <w:rsid w:val="00273BE6"/>
    <w:pPr>
      <w:keepNext/>
      <w:suppressAutoHyphens/>
      <w:outlineLvl w:val="1"/>
    </w:pPr>
    <w:rPr>
      <w:rFonts w:ascii="Times New Roman" w:eastAsia="Times New Roman" w:hAnsi="Times New Roman"/>
      <w:szCs w:val="20"/>
      <w:lang w:eastAsia="zh-CN"/>
    </w:rPr>
  </w:style>
  <w:style w:type="paragraph" w:styleId="Nagwek3">
    <w:name w:val="heading 3"/>
    <w:basedOn w:val="Normalny"/>
    <w:next w:val="Normalny"/>
    <w:link w:val="Nagwek3Znak"/>
    <w:qFormat/>
    <w:rsid w:val="00273BE6"/>
    <w:pPr>
      <w:keepNext/>
      <w:suppressAutoHyphens/>
      <w:jc w:val="left"/>
      <w:outlineLvl w:val="2"/>
    </w:pPr>
    <w:rPr>
      <w:rFonts w:ascii="Times New Roman" w:eastAsia="Times New Roman" w:hAnsi="Times New Roman"/>
      <w:i/>
      <w:iCs/>
      <w:szCs w:val="24"/>
      <w:lang w:eastAsia="zh-CN"/>
    </w:rPr>
  </w:style>
  <w:style w:type="paragraph" w:styleId="Nagwek4">
    <w:name w:val="heading 4"/>
    <w:basedOn w:val="Normalny"/>
    <w:next w:val="Normalny"/>
    <w:link w:val="Nagwek4Znak"/>
    <w:qFormat/>
    <w:rsid w:val="00273BE6"/>
    <w:pPr>
      <w:keepNext/>
      <w:suppressAutoHyphens/>
      <w:spacing w:before="120"/>
      <w:outlineLvl w:val="3"/>
    </w:pPr>
    <w:rPr>
      <w:rFonts w:ascii="Times New Roman" w:eastAsia="Times New Roman" w:hAnsi="Times New Roman"/>
      <w:i/>
      <w:iCs/>
      <w:szCs w:val="24"/>
      <w:lang w:eastAsia="zh-CN"/>
    </w:rPr>
  </w:style>
  <w:style w:type="paragraph" w:styleId="Nagwek5">
    <w:name w:val="heading 5"/>
    <w:basedOn w:val="Normalny"/>
    <w:next w:val="Normalny"/>
    <w:link w:val="Nagwek5Znak"/>
    <w:qFormat/>
    <w:rsid w:val="00273BE6"/>
    <w:pPr>
      <w:keepNext/>
      <w:suppressAutoHyphens/>
      <w:snapToGrid w:val="0"/>
      <w:jc w:val="center"/>
      <w:outlineLvl w:val="4"/>
    </w:pPr>
    <w:rPr>
      <w:rFonts w:ascii="Times New Roman" w:eastAsia="Times New Roman" w:hAnsi="Times New Roman"/>
      <w:i/>
      <w:iCs/>
      <w:sz w:val="20"/>
      <w:szCs w:val="20"/>
      <w:lang w:eastAsia="zh-CN"/>
    </w:rPr>
  </w:style>
  <w:style w:type="paragraph" w:styleId="Nagwek6">
    <w:name w:val="heading 6"/>
    <w:basedOn w:val="Normalny"/>
    <w:next w:val="Normalny"/>
    <w:link w:val="Nagwek6Znak"/>
    <w:qFormat/>
    <w:rsid w:val="00273BE6"/>
    <w:pPr>
      <w:suppressAutoHyphens/>
      <w:spacing w:before="120"/>
      <w:jc w:val="center"/>
      <w:outlineLvl w:val="5"/>
    </w:pPr>
    <w:rPr>
      <w:rFonts w:ascii="Arial" w:eastAsia="Times New Roman" w:hAnsi="Arial"/>
      <w:b/>
      <w:szCs w:val="20"/>
      <w:lang w:eastAsia="zh-CN"/>
    </w:rPr>
  </w:style>
  <w:style w:type="paragraph" w:styleId="Nagwek7">
    <w:name w:val="heading 7"/>
    <w:basedOn w:val="Normalny"/>
    <w:next w:val="Normalny"/>
    <w:link w:val="Nagwek7Znak"/>
    <w:qFormat/>
    <w:rsid w:val="00273BE6"/>
    <w:pPr>
      <w:keepNext/>
      <w:suppressAutoHyphens/>
      <w:outlineLvl w:val="6"/>
    </w:pPr>
    <w:rPr>
      <w:rFonts w:ascii="Times New Roman" w:eastAsia="Times New Roman" w:hAnsi="Times New Roman"/>
      <w:b/>
      <w:bCs/>
      <w:szCs w:val="24"/>
      <w:lang w:eastAsia="zh-CN"/>
    </w:rPr>
  </w:style>
  <w:style w:type="paragraph" w:styleId="Nagwek8">
    <w:name w:val="heading 8"/>
    <w:basedOn w:val="Normalny"/>
    <w:next w:val="Normalny"/>
    <w:link w:val="Nagwek8Znak"/>
    <w:qFormat/>
    <w:rsid w:val="00273BE6"/>
    <w:pPr>
      <w:keepNext/>
      <w:numPr>
        <w:ilvl w:val="7"/>
        <w:numId w:val="1"/>
      </w:numPr>
      <w:suppressAutoHyphens/>
      <w:jc w:val="right"/>
      <w:outlineLvl w:val="7"/>
    </w:pPr>
    <w:rPr>
      <w:rFonts w:ascii="Arial" w:eastAsia="Times New Roman" w:hAnsi="Arial"/>
      <w:szCs w:val="20"/>
      <w:lang w:eastAsia="zh-CN"/>
    </w:rPr>
  </w:style>
  <w:style w:type="paragraph" w:styleId="Nagwek9">
    <w:name w:val="heading 9"/>
    <w:basedOn w:val="Normalny"/>
    <w:next w:val="Normalny"/>
    <w:link w:val="Nagwek9Znak"/>
    <w:qFormat/>
    <w:rsid w:val="00273BE6"/>
    <w:pPr>
      <w:keepNext/>
      <w:suppressAutoHyphens/>
      <w:ind w:left="3780"/>
      <w:outlineLvl w:val="8"/>
    </w:pPr>
    <w:rPr>
      <w:rFonts w:ascii="Times New Roman" w:eastAsia="Times New Roman" w:hAnsi="Times New Roman"/>
      <w:b/>
      <w:bCs/>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70EFA"/>
    <w:pPr>
      <w:tabs>
        <w:tab w:val="center" w:pos="4536"/>
        <w:tab w:val="right" w:pos="9072"/>
      </w:tabs>
    </w:pPr>
    <w:rPr>
      <w:szCs w:val="20"/>
    </w:rPr>
  </w:style>
  <w:style w:type="character" w:customStyle="1" w:styleId="NagwekZnak">
    <w:name w:val="Nagłówek Znak"/>
    <w:link w:val="Nagwek"/>
    <w:uiPriority w:val="99"/>
    <w:rsid w:val="00770EFA"/>
    <w:rPr>
      <w:rFonts w:ascii="Book Antiqua" w:hAnsi="Book Antiqua"/>
      <w:sz w:val="24"/>
    </w:rPr>
  </w:style>
  <w:style w:type="paragraph" w:styleId="Stopka">
    <w:name w:val="footer"/>
    <w:basedOn w:val="Normalny"/>
    <w:link w:val="StopkaZnak"/>
    <w:uiPriority w:val="99"/>
    <w:unhideWhenUsed/>
    <w:rsid w:val="00770EFA"/>
    <w:pPr>
      <w:tabs>
        <w:tab w:val="center" w:pos="4536"/>
        <w:tab w:val="right" w:pos="9072"/>
      </w:tabs>
    </w:pPr>
    <w:rPr>
      <w:szCs w:val="20"/>
    </w:rPr>
  </w:style>
  <w:style w:type="character" w:customStyle="1" w:styleId="StopkaZnak">
    <w:name w:val="Stopka Znak"/>
    <w:link w:val="Stopka"/>
    <w:uiPriority w:val="99"/>
    <w:rsid w:val="00770EFA"/>
    <w:rPr>
      <w:rFonts w:ascii="Book Antiqua" w:hAnsi="Book Antiqua"/>
      <w:sz w:val="24"/>
    </w:rPr>
  </w:style>
  <w:style w:type="paragraph" w:styleId="Tekstdymka">
    <w:name w:val="Balloon Text"/>
    <w:basedOn w:val="Normalny"/>
    <w:link w:val="TekstdymkaZnak"/>
    <w:uiPriority w:val="99"/>
    <w:unhideWhenUsed/>
    <w:rsid w:val="00770EFA"/>
    <w:rPr>
      <w:rFonts w:ascii="Tahoma" w:hAnsi="Tahoma"/>
      <w:sz w:val="16"/>
      <w:szCs w:val="16"/>
    </w:rPr>
  </w:style>
  <w:style w:type="character" w:customStyle="1" w:styleId="TekstdymkaZnak">
    <w:name w:val="Tekst dymka Znak"/>
    <w:link w:val="Tekstdymka"/>
    <w:uiPriority w:val="99"/>
    <w:rsid w:val="00770EFA"/>
    <w:rPr>
      <w:rFonts w:ascii="Tahoma" w:hAnsi="Tahoma" w:cs="Tahoma"/>
      <w:sz w:val="16"/>
      <w:szCs w:val="16"/>
    </w:rPr>
  </w:style>
  <w:style w:type="character" w:customStyle="1" w:styleId="Nagwek1Znak">
    <w:name w:val="Nagłówek 1 Znak"/>
    <w:link w:val="Nagwek1"/>
    <w:uiPriority w:val="99"/>
    <w:rsid w:val="00273BE6"/>
    <w:rPr>
      <w:rFonts w:ascii="Times New Roman" w:eastAsia="Times New Roman" w:hAnsi="Times New Roman" w:cs="Verdana"/>
      <w:b/>
      <w:sz w:val="25"/>
      <w:szCs w:val="24"/>
      <w:lang w:eastAsia="zh-CN"/>
    </w:rPr>
  </w:style>
  <w:style w:type="character" w:customStyle="1" w:styleId="Nagwek2Znak">
    <w:name w:val="Nagłówek 2 Znak"/>
    <w:link w:val="Nagwek2"/>
    <w:uiPriority w:val="99"/>
    <w:rsid w:val="00273BE6"/>
    <w:rPr>
      <w:rFonts w:ascii="Times New Roman" w:eastAsia="Times New Roman" w:hAnsi="Times New Roman" w:cs="Verdana"/>
      <w:sz w:val="24"/>
      <w:szCs w:val="20"/>
      <w:lang w:eastAsia="zh-CN"/>
    </w:rPr>
  </w:style>
  <w:style w:type="character" w:customStyle="1" w:styleId="Nagwek3Znak">
    <w:name w:val="Nagłówek 3 Znak"/>
    <w:link w:val="Nagwek3"/>
    <w:rsid w:val="00273BE6"/>
    <w:rPr>
      <w:rFonts w:ascii="Times New Roman" w:eastAsia="Times New Roman" w:hAnsi="Times New Roman" w:cs="Verdana"/>
      <w:i/>
      <w:iCs/>
      <w:sz w:val="24"/>
      <w:szCs w:val="24"/>
      <w:lang w:eastAsia="zh-CN"/>
    </w:rPr>
  </w:style>
  <w:style w:type="character" w:customStyle="1" w:styleId="Nagwek4Znak">
    <w:name w:val="Nagłówek 4 Znak"/>
    <w:link w:val="Nagwek4"/>
    <w:rsid w:val="00273BE6"/>
    <w:rPr>
      <w:rFonts w:ascii="Times New Roman" w:eastAsia="Times New Roman" w:hAnsi="Times New Roman" w:cs="Verdana"/>
      <w:i/>
      <w:iCs/>
      <w:sz w:val="24"/>
      <w:szCs w:val="24"/>
      <w:lang w:eastAsia="zh-CN"/>
    </w:rPr>
  </w:style>
  <w:style w:type="character" w:customStyle="1" w:styleId="Nagwek5Znak">
    <w:name w:val="Nagłówek 5 Znak"/>
    <w:link w:val="Nagwek5"/>
    <w:rsid w:val="00273BE6"/>
    <w:rPr>
      <w:rFonts w:ascii="Times New Roman" w:eastAsia="Times New Roman" w:hAnsi="Times New Roman" w:cs="StarSymbol"/>
      <w:i/>
      <w:iCs/>
      <w:sz w:val="20"/>
      <w:szCs w:val="20"/>
      <w:lang w:eastAsia="zh-CN"/>
    </w:rPr>
  </w:style>
  <w:style w:type="character" w:customStyle="1" w:styleId="Nagwek6Znak">
    <w:name w:val="Nagłówek 6 Znak"/>
    <w:link w:val="Nagwek6"/>
    <w:rsid w:val="00273BE6"/>
    <w:rPr>
      <w:rFonts w:ascii="Arial" w:eastAsia="Times New Roman" w:hAnsi="Arial" w:cs="StarSymbol"/>
      <w:b/>
      <w:sz w:val="24"/>
      <w:szCs w:val="20"/>
      <w:lang w:eastAsia="zh-CN"/>
    </w:rPr>
  </w:style>
  <w:style w:type="character" w:customStyle="1" w:styleId="Nagwek7Znak">
    <w:name w:val="Nagłówek 7 Znak"/>
    <w:link w:val="Nagwek7"/>
    <w:rsid w:val="00273BE6"/>
    <w:rPr>
      <w:rFonts w:ascii="Times New Roman" w:eastAsia="Times New Roman" w:hAnsi="Times New Roman" w:cs="Verdana"/>
      <w:b/>
      <w:bCs/>
      <w:sz w:val="24"/>
      <w:szCs w:val="24"/>
      <w:lang w:eastAsia="zh-CN"/>
    </w:rPr>
  </w:style>
  <w:style w:type="character" w:customStyle="1" w:styleId="Nagwek8Znak">
    <w:name w:val="Nagłówek 8 Znak"/>
    <w:link w:val="Nagwek8"/>
    <w:rsid w:val="00273BE6"/>
    <w:rPr>
      <w:rFonts w:ascii="Arial" w:eastAsia="Times New Roman" w:hAnsi="Arial"/>
      <w:sz w:val="24"/>
      <w:lang w:eastAsia="zh-CN"/>
    </w:rPr>
  </w:style>
  <w:style w:type="character" w:customStyle="1" w:styleId="Nagwek9Znak">
    <w:name w:val="Nagłówek 9 Znak"/>
    <w:link w:val="Nagwek9"/>
    <w:rsid w:val="00273BE6"/>
    <w:rPr>
      <w:rFonts w:ascii="Times New Roman" w:eastAsia="Times New Roman" w:hAnsi="Times New Roman" w:cs="Verdana"/>
      <w:b/>
      <w:bCs/>
      <w:sz w:val="24"/>
      <w:szCs w:val="24"/>
      <w:lang w:eastAsia="zh-CN"/>
    </w:rPr>
  </w:style>
  <w:style w:type="character" w:customStyle="1" w:styleId="WW8Num1z0">
    <w:name w:val="WW8Num1z0"/>
    <w:rsid w:val="00273BE6"/>
    <w:rPr>
      <w:rFonts w:cs="Verdana"/>
    </w:rPr>
  </w:style>
  <w:style w:type="character" w:customStyle="1" w:styleId="WW8Num2z0">
    <w:name w:val="WW8Num2z0"/>
    <w:rsid w:val="00273BE6"/>
    <w:rPr>
      <w:rFonts w:cs="Verdana"/>
    </w:rPr>
  </w:style>
  <w:style w:type="character" w:customStyle="1" w:styleId="WW8Num3z0">
    <w:name w:val="WW8Num3z0"/>
    <w:rsid w:val="00273BE6"/>
    <w:rPr>
      <w:rFonts w:ascii="Verdana" w:hAnsi="Verdana" w:cs="Times New Roman"/>
      <w:b/>
      <w:i w:val="0"/>
      <w:spacing w:val="4"/>
      <w:sz w:val="20"/>
      <w:szCs w:val="20"/>
    </w:rPr>
  </w:style>
  <w:style w:type="character" w:customStyle="1" w:styleId="WW8Num4z0">
    <w:name w:val="WW8Num4z0"/>
    <w:rsid w:val="00273BE6"/>
    <w:rPr>
      <w:rFonts w:ascii="Verdana" w:eastAsia="Verdana" w:hAnsi="Verdana" w:cs="Times New Roman"/>
      <w:b/>
      <w:bCs/>
      <w:spacing w:val="4"/>
      <w:sz w:val="20"/>
      <w:szCs w:val="20"/>
    </w:rPr>
  </w:style>
  <w:style w:type="character" w:customStyle="1" w:styleId="WW8Num4z1">
    <w:name w:val="WW8Num4z1"/>
    <w:rsid w:val="00273BE6"/>
    <w:rPr>
      <w:rFonts w:ascii="Verdana" w:eastAsia="Verdana" w:hAnsi="Verdana" w:cs="Times New Roman"/>
      <w:b/>
      <w:bCs/>
      <w:color w:val="auto"/>
      <w:spacing w:val="4"/>
      <w:sz w:val="20"/>
      <w:szCs w:val="20"/>
    </w:rPr>
  </w:style>
  <w:style w:type="character" w:customStyle="1" w:styleId="WW8Num5z0">
    <w:name w:val="WW8Num5z0"/>
    <w:rsid w:val="00273BE6"/>
    <w:rPr>
      <w:rFonts w:ascii="Verdana" w:eastAsia="Verdana" w:hAnsi="Verdana" w:cs="Times New Roman"/>
      <w:b w:val="0"/>
      <w:bCs w:val="0"/>
      <w:sz w:val="20"/>
      <w:szCs w:val="20"/>
    </w:rPr>
  </w:style>
  <w:style w:type="character" w:customStyle="1" w:styleId="WW8Num6z0">
    <w:name w:val="WW8Num6z0"/>
    <w:rsid w:val="00273BE6"/>
    <w:rPr>
      <w:rFonts w:ascii="Verdana" w:eastAsia="Verdana" w:hAnsi="Verdana" w:cs="Verdana"/>
      <w:b/>
      <w:bCs/>
      <w:spacing w:val="2"/>
      <w:sz w:val="20"/>
      <w:szCs w:val="20"/>
    </w:rPr>
  </w:style>
  <w:style w:type="character" w:customStyle="1" w:styleId="WW8Num7z0">
    <w:name w:val="WW8Num7z0"/>
    <w:rsid w:val="00273BE6"/>
    <w:rPr>
      <w:rFonts w:ascii="Verdana" w:eastAsia="Verdana" w:hAnsi="Verdana" w:cs="Times New Roman"/>
      <w:b w:val="0"/>
      <w:bCs w:val="0"/>
      <w:sz w:val="20"/>
      <w:szCs w:val="20"/>
      <w:lang w:eastAsia="pl-PL"/>
    </w:rPr>
  </w:style>
  <w:style w:type="character" w:customStyle="1" w:styleId="WW8Num8z0">
    <w:name w:val="WW8Num8z0"/>
    <w:rsid w:val="00273BE6"/>
    <w:rPr>
      <w:rFonts w:cs="Verdana"/>
      <w:b/>
    </w:rPr>
  </w:style>
  <w:style w:type="character" w:customStyle="1" w:styleId="WW8Num9z0">
    <w:name w:val="WW8Num9z0"/>
    <w:rsid w:val="00273BE6"/>
    <w:rPr>
      <w:rFonts w:ascii="Verdana" w:hAnsi="Verdana" w:cs="Times New Roman"/>
      <w:sz w:val="20"/>
    </w:rPr>
  </w:style>
  <w:style w:type="character" w:customStyle="1" w:styleId="WW8Num9z2">
    <w:name w:val="WW8Num9z2"/>
    <w:rsid w:val="00273BE6"/>
    <w:rPr>
      <w:rFonts w:cs="Times New Roman"/>
      <w:b w:val="0"/>
      <w:i w:val="0"/>
    </w:rPr>
  </w:style>
  <w:style w:type="character" w:customStyle="1" w:styleId="WW8Num10z0">
    <w:name w:val="WW8Num10z0"/>
    <w:rsid w:val="00273BE6"/>
    <w:rPr>
      <w:rFonts w:ascii="Verdana" w:eastAsia="Times New Roman" w:hAnsi="Verdana" w:cs="Times New Roman"/>
      <w:b w:val="0"/>
      <w:spacing w:val="4"/>
      <w:sz w:val="20"/>
    </w:rPr>
  </w:style>
  <w:style w:type="character" w:customStyle="1" w:styleId="WW8Num11z0">
    <w:name w:val="WW8Num11z0"/>
    <w:rsid w:val="00273BE6"/>
    <w:rPr>
      <w:rFonts w:cs="Times New Roman"/>
      <w:b w:val="0"/>
    </w:rPr>
  </w:style>
  <w:style w:type="character" w:customStyle="1" w:styleId="WW8Num12z0">
    <w:name w:val="WW8Num12z0"/>
    <w:rsid w:val="00273BE6"/>
    <w:rPr>
      <w:rFonts w:ascii="Verdana" w:eastAsia="Verdana" w:hAnsi="Verdana" w:cs="Times New Roman"/>
      <w:b w:val="0"/>
      <w:bCs w:val="0"/>
      <w:sz w:val="20"/>
      <w:szCs w:val="20"/>
    </w:rPr>
  </w:style>
  <w:style w:type="character" w:customStyle="1" w:styleId="WW8Num13z0">
    <w:name w:val="WW8Num13z0"/>
    <w:rsid w:val="00273BE6"/>
    <w:rPr>
      <w:rFonts w:ascii="Verdana" w:eastAsia="Times New Roman" w:hAnsi="Verdana" w:cs="Times New Roman"/>
      <w:b w:val="0"/>
      <w:color w:val="auto"/>
      <w:spacing w:val="4"/>
      <w:sz w:val="20"/>
    </w:rPr>
  </w:style>
  <w:style w:type="character" w:customStyle="1" w:styleId="WW8Num14z0">
    <w:name w:val="WW8Num14z0"/>
    <w:rsid w:val="00273BE6"/>
    <w:rPr>
      <w:rFonts w:ascii="Symbol" w:hAnsi="Symbol" w:cs="Times New Roman"/>
      <w:b w:val="0"/>
      <w:sz w:val="20"/>
      <w:lang w:val="pl-PL"/>
    </w:rPr>
  </w:style>
  <w:style w:type="character" w:customStyle="1" w:styleId="WW8Num14z1">
    <w:name w:val="WW8Num14z1"/>
    <w:rsid w:val="00273BE6"/>
    <w:rPr>
      <w:rFonts w:ascii="OpenSymbol" w:hAnsi="OpenSymbol" w:cs="Times New Roman"/>
      <w:b w:val="0"/>
    </w:rPr>
  </w:style>
  <w:style w:type="character" w:customStyle="1" w:styleId="WW8Num15z0">
    <w:name w:val="WW8Num15z0"/>
    <w:rsid w:val="00273BE6"/>
    <w:rPr>
      <w:rFonts w:ascii="Symbol" w:hAnsi="Symbol" w:cs="Times New Roman"/>
      <w:b w:val="0"/>
      <w:color w:val="000000"/>
      <w:sz w:val="20"/>
      <w:lang w:val="pl-PL"/>
    </w:rPr>
  </w:style>
  <w:style w:type="character" w:customStyle="1" w:styleId="WW8Num15z1">
    <w:name w:val="WW8Num15z1"/>
    <w:rsid w:val="00273BE6"/>
    <w:rPr>
      <w:rFonts w:ascii="OpenSymbol" w:hAnsi="OpenSymbol" w:cs="OpenSymbol"/>
    </w:rPr>
  </w:style>
  <w:style w:type="character" w:customStyle="1" w:styleId="WW8Num16z0">
    <w:name w:val="WW8Num16z0"/>
    <w:rsid w:val="00273BE6"/>
    <w:rPr>
      <w:rFonts w:ascii="Symbol" w:hAnsi="Symbol" w:cs="Times New Roman"/>
      <w:sz w:val="20"/>
      <w:szCs w:val="20"/>
    </w:rPr>
  </w:style>
  <w:style w:type="character" w:customStyle="1" w:styleId="WW8Num16z1">
    <w:name w:val="WW8Num16z1"/>
    <w:rsid w:val="00273BE6"/>
    <w:rPr>
      <w:rFonts w:ascii="OpenSymbol" w:hAnsi="OpenSymbol" w:cs="Times New Roman"/>
    </w:rPr>
  </w:style>
  <w:style w:type="character" w:customStyle="1" w:styleId="WW8Num17z0">
    <w:name w:val="WW8Num17z0"/>
    <w:rsid w:val="00273BE6"/>
    <w:rPr>
      <w:rFonts w:ascii="Verdana" w:eastAsia="Verdana" w:hAnsi="Verdana" w:cs="OpenSymbol"/>
      <w:b w:val="0"/>
      <w:bCs w:val="0"/>
      <w:sz w:val="20"/>
      <w:szCs w:val="20"/>
    </w:rPr>
  </w:style>
  <w:style w:type="character" w:customStyle="1" w:styleId="WW8Num18z0">
    <w:name w:val="WW8Num18z0"/>
    <w:rsid w:val="00273BE6"/>
    <w:rPr>
      <w:rFonts w:cs="Verdana"/>
    </w:rPr>
  </w:style>
  <w:style w:type="character" w:customStyle="1" w:styleId="WW8Num19z0">
    <w:name w:val="WW8Num19z0"/>
    <w:rsid w:val="00273BE6"/>
    <w:rPr>
      <w:rFonts w:ascii="Verdana" w:eastAsia="Times New Roman" w:hAnsi="Verdana" w:cs="Verdana"/>
    </w:rPr>
  </w:style>
  <w:style w:type="character" w:customStyle="1" w:styleId="WW8Num20z0">
    <w:name w:val="WW8Num20z0"/>
    <w:rsid w:val="00273BE6"/>
    <w:rPr>
      <w:rFonts w:ascii="Verdana" w:hAnsi="Verdana" w:cs="Verdana" w:hint="default"/>
      <w:i w:val="0"/>
      <w:sz w:val="20"/>
      <w:szCs w:val="20"/>
    </w:rPr>
  </w:style>
  <w:style w:type="character" w:customStyle="1" w:styleId="WW8Num21z0">
    <w:name w:val="WW8Num21z0"/>
    <w:rsid w:val="00273BE6"/>
    <w:rPr>
      <w:rFonts w:ascii="Verdana" w:hAnsi="Verdana" w:cs="Verdana" w:hint="default"/>
      <w:sz w:val="20"/>
    </w:rPr>
  </w:style>
  <w:style w:type="character" w:customStyle="1" w:styleId="WW8Num22z0">
    <w:name w:val="WW8Num22z0"/>
    <w:rsid w:val="00273BE6"/>
    <w:rPr>
      <w:rFonts w:eastAsia="Verdana" w:cs="Verdana" w:hint="default"/>
      <w:b w:val="0"/>
    </w:rPr>
  </w:style>
  <w:style w:type="character" w:customStyle="1" w:styleId="WW8Num23z0">
    <w:name w:val="WW8Num23z0"/>
    <w:rsid w:val="00273BE6"/>
    <w:rPr>
      <w:rFonts w:cs="Verdana" w:hint="default"/>
    </w:rPr>
  </w:style>
  <w:style w:type="character" w:customStyle="1" w:styleId="WW8Num24z0">
    <w:name w:val="WW8Num24z0"/>
    <w:rsid w:val="00273BE6"/>
    <w:rPr>
      <w:rFonts w:ascii="Verdana" w:hAnsi="Verdana" w:cs="Verdana" w:hint="default"/>
      <w:i w:val="0"/>
      <w:sz w:val="20"/>
      <w:szCs w:val="20"/>
    </w:rPr>
  </w:style>
  <w:style w:type="character" w:customStyle="1" w:styleId="WW8Num24z1">
    <w:name w:val="WW8Num24z1"/>
    <w:rsid w:val="00273BE6"/>
    <w:rPr>
      <w:rFonts w:cs="Verdana"/>
    </w:rPr>
  </w:style>
  <w:style w:type="character" w:customStyle="1" w:styleId="WW8Num24z2">
    <w:name w:val="WW8Num24z2"/>
    <w:rsid w:val="00273BE6"/>
  </w:style>
  <w:style w:type="character" w:customStyle="1" w:styleId="WW8Num24z3">
    <w:name w:val="WW8Num24z3"/>
    <w:rsid w:val="00273BE6"/>
  </w:style>
  <w:style w:type="character" w:customStyle="1" w:styleId="WW8Num24z4">
    <w:name w:val="WW8Num24z4"/>
    <w:rsid w:val="00273BE6"/>
  </w:style>
  <w:style w:type="character" w:customStyle="1" w:styleId="WW8Num24z5">
    <w:name w:val="WW8Num24z5"/>
    <w:rsid w:val="00273BE6"/>
  </w:style>
  <w:style w:type="character" w:customStyle="1" w:styleId="WW8Num24z6">
    <w:name w:val="WW8Num24z6"/>
    <w:rsid w:val="00273BE6"/>
  </w:style>
  <w:style w:type="character" w:customStyle="1" w:styleId="WW8Num24z7">
    <w:name w:val="WW8Num24z7"/>
    <w:rsid w:val="00273BE6"/>
  </w:style>
  <w:style w:type="character" w:customStyle="1" w:styleId="WW8Num24z8">
    <w:name w:val="WW8Num24z8"/>
    <w:rsid w:val="00273BE6"/>
  </w:style>
  <w:style w:type="character" w:customStyle="1" w:styleId="WW8Num25z0">
    <w:name w:val="WW8Num25z0"/>
    <w:rsid w:val="00273BE6"/>
    <w:rPr>
      <w:rFonts w:ascii="Verdana" w:eastAsia="Verdana" w:hAnsi="Verdana" w:cs="Verdana" w:hint="default"/>
      <w:b/>
      <w:sz w:val="20"/>
    </w:rPr>
  </w:style>
  <w:style w:type="character" w:customStyle="1" w:styleId="WW8Num26z0">
    <w:name w:val="WW8Num26z0"/>
    <w:rsid w:val="00273BE6"/>
    <w:rPr>
      <w:rFonts w:ascii="Verdana" w:eastAsia="Verdana" w:hAnsi="Verdana" w:cs="Verdana" w:hint="default"/>
      <w:bCs/>
      <w:i/>
      <w:sz w:val="20"/>
    </w:rPr>
  </w:style>
  <w:style w:type="character" w:customStyle="1" w:styleId="WW8Num27z0">
    <w:name w:val="WW8Num27z0"/>
    <w:rsid w:val="00273BE6"/>
    <w:rPr>
      <w:rFonts w:ascii="Verdana" w:hAnsi="Verdana" w:cs="Verdana" w:hint="default"/>
      <w:sz w:val="20"/>
    </w:rPr>
  </w:style>
  <w:style w:type="character" w:customStyle="1" w:styleId="WW8Num28z0">
    <w:name w:val="WW8Num28z0"/>
    <w:rsid w:val="00273BE6"/>
    <w:rPr>
      <w:rFonts w:ascii="Verdana" w:eastAsia="Verdana" w:hAnsi="Verdana" w:cs="Verdana" w:hint="default"/>
      <w:bCs/>
      <w:sz w:val="20"/>
    </w:rPr>
  </w:style>
  <w:style w:type="character" w:customStyle="1" w:styleId="WW8Num28z1">
    <w:name w:val="WW8Num28z1"/>
    <w:rsid w:val="00273BE6"/>
    <w:rPr>
      <w:rFonts w:ascii="Verdana" w:eastAsia="Verdana" w:hAnsi="Verdana" w:cs="Verdana" w:hint="default"/>
      <w:b/>
      <w:bCs/>
      <w:i w:val="0"/>
      <w:strike w:val="0"/>
      <w:dstrike w:val="0"/>
      <w:color w:val="auto"/>
      <w:sz w:val="20"/>
    </w:rPr>
  </w:style>
  <w:style w:type="character" w:customStyle="1" w:styleId="WW8Num29z0">
    <w:name w:val="WW8Num29z0"/>
    <w:rsid w:val="00273BE6"/>
    <w:rPr>
      <w:rFonts w:ascii="Verdana" w:hAnsi="Verdana" w:cs="Verdana" w:hint="default"/>
      <w:bCs/>
      <w:sz w:val="20"/>
    </w:rPr>
  </w:style>
  <w:style w:type="character" w:customStyle="1" w:styleId="WW8Num30z0">
    <w:name w:val="WW8Num30z0"/>
    <w:rsid w:val="00273BE6"/>
    <w:rPr>
      <w:rFonts w:ascii="Verdana" w:hAnsi="Verdana" w:cs="Verdana" w:hint="default"/>
      <w:sz w:val="20"/>
      <w:szCs w:val="20"/>
    </w:rPr>
  </w:style>
  <w:style w:type="character" w:customStyle="1" w:styleId="WW8Num31z0">
    <w:name w:val="WW8Num31z0"/>
    <w:rsid w:val="00273BE6"/>
    <w:rPr>
      <w:rFonts w:ascii="Verdana" w:hAnsi="Verdana" w:cs="Verdana" w:hint="default"/>
      <w:b/>
      <w:i w:val="0"/>
      <w:sz w:val="20"/>
      <w:szCs w:val="20"/>
    </w:rPr>
  </w:style>
  <w:style w:type="character" w:customStyle="1" w:styleId="WW8Num32z0">
    <w:name w:val="WW8Num32z0"/>
    <w:rsid w:val="00273BE6"/>
    <w:rPr>
      <w:rFonts w:ascii="Verdana" w:hAnsi="Verdana" w:cs="Verdana" w:hint="default"/>
      <w:i w:val="0"/>
      <w:sz w:val="20"/>
      <w:szCs w:val="20"/>
    </w:rPr>
  </w:style>
  <w:style w:type="character" w:customStyle="1" w:styleId="WW8Num33z0">
    <w:name w:val="WW8Num33z0"/>
    <w:rsid w:val="00273BE6"/>
    <w:rPr>
      <w:rFonts w:ascii="Verdana" w:hAnsi="Verdana" w:cs="Verdana" w:hint="default"/>
      <w:sz w:val="20"/>
      <w:szCs w:val="20"/>
    </w:rPr>
  </w:style>
  <w:style w:type="character" w:customStyle="1" w:styleId="WW8Num34z0">
    <w:name w:val="WW8Num34z0"/>
    <w:rsid w:val="00273BE6"/>
    <w:rPr>
      <w:rFonts w:cs="Verdana" w:hint="default"/>
    </w:rPr>
  </w:style>
  <w:style w:type="character" w:customStyle="1" w:styleId="WW8Num35z0">
    <w:name w:val="WW8Num35z0"/>
    <w:rsid w:val="00273BE6"/>
    <w:rPr>
      <w:rFonts w:ascii="Verdana" w:hAnsi="Verdana" w:cs="Verdana" w:hint="default"/>
      <w:color w:val="auto"/>
      <w:sz w:val="20"/>
      <w:szCs w:val="20"/>
    </w:rPr>
  </w:style>
  <w:style w:type="character" w:customStyle="1" w:styleId="WW8Num36z0">
    <w:name w:val="WW8Num36z0"/>
    <w:rsid w:val="00273BE6"/>
    <w:rPr>
      <w:rFonts w:hint="default"/>
    </w:rPr>
  </w:style>
  <w:style w:type="character" w:customStyle="1" w:styleId="WW8Num37z0">
    <w:name w:val="WW8Num37z0"/>
    <w:rsid w:val="00273BE6"/>
    <w:rPr>
      <w:rFonts w:ascii="Verdana" w:hAnsi="Verdana" w:cs="Verdana" w:hint="default"/>
      <w:sz w:val="20"/>
    </w:rPr>
  </w:style>
  <w:style w:type="character" w:customStyle="1" w:styleId="WW8Num38z0">
    <w:name w:val="WW8Num38z0"/>
    <w:rsid w:val="00273BE6"/>
    <w:rPr>
      <w:rFonts w:ascii="Verdana" w:hAnsi="Verdana" w:cs="Verdana" w:hint="default"/>
      <w:sz w:val="20"/>
    </w:rPr>
  </w:style>
  <w:style w:type="character" w:customStyle="1" w:styleId="WW8Num39z0">
    <w:name w:val="WW8Num39z0"/>
    <w:rsid w:val="00273BE6"/>
    <w:rPr>
      <w:rFonts w:ascii="Verdana" w:eastAsia="Verdana" w:hAnsi="Verdana" w:cs="Verdana" w:hint="default"/>
      <w:sz w:val="20"/>
      <w:szCs w:val="20"/>
    </w:rPr>
  </w:style>
  <w:style w:type="character" w:customStyle="1" w:styleId="WW8Num40z0">
    <w:name w:val="WW8Num40z0"/>
    <w:rsid w:val="00273BE6"/>
    <w:rPr>
      <w:rFonts w:ascii="Verdana" w:hAnsi="Verdana" w:cs="Verdana" w:hint="default"/>
      <w:sz w:val="20"/>
      <w:szCs w:val="20"/>
    </w:rPr>
  </w:style>
  <w:style w:type="character" w:customStyle="1" w:styleId="WW8Num41z0">
    <w:name w:val="WW8Num41z0"/>
    <w:rsid w:val="00273BE6"/>
    <w:rPr>
      <w:rFonts w:ascii="Verdana" w:eastAsia="Verdana" w:hAnsi="Verdana" w:cs="Verdana" w:hint="default"/>
      <w:sz w:val="20"/>
      <w:szCs w:val="20"/>
      <w:lang w:eastAsia="pl-PL"/>
    </w:rPr>
  </w:style>
  <w:style w:type="character" w:customStyle="1" w:styleId="WW8Num42z0">
    <w:name w:val="WW8Num42z0"/>
    <w:rsid w:val="00273BE6"/>
    <w:rPr>
      <w:rFonts w:ascii="Verdana" w:hAnsi="Verdana" w:cs="Verdana" w:hint="default"/>
      <w:b/>
      <w:sz w:val="20"/>
    </w:rPr>
  </w:style>
  <w:style w:type="character" w:customStyle="1" w:styleId="WW8Num43z0">
    <w:name w:val="WW8Num43z0"/>
    <w:rsid w:val="00273BE6"/>
    <w:rPr>
      <w:rFonts w:cs="Verdana"/>
    </w:rPr>
  </w:style>
  <w:style w:type="character" w:customStyle="1" w:styleId="WW8Num43z1">
    <w:name w:val="WW8Num43z1"/>
    <w:rsid w:val="00273BE6"/>
  </w:style>
  <w:style w:type="character" w:customStyle="1" w:styleId="WW8Num43z2">
    <w:name w:val="WW8Num43z2"/>
    <w:rsid w:val="00273BE6"/>
  </w:style>
  <w:style w:type="character" w:customStyle="1" w:styleId="WW8Num43z3">
    <w:name w:val="WW8Num43z3"/>
    <w:rsid w:val="00273BE6"/>
  </w:style>
  <w:style w:type="character" w:customStyle="1" w:styleId="WW8Num43z4">
    <w:name w:val="WW8Num43z4"/>
    <w:rsid w:val="00273BE6"/>
  </w:style>
  <w:style w:type="character" w:customStyle="1" w:styleId="WW8Num43z5">
    <w:name w:val="WW8Num43z5"/>
    <w:rsid w:val="00273BE6"/>
  </w:style>
  <w:style w:type="character" w:customStyle="1" w:styleId="WW8Num43z6">
    <w:name w:val="WW8Num43z6"/>
    <w:rsid w:val="00273BE6"/>
  </w:style>
  <w:style w:type="character" w:customStyle="1" w:styleId="WW8Num43z7">
    <w:name w:val="WW8Num43z7"/>
    <w:rsid w:val="00273BE6"/>
  </w:style>
  <w:style w:type="character" w:customStyle="1" w:styleId="WW8Num43z8">
    <w:name w:val="WW8Num43z8"/>
    <w:rsid w:val="00273BE6"/>
  </w:style>
  <w:style w:type="character" w:customStyle="1" w:styleId="WW8Num15z3">
    <w:name w:val="WW8Num15z3"/>
    <w:rsid w:val="00273BE6"/>
    <w:rPr>
      <w:rFonts w:ascii="Symbol" w:hAnsi="Symbol" w:cs="Times New Roman"/>
      <w:b w:val="0"/>
      <w:color w:val="000000"/>
      <w:sz w:val="20"/>
      <w:lang w:val="pl-PL"/>
    </w:rPr>
  </w:style>
  <w:style w:type="character" w:customStyle="1" w:styleId="WW8Num44z0">
    <w:name w:val="WW8Num44z0"/>
    <w:rsid w:val="00273BE6"/>
    <w:rPr>
      <w:rFonts w:ascii="Symbol" w:hAnsi="Symbol" w:cs="OpenSymbol"/>
    </w:rPr>
  </w:style>
  <w:style w:type="character" w:customStyle="1" w:styleId="WW8Num44z1">
    <w:name w:val="WW8Num44z1"/>
    <w:rsid w:val="00273BE6"/>
    <w:rPr>
      <w:rFonts w:ascii="OpenSymbol" w:hAnsi="OpenSymbol" w:cs="OpenSymbol"/>
    </w:rPr>
  </w:style>
  <w:style w:type="character" w:customStyle="1" w:styleId="WW8Num45z0">
    <w:name w:val="WW8Num45z0"/>
    <w:rsid w:val="00273BE6"/>
    <w:rPr>
      <w:rFonts w:ascii="Symbol" w:hAnsi="Symbol" w:cs="OpenSymbol"/>
    </w:rPr>
  </w:style>
  <w:style w:type="character" w:customStyle="1" w:styleId="WW8Num45z1">
    <w:name w:val="WW8Num45z1"/>
    <w:rsid w:val="00273BE6"/>
    <w:rPr>
      <w:rFonts w:ascii="OpenSymbol" w:hAnsi="OpenSymbol" w:cs="OpenSymbol"/>
    </w:rPr>
  </w:style>
  <w:style w:type="character" w:customStyle="1" w:styleId="WW8Num6z1">
    <w:name w:val="WW8Num6z1"/>
    <w:rsid w:val="00273BE6"/>
    <w:rPr>
      <w:rFonts w:ascii="Verdana" w:eastAsia="Verdana" w:hAnsi="Verdana" w:cs="Verdana"/>
      <w:sz w:val="20"/>
      <w:szCs w:val="20"/>
    </w:rPr>
  </w:style>
  <w:style w:type="character" w:customStyle="1" w:styleId="WW8Num10z2">
    <w:name w:val="WW8Num10z2"/>
    <w:rsid w:val="00273BE6"/>
    <w:rPr>
      <w:rFonts w:cs="Times New Roman"/>
      <w:b w:val="0"/>
      <w:i w:val="0"/>
    </w:rPr>
  </w:style>
  <w:style w:type="character" w:customStyle="1" w:styleId="WW8Num16z3">
    <w:name w:val="WW8Num16z3"/>
    <w:rsid w:val="00273BE6"/>
    <w:rPr>
      <w:rFonts w:ascii="Symbol" w:hAnsi="Symbol" w:cs="Times New Roman"/>
      <w:b w:val="0"/>
      <w:color w:val="000000"/>
      <w:sz w:val="20"/>
      <w:lang w:val="pl-PL"/>
    </w:rPr>
  </w:style>
  <w:style w:type="character" w:customStyle="1" w:styleId="WW8Num17z1">
    <w:name w:val="WW8Num17z1"/>
    <w:rsid w:val="00273BE6"/>
    <w:rPr>
      <w:rFonts w:ascii="OpenSymbol" w:hAnsi="OpenSymbol" w:cs="Times New Roman"/>
    </w:rPr>
  </w:style>
  <w:style w:type="character" w:customStyle="1" w:styleId="WW8Num25z1">
    <w:name w:val="WW8Num25z1"/>
    <w:rsid w:val="00273BE6"/>
    <w:rPr>
      <w:rFonts w:cs="Verdana"/>
    </w:rPr>
  </w:style>
  <w:style w:type="character" w:customStyle="1" w:styleId="WW8Num25z2">
    <w:name w:val="WW8Num25z2"/>
    <w:rsid w:val="00273BE6"/>
  </w:style>
  <w:style w:type="character" w:customStyle="1" w:styleId="WW8Num25z3">
    <w:name w:val="WW8Num25z3"/>
    <w:rsid w:val="00273BE6"/>
  </w:style>
  <w:style w:type="character" w:customStyle="1" w:styleId="WW8Num25z4">
    <w:name w:val="WW8Num25z4"/>
    <w:rsid w:val="00273BE6"/>
  </w:style>
  <w:style w:type="character" w:customStyle="1" w:styleId="WW8Num25z5">
    <w:name w:val="WW8Num25z5"/>
    <w:rsid w:val="00273BE6"/>
  </w:style>
  <w:style w:type="character" w:customStyle="1" w:styleId="WW8Num25z6">
    <w:name w:val="WW8Num25z6"/>
    <w:rsid w:val="00273BE6"/>
  </w:style>
  <w:style w:type="character" w:customStyle="1" w:styleId="WW8Num25z7">
    <w:name w:val="WW8Num25z7"/>
    <w:rsid w:val="00273BE6"/>
  </w:style>
  <w:style w:type="character" w:customStyle="1" w:styleId="WW8Num25z8">
    <w:name w:val="WW8Num25z8"/>
    <w:rsid w:val="00273BE6"/>
  </w:style>
  <w:style w:type="character" w:customStyle="1" w:styleId="WW8Num29z1">
    <w:name w:val="WW8Num29z1"/>
    <w:rsid w:val="00273BE6"/>
    <w:rPr>
      <w:rFonts w:ascii="Verdana" w:eastAsia="Verdana" w:hAnsi="Verdana" w:cs="Verdana" w:hint="default"/>
      <w:b/>
      <w:bCs/>
      <w:i w:val="0"/>
      <w:strike w:val="0"/>
      <w:dstrike w:val="0"/>
      <w:color w:val="auto"/>
      <w:sz w:val="20"/>
    </w:rPr>
  </w:style>
  <w:style w:type="character" w:customStyle="1" w:styleId="WW8Num46z0">
    <w:name w:val="WW8Num46z0"/>
    <w:rsid w:val="00273BE6"/>
    <w:rPr>
      <w:rFonts w:ascii="Symbol" w:hAnsi="Symbol" w:cs="OpenSymbol"/>
    </w:rPr>
  </w:style>
  <w:style w:type="character" w:customStyle="1" w:styleId="WW8Num46z1">
    <w:name w:val="WW8Num46z1"/>
    <w:rsid w:val="00273BE6"/>
    <w:rPr>
      <w:rFonts w:ascii="OpenSymbol" w:hAnsi="OpenSymbol" w:cs="OpenSymbol"/>
    </w:rPr>
  </w:style>
  <w:style w:type="character" w:customStyle="1" w:styleId="Domylnaczcionkaakapitu3">
    <w:name w:val="Domyślna czcionka akapitu3"/>
    <w:rsid w:val="00273BE6"/>
  </w:style>
  <w:style w:type="character" w:customStyle="1" w:styleId="WW8Num2z1">
    <w:name w:val="WW8Num2z1"/>
    <w:rsid w:val="00273BE6"/>
    <w:rPr>
      <w:rFonts w:ascii="Courier New" w:hAnsi="Courier New" w:cs="Wingdings"/>
    </w:rPr>
  </w:style>
  <w:style w:type="character" w:customStyle="1" w:styleId="WW8Num2z2">
    <w:name w:val="WW8Num2z2"/>
    <w:rsid w:val="00273BE6"/>
    <w:rPr>
      <w:rFonts w:cs="Times New Roman"/>
    </w:rPr>
  </w:style>
  <w:style w:type="character" w:customStyle="1" w:styleId="WW8Num7z1">
    <w:name w:val="WW8Num7z1"/>
    <w:rsid w:val="00273BE6"/>
    <w:rPr>
      <w:rFonts w:ascii="Verdana" w:eastAsia="Verdana" w:hAnsi="Verdana" w:cs="Verdana"/>
      <w:sz w:val="20"/>
      <w:szCs w:val="20"/>
    </w:rPr>
  </w:style>
  <w:style w:type="character" w:customStyle="1" w:styleId="WW8Num12z1">
    <w:name w:val="WW8Num12z1"/>
    <w:rsid w:val="00273BE6"/>
    <w:rPr>
      <w:rFonts w:ascii="Verdana" w:eastAsia="Verdana" w:hAnsi="Verdana" w:cs="Times New Roman"/>
      <w:b w:val="0"/>
      <w:bCs w:val="0"/>
      <w:i w:val="0"/>
      <w:iCs w:val="0"/>
      <w:sz w:val="20"/>
      <w:szCs w:val="20"/>
    </w:rPr>
  </w:style>
  <w:style w:type="character" w:customStyle="1" w:styleId="WW8Num13z1">
    <w:name w:val="WW8Num13z1"/>
    <w:rsid w:val="00273BE6"/>
    <w:rPr>
      <w:rFonts w:cs="Times New Roman"/>
    </w:rPr>
  </w:style>
  <w:style w:type="character" w:customStyle="1" w:styleId="WW8Num15z2">
    <w:name w:val="WW8Num15z2"/>
    <w:rsid w:val="00273BE6"/>
    <w:rPr>
      <w:rFonts w:cs="Times New Roman"/>
      <w:b w:val="0"/>
      <w:i w:val="0"/>
    </w:rPr>
  </w:style>
  <w:style w:type="character" w:customStyle="1" w:styleId="WW8Num16z2">
    <w:name w:val="WW8Num16z2"/>
    <w:rsid w:val="00273BE6"/>
  </w:style>
  <w:style w:type="character" w:customStyle="1" w:styleId="WW8Num23z1">
    <w:name w:val="WW8Num23z1"/>
    <w:rsid w:val="00273BE6"/>
  </w:style>
  <w:style w:type="character" w:customStyle="1" w:styleId="WW8Num23z2">
    <w:name w:val="WW8Num23z2"/>
    <w:rsid w:val="00273BE6"/>
  </w:style>
  <w:style w:type="character" w:customStyle="1" w:styleId="WW8Num23z3">
    <w:name w:val="WW8Num23z3"/>
    <w:rsid w:val="00273BE6"/>
  </w:style>
  <w:style w:type="character" w:customStyle="1" w:styleId="WW8Num23z4">
    <w:name w:val="WW8Num23z4"/>
    <w:rsid w:val="00273BE6"/>
  </w:style>
  <w:style w:type="character" w:customStyle="1" w:styleId="WW8Num23z5">
    <w:name w:val="WW8Num23z5"/>
    <w:rsid w:val="00273BE6"/>
  </w:style>
  <w:style w:type="character" w:customStyle="1" w:styleId="WW8Num23z6">
    <w:name w:val="WW8Num23z6"/>
    <w:rsid w:val="00273BE6"/>
  </w:style>
  <w:style w:type="character" w:customStyle="1" w:styleId="WW8Num23z7">
    <w:name w:val="WW8Num23z7"/>
    <w:rsid w:val="00273BE6"/>
  </w:style>
  <w:style w:type="character" w:customStyle="1" w:styleId="WW8Num23z8">
    <w:name w:val="WW8Num23z8"/>
    <w:rsid w:val="00273BE6"/>
  </w:style>
  <w:style w:type="character" w:customStyle="1" w:styleId="WW8Num26z1">
    <w:name w:val="WW8Num26z1"/>
    <w:rsid w:val="00273BE6"/>
  </w:style>
  <w:style w:type="character" w:customStyle="1" w:styleId="WW8Num26z2">
    <w:name w:val="WW8Num26z2"/>
    <w:rsid w:val="00273BE6"/>
  </w:style>
  <w:style w:type="character" w:customStyle="1" w:styleId="WW8Num26z3">
    <w:name w:val="WW8Num26z3"/>
    <w:rsid w:val="00273BE6"/>
  </w:style>
  <w:style w:type="character" w:customStyle="1" w:styleId="WW8Num26z4">
    <w:name w:val="WW8Num26z4"/>
    <w:rsid w:val="00273BE6"/>
  </w:style>
  <w:style w:type="character" w:customStyle="1" w:styleId="WW8Num26z5">
    <w:name w:val="WW8Num26z5"/>
    <w:rsid w:val="00273BE6"/>
  </w:style>
  <w:style w:type="character" w:customStyle="1" w:styleId="WW8Num26z6">
    <w:name w:val="WW8Num26z6"/>
    <w:rsid w:val="00273BE6"/>
  </w:style>
  <w:style w:type="character" w:customStyle="1" w:styleId="WW8Num26z7">
    <w:name w:val="WW8Num26z7"/>
    <w:rsid w:val="00273BE6"/>
  </w:style>
  <w:style w:type="character" w:customStyle="1" w:styleId="WW8Num26z8">
    <w:name w:val="WW8Num26z8"/>
    <w:rsid w:val="00273BE6"/>
  </w:style>
  <w:style w:type="character" w:customStyle="1" w:styleId="WW8Num28z2">
    <w:name w:val="WW8Num28z2"/>
    <w:rsid w:val="00273BE6"/>
  </w:style>
  <w:style w:type="character" w:customStyle="1" w:styleId="WW8Num28z3">
    <w:name w:val="WW8Num28z3"/>
    <w:rsid w:val="00273BE6"/>
  </w:style>
  <w:style w:type="character" w:customStyle="1" w:styleId="WW8Num28z4">
    <w:name w:val="WW8Num28z4"/>
    <w:rsid w:val="00273BE6"/>
  </w:style>
  <w:style w:type="character" w:customStyle="1" w:styleId="WW8Num28z5">
    <w:name w:val="WW8Num28z5"/>
    <w:rsid w:val="00273BE6"/>
  </w:style>
  <w:style w:type="character" w:customStyle="1" w:styleId="WW8Num28z6">
    <w:name w:val="WW8Num28z6"/>
    <w:rsid w:val="00273BE6"/>
  </w:style>
  <w:style w:type="character" w:customStyle="1" w:styleId="WW8Num28z7">
    <w:name w:val="WW8Num28z7"/>
    <w:rsid w:val="00273BE6"/>
  </w:style>
  <w:style w:type="character" w:customStyle="1" w:styleId="WW8Num28z8">
    <w:name w:val="WW8Num28z8"/>
    <w:rsid w:val="00273BE6"/>
  </w:style>
  <w:style w:type="character" w:customStyle="1" w:styleId="WW8Num29z2">
    <w:name w:val="WW8Num29z2"/>
    <w:rsid w:val="00273BE6"/>
  </w:style>
  <w:style w:type="character" w:customStyle="1" w:styleId="WW8Num29z3">
    <w:name w:val="WW8Num29z3"/>
    <w:rsid w:val="00273BE6"/>
  </w:style>
  <w:style w:type="character" w:customStyle="1" w:styleId="WW8Num29z4">
    <w:name w:val="WW8Num29z4"/>
    <w:rsid w:val="00273BE6"/>
  </w:style>
  <w:style w:type="character" w:customStyle="1" w:styleId="WW8Num29z5">
    <w:name w:val="WW8Num29z5"/>
    <w:rsid w:val="00273BE6"/>
  </w:style>
  <w:style w:type="character" w:customStyle="1" w:styleId="WW8Num29z6">
    <w:name w:val="WW8Num29z6"/>
    <w:rsid w:val="00273BE6"/>
  </w:style>
  <w:style w:type="character" w:customStyle="1" w:styleId="WW8Num29z7">
    <w:name w:val="WW8Num29z7"/>
    <w:rsid w:val="00273BE6"/>
  </w:style>
  <w:style w:type="character" w:customStyle="1" w:styleId="WW8Num29z8">
    <w:name w:val="WW8Num29z8"/>
    <w:rsid w:val="00273BE6"/>
  </w:style>
  <w:style w:type="character" w:customStyle="1" w:styleId="WW8Num30z1">
    <w:name w:val="WW8Num30z1"/>
    <w:rsid w:val="00273BE6"/>
    <w:rPr>
      <w:rFonts w:cs="Times New Roman"/>
    </w:rPr>
  </w:style>
  <w:style w:type="character" w:customStyle="1" w:styleId="WW8Num30z2">
    <w:name w:val="WW8Num30z2"/>
    <w:rsid w:val="00273BE6"/>
  </w:style>
  <w:style w:type="character" w:customStyle="1" w:styleId="WW8Num30z3">
    <w:name w:val="WW8Num30z3"/>
    <w:rsid w:val="00273BE6"/>
  </w:style>
  <w:style w:type="character" w:customStyle="1" w:styleId="WW8Num30z4">
    <w:name w:val="WW8Num30z4"/>
    <w:rsid w:val="00273BE6"/>
  </w:style>
  <w:style w:type="character" w:customStyle="1" w:styleId="WW8Num30z5">
    <w:name w:val="WW8Num30z5"/>
    <w:rsid w:val="00273BE6"/>
  </w:style>
  <w:style w:type="character" w:customStyle="1" w:styleId="WW8Num30z6">
    <w:name w:val="WW8Num30z6"/>
    <w:rsid w:val="00273BE6"/>
  </w:style>
  <w:style w:type="character" w:customStyle="1" w:styleId="WW8Num30z7">
    <w:name w:val="WW8Num30z7"/>
    <w:rsid w:val="00273BE6"/>
  </w:style>
  <w:style w:type="character" w:customStyle="1" w:styleId="WW8Num30z8">
    <w:name w:val="WW8Num30z8"/>
    <w:rsid w:val="00273BE6"/>
  </w:style>
  <w:style w:type="character" w:customStyle="1" w:styleId="WW8Num31z1">
    <w:name w:val="WW8Num31z1"/>
    <w:rsid w:val="00273BE6"/>
  </w:style>
  <w:style w:type="character" w:customStyle="1" w:styleId="WW8Num31z2">
    <w:name w:val="WW8Num31z2"/>
    <w:rsid w:val="00273BE6"/>
  </w:style>
  <w:style w:type="character" w:customStyle="1" w:styleId="WW8Num31z3">
    <w:name w:val="WW8Num31z3"/>
    <w:rsid w:val="00273BE6"/>
  </w:style>
  <w:style w:type="character" w:customStyle="1" w:styleId="WW8Num31z4">
    <w:name w:val="WW8Num31z4"/>
    <w:rsid w:val="00273BE6"/>
  </w:style>
  <w:style w:type="character" w:customStyle="1" w:styleId="WW8Num31z5">
    <w:name w:val="WW8Num31z5"/>
    <w:rsid w:val="00273BE6"/>
  </w:style>
  <w:style w:type="character" w:customStyle="1" w:styleId="WW8Num31z6">
    <w:name w:val="WW8Num31z6"/>
    <w:rsid w:val="00273BE6"/>
  </w:style>
  <w:style w:type="character" w:customStyle="1" w:styleId="WW8Num31z7">
    <w:name w:val="WW8Num31z7"/>
    <w:rsid w:val="00273BE6"/>
  </w:style>
  <w:style w:type="character" w:customStyle="1" w:styleId="WW8Num31z8">
    <w:name w:val="WW8Num31z8"/>
    <w:rsid w:val="00273BE6"/>
  </w:style>
  <w:style w:type="character" w:customStyle="1" w:styleId="WW8Num32z1">
    <w:name w:val="WW8Num32z1"/>
    <w:rsid w:val="00273BE6"/>
  </w:style>
  <w:style w:type="character" w:customStyle="1" w:styleId="WW8Num32z2">
    <w:name w:val="WW8Num32z2"/>
    <w:rsid w:val="00273BE6"/>
  </w:style>
  <w:style w:type="character" w:customStyle="1" w:styleId="WW8Num32z3">
    <w:name w:val="WW8Num32z3"/>
    <w:rsid w:val="00273BE6"/>
  </w:style>
  <w:style w:type="character" w:customStyle="1" w:styleId="WW8Num32z4">
    <w:name w:val="WW8Num32z4"/>
    <w:rsid w:val="00273BE6"/>
  </w:style>
  <w:style w:type="character" w:customStyle="1" w:styleId="WW8Num32z5">
    <w:name w:val="WW8Num32z5"/>
    <w:rsid w:val="00273BE6"/>
  </w:style>
  <w:style w:type="character" w:customStyle="1" w:styleId="WW8Num32z6">
    <w:name w:val="WW8Num32z6"/>
    <w:rsid w:val="00273BE6"/>
  </w:style>
  <w:style w:type="character" w:customStyle="1" w:styleId="WW8Num32z7">
    <w:name w:val="WW8Num32z7"/>
    <w:rsid w:val="00273BE6"/>
  </w:style>
  <w:style w:type="character" w:customStyle="1" w:styleId="WW8Num32z8">
    <w:name w:val="WW8Num32z8"/>
    <w:rsid w:val="00273BE6"/>
  </w:style>
  <w:style w:type="character" w:customStyle="1" w:styleId="WW8Num33z1">
    <w:name w:val="WW8Num33z1"/>
    <w:rsid w:val="00273BE6"/>
  </w:style>
  <w:style w:type="character" w:customStyle="1" w:styleId="WW8Num33z2">
    <w:name w:val="WW8Num33z2"/>
    <w:rsid w:val="00273BE6"/>
  </w:style>
  <w:style w:type="character" w:customStyle="1" w:styleId="WW8Num33z3">
    <w:name w:val="WW8Num33z3"/>
    <w:rsid w:val="00273BE6"/>
  </w:style>
  <w:style w:type="character" w:customStyle="1" w:styleId="WW8Num33z4">
    <w:name w:val="WW8Num33z4"/>
    <w:rsid w:val="00273BE6"/>
  </w:style>
  <w:style w:type="character" w:customStyle="1" w:styleId="WW8Num33z5">
    <w:name w:val="WW8Num33z5"/>
    <w:rsid w:val="00273BE6"/>
  </w:style>
  <w:style w:type="character" w:customStyle="1" w:styleId="WW8Num33z6">
    <w:name w:val="WW8Num33z6"/>
    <w:rsid w:val="00273BE6"/>
  </w:style>
  <w:style w:type="character" w:customStyle="1" w:styleId="WW8Num33z7">
    <w:name w:val="WW8Num33z7"/>
    <w:rsid w:val="00273BE6"/>
  </w:style>
  <w:style w:type="character" w:customStyle="1" w:styleId="WW8Num33z8">
    <w:name w:val="WW8Num33z8"/>
    <w:rsid w:val="00273BE6"/>
  </w:style>
  <w:style w:type="character" w:customStyle="1" w:styleId="WW8Num34z2">
    <w:name w:val="WW8Num34z2"/>
    <w:rsid w:val="00273BE6"/>
  </w:style>
  <w:style w:type="character" w:customStyle="1" w:styleId="WW8Num34z3">
    <w:name w:val="WW8Num34z3"/>
    <w:rsid w:val="00273BE6"/>
  </w:style>
  <w:style w:type="character" w:customStyle="1" w:styleId="WW8Num34z4">
    <w:name w:val="WW8Num34z4"/>
    <w:rsid w:val="00273BE6"/>
  </w:style>
  <w:style w:type="character" w:customStyle="1" w:styleId="WW8Num34z5">
    <w:name w:val="WW8Num34z5"/>
    <w:rsid w:val="00273BE6"/>
  </w:style>
  <w:style w:type="character" w:customStyle="1" w:styleId="WW8Num34z6">
    <w:name w:val="WW8Num34z6"/>
    <w:rsid w:val="00273BE6"/>
  </w:style>
  <w:style w:type="character" w:customStyle="1" w:styleId="WW8Num34z7">
    <w:name w:val="WW8Num34z7"/>
    <w:rsid w:val="00273BE6"/>
  </w:style>
  <w:style w:type="character" w:customStyle="1" w:styleId="WW8Num34z8">
    <w:name w:val="WW8Num34z8"/>
    <w:rsid w:val="00273BE6"/>
  </w:style>
  <w:style w:type="character" w:customStyle="1" w:styleId="WW8Num35z1">
    <w:name w:val="WW8Num35z1"/>
    <w:rsid w:val="00273BE6"/>
    <w:rPr>
      <w:rFonts w:ascii="OpenSymbol" w:hAnsi="OpenSymbol" w:cs="Times New Roman"/>
      <w:b w:val="0"/>
    </w:rPr>
  </w:style>
  <w:style w:type="character" w:customStyle="1" w:styleId="WW8Num36z1">
    <w:name w:val="WW8Num36z1"/>
    <w:rsid w:val="00273BE6"/>
    <w:rPr>
      <w:rFonts w:ascii="OpenSymbol" w:hAnsi="OpenSymbol" w:cs="OpenSymbol"/>
    </w:rPr>
  </w:style>
  <w:style w:type="character" w:customStyle="1" w:styleId="WW8Num36z3">
    <w:name w:val="WW8Num36z3"/>
    <w:rsid w:val="00273BE6"/>
    <w:rPr>
      <w:rFonts w:ascii="Symbol" w:hAnsi="Symbol" w:cs="Times New Roman"/>
      <w:b w:val="0"/>
      <w:color w:val="000000"/>
      <w:sz w:val="20"/>
      <w:lang w:val="pl-PL"/>
    </w:rPr>
  </w:style>
  <w:style w:type="character" w:customStyle="1" w:styleId="WW8Num37z1">
    <w:name w:val="WW8Num37z1"/>
    <w:rsid w:val="00273BE6"/>
    <w:rPr>
      <w:rFonts w:ascii="OpenSymbol" w:hAnsi="OpenSymbol" w:cs="Times New Roman"/>
    </w:rPr>
  </w:style>
  <w:style w:type="character" w:customStyle="1" w:styleId="WW8Num38z1">
    <w:name w:val="WW8Num38z1"/>
    <w:rsid w:val="00273BE6"/>
    <w:rPr>
      <w:rFonts w:ascii="OpenSymbol" w:hAnsi="OpenSymbol" w:cs="OpenSymbol"/>
    </w:rPr>
  </w:style>
  <w:style w:type="character" w:customStyle="1" w:styleId="WW8Num39z1">
    <w:name w:val="WW8Num39z1"/>
    <w:rsid w:val="00273BE6"/>
    <w:rPr>
      <w:rFonts w:ascii="OpenSymbol" w:hAnsi="OpenSymbol" w:cs="OpenSymbol"/>
    </w:rPr>
  </w:style>
  <w:style w:type="character" w:customStyle="1" w:styleId="WW8Num40z1">
    <w:name w:val="WW8Num40z1"/>
    <w:rsid w:val="00273BE6"/>
    <w:rPr>
      <w:rFonts w:ascii="OpenSymbol" w:hAnsi="OpenSymbol" w:cs="OpenSymbol"/>
    </w:rPr>
  </w:style>
  <w:style w:type="character" w:customStyle="1" w:styleId="WW8Num41z1">
    <w:name w:val="WW8Num41z1"/>
    <w:rsid w:val="00273BE6"/>
    <w:rPr>
      <w:rFonts w:ascii="Verdana" w:eastAsia="Verdana" w:hAnsi="Verdana" w:cs="OpenSymbol"/>
      <w:b w:val="0"/>
      <w:bCs w:val="0"/>
      <w:sz w:val="20"/>
      <w:szCs w:val="20"/>
    </w:rPr>
  </w:style>
  <w:style w:type="character" w:customStyle="1" w:styleId="WW8Num41z2">
    <w:name w:val="WW8Num41z2"/>
    <w:rsid w:val="00273BE6"/>
  </w:style>
  <w:style w:type="character" w:customStyle="1" w:styleId="WW8Num41z3">
    <w:name w:val="WW8Num41z3"/>
    <w:rsid w:val="00273BE6"/>
  </w:style>
  <w:style w:type="character" w:customStyle="1" w:styleId="WW8Num41z4">
    <w:name w:val="WW8Num41z4"/>
    <w:rsid w:val="00273BE6"/>
  </w:style>
  <w:style w:type="character" w:customStyle="1" w:styleId="WW8Num41z5">
    <w:name w:val="WW8Num41z5"/>
    <w:rsid w:val="00273BE6"/>
  </w:style>
  <w:style w:type="character" w:customStyle="1" w:styleId="WW8Num41z6">
    <w:name w:val="WW8Num41z6"/>
    <w:rsid w:val="00273BE6"/>
  </w:style>
  <w:style w:type="character" w:customStyle="1" w:styleId="WW8Num41z7">
    <w:name w:val="WW8Num41z7"/>
    <w:rsid w:val="00273BE6"/>
  </w:style>
  <w:style w:type="character" w:customStyle="1" w:styleId="WW8Num41z8">
    <w:name w:val="WW8Num41z8"/>
    <w:rsid w:val="00273BE6"/>
  </w:style>
  <w:style w:type="character" w:customStyle="1" w:styleId="WW8Num44z2">
    <w:name w:val="WW8Num44z2"/>
    <w:rsid w:val="00273BE6"/>
  </w:style>
  <w:style w:type="character" w:customStyle="1" w:styleId="WW8Num44z3">
    <w:name w:val="WW8Num44z3"/>
    <w:rsid w:val="00273BE6"/>
  </w:style>
  <w:style w:type="character" w:customStyle="1" w:styleId="WW8Num44z4">
    <w:name w:val="WW8Num44z4"/>
    <w:rsid w:val="00273BE6"/>
  </w:style>
  <w:style w:type="character" w:customStyle="1" w:styleId="WW8Num44z5">
    <w:name w:val="WW8Num44z5"/>
    <w:rsid w:val="00273BE6"/>
  </w:style>
  <w:style w:type="character" w:customStyle="1" w:styleId="WW8Num44z6">
    <w:name w:val="WW8Num44z6"/>
    <w:rsid w:val="00273BE6"/>
  </w:style>
  <w:style w:type="character" w:customStyle="1" w:styleId="WW8Num44z7">
    <w:name w:val="WW8Num44z7"/>
    <w:rsid w:val="00273BE6"/>
  </w:style>
  <w:style w:type="character" w:customStyle="1" w:styleId="WW8Num44z8">
    <w:name w:val="WW8Num44z8"/>
    <w:rsid w:val="00273BE6"/>
  </w:style>
  <w:style w:type="character" w:customStyle="1" w:styleId="WW8Num45z2">
    <w:name w:val="WW8Num45z2"/>
    <w:rsid w:val="00273BE6"/>
  </w:style>
  <w:style w:type="character" w:customStyle="1" w:styleId="WW8Num45z3">
    <w:name w:val="WW8Num45z3"/>
    <w:rsid w:val="00273BE6"/>
  </w:style>
  <w:style w:type="character" w:customStyle="1" w:styleId="WW8Num45z4">
    <w:name w:val="WW8Num45z4"/>
    <w:rsid w:val="00273BE6"/>
  </w:style>
  <w:style w:type="character" w:customStyle="1" w:styleId="WW8Num45z5">
    <w:name w:val="WW8Num45z5"/>
    <w:rsid w:val="00273BE6"/>
  </w:style>
  <w:style w:type="character" w:customStyle="1" w:styleId="WW8Num45z6">
    <w:name w:val="WW8Num45z6"/>
    <w:rsid w:val="00273BE6"/>
  </w:style>
  <w:style w:type="character" w:customStyle="1" w:styleId="WW8Num45z7">
    <w:name w:val="WW8Num45z7"/>
    <w:rsid w:val="00273BE6"/>
  </w:style>
  <w:style w:type="character" w:customStyle="1" w:styleId="WW8Num45z8">
    <w:name w:val="WW8Num45z8"/>
    <w:rsid w:val="00273BE6"/>
  </w:style>
  <w:style w:type="character" w:customStyle="1" w:styleId="WW8Num46z2">
    <w:name w:val="WW8Num46z2"/>
    <w:rsid w:val="00273BE6"/>
  </w:style>
  <w:style w:type="character" w:customStyle="1" w:styleId="WW8Num46z3">
    <w:name w:val="WW8Num46z3"/>
    <w:rsid w:val="00273BE6"/>
  </w:style>
  <w:style w:type="character" w:customStyle="1" w:styleId="WW8Num46z4">
    <w:name w:val="WW8Num46z4"/>
    <w:rsid w:val="00273BE6"/>
  </w:style>
  <w:style w:type="character" w:customStyle="1" w:styleId="WW8Num46z5">
    <w:name w:val="WW8Num46z5"/>
    <w:rsid w:val="00273BE6"/>
  </w:style>
  <w:style w:type="character" w:customStyle="1" w:styleId="WW8Num46z6">
    <w:name w:val="WW8Num46z6"/>
    <w:rsid w:val="00273BE6"/>
  </w:style>
  <w:style w:type="character" w:customStyle="1" w:styleId="WW8Num46z7">
    <w:name w:val="WW8Num46z7"/>
    <w:rsid w:val="00273BE6"/>
  </w:style>
  <w:style w:type="character" w:customStyle="1" w:styleId="WW8Num46z8">
    <w:name w:val="WW8Num46z8"/>
    <w:rsid w:val="00273BE6"/>
  </w:style>
  <w:style w:type="character" w:customStyle="1" w:styleId="WW8Num47z0">
    <w:name w:val="WW8Num47z0"/>
    <w:rsid w:val="00273BE6"/>
    <w:rPr>
      <w:rFonts w:ascii="Verdana" w:hAnsi="Verdana" w:cs="Verdana" w:hint="default"/>
      <w:i w:val="0"/>
      <w:sz w:val="20"/>
      <w:szCs w:val="20"/>
    </w:rPr>
  </w:style>
  <w:style w:type="character" w:customStyle="1" w:styleId="WW8Num48z0">
    <w:name w:val="WW8Num48z0"/>
    <w:rsid w:val="00273BE6"/>
    <w:rPr>
      <w:rFonts w:ascii="Verdana" w:hAnsi="Verdana" w:cs="Verdana" w:hint="default"/>
      <w:sz w:val="20"/>
    </w:rPr>
  </w:style>
  <w:style w:type="character" w:customStyle="1" w:styleId="WW8Num48z1">
    <w:name w:val="WW8Num48z1"/>
    <w:rsid w:val="00273BE6"/>
  </w:style>
  <w:style w:type="character" w:customStyle="1" w:styleId="WW8Num48z2">
    <w:name w:val="WW8Num48z2"/>
    <w:rsid w:val="00273BE6"/>
  </w:style>
  <w:style w:type="character" w:customStyle="1" w:styleId="WW8Num48z3">
    <w:name w:val="WW8Num48z3"/>
    <w:rsid w:val="00273BE6"/>
  </w:style>
  <w:style w:type="character" w:customStyle="1" w:styleId="WW8Num48z4">
    <w:name w:val="WW8Num48z4"/>
    <w:rsid w:val="00273BE6"/>
  </w:style>
  <w:style w:type="character" w:customStyle="1" w:styleId="WW8Num48z5">
    <w:name w:val="WW8Num48z5"/>
    <w:rsid w:val="00273BE6"/>
  </w:style>
  <w:style w:type="character" w:customStyle="1" w:styleId="WW8Num48z6">
    <w:name w:val="WW8Num48z6"/>
    <w:rsid w:val="00273BE6"/>
  </w:style>
  <w:style w:type="character" w:customStyle="1" w:styleId="WW8Num48z7">
    <w:name w:val="WW8Num48z7"/>
    <w:rsid w:val="00273BE6"/>
  </w:style>
  <w:style w:type="character" w:customStyle="1" w:styleId="WW8Num48z8">
    <w:name w:val="WW8Num48z8"/>
    <w:rsid w:val="00273BE6"/>
  </w:style>
  <w:style w:type="character" w:customStyle="1" w:styleId="WW8Num49z0">
    <w:name w:val="WW8Num49z0"/>
    <w:rsid w:val="00273BE6"/>
    <w:rPr>
      <w:rFonts w:eastAsia="Verdana" w:cs="Verdana" w:hint="default"/>
      <w:b w:val="0"/>
    </w:rPr>
  </w:style>
  <w:style w:type="character" w:customStyle="1" w:styleId="WW8Num49z1">
    <w:name w:val="WW8Num49z1"/>
    <w:rsid w:val="00273BE6"/>
  </w:style>
  <w:style w:type="character" w:customStyle="1" w:styleId="WW8Num49z2">
    <w:name w:val="WW8Num49z2"/>
    <w:rsid w:val="00273BE6"/>
  </w:style>
  <w:style w:type="character" w:customStyle="1" w:styleId="WW8Num49z3">
    <w:name w:val="WW8Num49z3"/>
    <w:rsid w:val="00273BE6"/>
  </w:style>
  <w:style w:type="character" w:customStyle="1" w:styleId="WW8Num49z4">
    <w:name w:val="WW8Num49z4"/>
    <w:rsid w:val="00273BE6"/>
  </w:style>
  <w:style w:type="character" w:customStyle="1" w:styleId="WW8Num49z5">
    <w:name w:val="WW8Num49z5"/>
    <w:rsid w:val="00273BE6"/>
  </w:style>
  <w:style w:type="character" w:customStyle="1" w:styleId="WW8Num49z6">
    <w:name w:val="WW8Num49z6"/>
    <w:rsid w:val="00273BE6"/>
  </w:style>
  <w:style w:type="character" w:customStyle="1" w:styleId="WW8Num49z7">
    <w:name w:val="WW8Num49z7"/>
    <w:rsid w:val="00273BE6"/>
  </w:style>
  <w:style w:type="character" w:customStyle="1" w:styleId="WW8Num49z8">
    <w:name w:val="WW8Num49z8"/>
    <w:rsid w:val="00273BE6"/>
  </w:style>
  <w:style w:type="character" w:customStyle="1" w:styleId="WW8Num50z0">
    <w:name w:val="WW8Num50z0"/>
    <w:rsid w:val="00273BE6"/>
    <w:rPr>
      <w:rFonts w:hint="default"/>
    </w:rPr>
  </w:style>
  <w:style w:type="character" w:customStyle="1" w:styleId="WW8Num50z1">
    <w:name w:val="WW8Num50z1"/>
    <w:rsid w:val="00273BE6"/>
  </w:style>
  <w:style w:type="character" w:customStyle="1" w:styleId="WW8Num50z2">
    <w:name w:val="WW8Num50z2"/>
    <w:rsid w:val="00273BE6"/>
  </w:style>
  <w:style w:type="character" w:customStyle="1" w:styleId="WW8Num50z3">
    <w:name w:val="WW8Num50z3"/>
    <w:rsid w:val="00273BE6"/>
  </w:style>
  <w:style w:type="character" w:customStyle="1" w:styleId="WW8Num50z4">
    <w:name w:val="WW8Num50z4"/>
    <w:rsid w:val="00273BE6"/>
  </w:style>
  <w:style w:type="character" w:customStyle="1" w:styleId="WW8Num50z5">
    <w:name w:val="WW8Num50z5"/>
    <w:rsid w:val="00273BE6"/>
  </w:style>
  <w:style w:type="character" w:customStyle="1" w:styleId="WW8Num50z6">
    <w:name w:val="WW8Num50z6"/>
    <w:rsid w:val="00273BE6"/>
  </w:style>
  <w:style w:type="character" w:customStyle="1" w:styleId="WW8Num50z7">
    <w:name w:val="WW8Num50z7"/>
    <w:rsid w:val="00273BE6"/>
  </w:style>
  <w:style w:type="character" w:customStyle="1" w:styleId="WW8Num50z8">
    <w:name w:val="WW8Num50z8"/>
    <w:rsid w:val="00273BE6"/>
  </w:style>
  <w:style w:type="character" w:customStyle="1" w:styleId="WW8Num51z0">
    <w:name w:val="WW8Num51z0"/>
    <w:rsid w:val="00273BE6"/>
    <w:rPr>
      <w:rFonts w:ascii="Verdana" w:hAnsi="Verdana" w:cs="Verdana" w:hint="default"/>
      <w:i w:val="0"/>
      <w:sz w:val="20"/>
      <w:szCs w:val="20"/>
    </w:rPr>
  </w:style>
  <w:style w:type="character" w:customStyle="1" w:styleId="WW8Num51z1">
    <w:name w:val="WW8Num51z1"/>
    <w:rsid w:val="00273BE6"/>
  </w:style>
  <w:style w:type="character" w:customStyle="1" w:styleId="WW8Num51z2">
    <w:name w:val="WW8Num51z2"/>
    <w:rsid w:val="00273BE6"/>
  </w:style>
  <w:style w:type="character" w:customStyle="1" w:styleId="WW8Num51z3">
    <w:name w:val="WW8Num51z3"/>
    <w:rsid w:val="00273BE6"/>
  </w:style>
  <w:style w:type="character" w:customStyle="1" w:styleId="WW8Num51z4">
    <w:name w:val="WW8Num51z4"/>
    <w:rsid w:val="00273BE6"/>
  </w:style>
  <w:style w:type="character" w:customStyle="1" w:styleId="WW8Num51z5">
    <w:name w:val="WW8Num51z5"/>
    <w:rsid w:val="00273BE6"/>
  </w:style>
  <w:style w:type="character" w:customStyle="1" w:styleId="WW8Num51z6">
    <w:name w:val="WW8Num51z6"/>
    <w:rsid w:val="00273BE6"/>
  </w:style>
  <w:style w:type="character" w:customStyle="1" w:styleId="WW8Num51z7">
    <w:name w:val="WW8Num51z7"/>
    <w:rsid w:val="00273BE6"/>
  </w:style>
  <w:style w:type="character" w:customStyle="1" w:styleId="WW8Num51z8">
    <w:name w:val="WW8Num51z8"/>
    <w:rsid w:val="00273BE6"/>
  </w:style>
  <w:style w:type="character" w:customStyle="1" w:styleId="WW8Num52z0">
    <w:name w:val="WW8Num52z0"/>
    <w:rsid w:val="00273BE6"/>
    <w:rPr>
      <w:rFonts w:ascii="Verdana" w:eastAsia="Verdana" w:hAnsi="Verdana" w:cs="Verdana" w:hint="default"/>
      <w:sz w:val="20"/>
    </w:rPr>
  </w:style>
  <w:style w:type="character" w:customStyle="1" w:styleId="WW8Num52z1">
    <w:name w:val="WW8Num52z1"/>
    <w:rsid w:val="00273BE6"/>
  </w:style>
  <w:style w:type="character" w:customStyle="1" w:styleId="WW8Num52z2">
    <w:name w:val="WW8Num52z2"/>
    <w:rsid w:val="00273BE6"/>
  </w:style>
  <w:style w:type="character" w:customStyle="1" w:styleId="WW8Num52z3">
    <w:name w:val="WW8Num52z3"/>
    <w:rsid w:val="00273BE6"/>
  </w:style>
  <w:style w:type="character" w:customStyle="1" w:styleId="WW8Num52z4">
    <w:name w:val="WW8Num52z4"/>
    <w:rsid w:val="00273BE6"/>
  </w:style>
  <w:style w:type="character" w:customStyle="1" w:styleId="WW8Num52z5">
    <w:name w:val="WW8Num52z5"/>
    <w:rsid w:val="00273BE6"/>
  </w:style>
  <w:style w:type="character" w:customStyle="1" w:styleId="WW8Num52z6">
    <w:name w:val="WW8Num52z6"/>
    <w:rsid w:val="00273BE6"/>
  </w:style>
  <w:style w:type="character" w:customStyle="1" w:styleId="WW8Num52z7">
    <w:name w:val="WW8Num52z7"/>
    <w:rsid w:val="00273BE6"/>
  </w:style>
  <w:style w:type="character" w:customStyle="1" w:styleId="WW8Num52z8">
    <w:name w:val="WW8Num52z8"/>
    <w:rsid w:val="00273BE6"/>
  </w:style>
  <w:style w:type="character" w:customStyle="1" w:styleId="WW8Num53z0">
    <w:name w:val="WW8Num53z0"/>
    <w:rsid w:val="00273BE6"/>
    <w:rPr>
      <w:rFonts w:ascii="Verdana" w:eastAsia="Verdana" w:hAnsi="Verdana" w:cs="Verdana" w:hint="default"/>
      <w:bCs/>
      <w:sz w:val="20"/>
    </w:rPr>
  </w:style>
  <w:style w:type="character" w:customStyle="1" w:styleId="WW8Num54z0">
    <w:name w:val="WW8Num54z0"/>
    <w:rsid w:val="00273BE6"/>
    <w:rPr>
      <w:rFonts w:ascii="Verdana" w:hAnsi="Verdana" w:cs="Verdana" w:hint="default"/>
      <w:sz w:val="20"/>
    </w:rPr>
  </w:style>
  <w:style w:type="character" w:customStyle="1" w:styleId="WW8Num54z1">
    <w:name w:val="WW8Num54z1"/>
    <w:rsid w:val="00273BE6"/>
  </w:style>
  <w:style w:type="character" w:customStyle="1" w:styleId="WW8Num54z2">
    <w:name w:val="WW8Num54z2"/>
    <w:rsid w:val="00273BE6"/>
  </w:style>
  <w:style w:type="character" w:customStyle="1" w:styleId="WW8Num54z3">
    <w:name w:val="WW8Num54z3"/>
    <w:rsid w:val="00273BE6"/>
  </w:style>
  <w:style w:type="character" w:customStyle="1" w:styleId="WW8Num54z4">
    <w:name w:val="WW8Num54z4"/>
    <w:rsid w:val="00273BE6"/>
  </w:style>
  <w:style w:type="character" w:customStyle="1" w:styleId="WW8Num54z5">
    <w:name w:val="WW8Num54z5"/>
    <w:rsid w:val="00273BE6"/>
  </w:style>
  <w:style w:type="character" w:customStyle="1" w:styleId="WW8Num54z6">
    <w:name w:val="WW8Num54z6"/>
    <w:rsid w:val="00273BE6"/>
  </w:style>
  <w:style w:type="character" w:customStyle="1" w:styleId="WW8Num54z7">
    <w:name w:val="WW8Num54z7"/>
    <w:rsid w:val="00273BE6"/>
  </w:style>
  <w:style w:type="character" w:customStyle="1" w:styleId="WW8Num54z8">
    <w:name w:val="WW8Num54z8"/>
    <w:rsid w:val="00273BE6"/>
  </w:style>
  <w:style w:type="character" w:customStyle="1" w:styleId="WW8Num55z0">
    <w:name w:val="WW8Num55z0"/>
    <w:rsid w:val="00273BE6"/>
    <w:rPr>
      <w:rFonts w:ascii="Verdana" w:eastAsia="Verdana" w:hAnsi="Verdana" w:cs="Verdana" w:hint="default"/>
      <w:bCs/>
      <w:sz w:val="20"/>
    </w:rPr>
  </w:style>
  <w:style w:type="character" w:customStyle="1" w:styleId="WW8Num56z0">
    <w:name w:val="WW8Num56z0"/>
    <w:rsid w:val="00273BE6"/>
    <w:rPr>
      <w:rFonts w:ascii="Verdana" w:hAnsi="Verdana" w:cs="Verdana" w:hint="default"/>
      <w:bCs/>
      <w:sz w:val="20"/>
    </w:rPr>
  </w:style>
  <w:style w:type="character" w:customStyle="1" w:styleId="WW8Num56z1">
    <w:name w:val="WW8Num56z1"/>
    <w:rsid w:val="00273BE6"/>
  </w:style>
  <w:style w:type="character" w:customStyle="1" w:styleId="WW8Num56z2">
    <w:name w:val="WW8Num56z2"/>
    <w:rsid w:val="00273BE6"/>
  </w:style>
  <w:style w:type="character" w:customStyle="1" w:styleId="WW8Num56z3">
    <w:name w:val="WW8Num56z3"/>
    <w:rsid w:val="00273BE6"/>
  </w:style>
  <w:style w:type="character" w:customStyle="1" w:styleId="WW8Num56z4">
    <w:name w:val="WW8Num56z4"/>
    <w:rsid w:val="00273BE6"/>
  </w:style>
  <w:style w:type="character" w:customStyle="1" w:styleId="WW8Num56z5">
    <w:name w:val="WW8Num56z5"/>
    <w:rsid w:val="00273BE6"/>
  </w:style>
  <w:style w:type="character" w:customStyle="1" w:styleId="WW8Num56z6">
    <w:name w:val="WW8Num56z6"/>
    <w:rsid w:val="00273BE6"/>
  </w:style>
  <w:style w:type="character" w:customStyle="1" w:styleId="WW8Num56z7">
    <w:name w:val="WW8Num56z7"/>
    <w:rsid w:val="00273BE6"/>
  </w:style>
  <w:style w:type="character" w:customStyle="1" w:styleId="WW8Num56z8">
    <w:name w:val="WW8Num56z8"/>
    <w:rsid w:val="00273BE6"/>
  </w:style>
  <w:style w:type="character" w:customStyle="1" w:styleId="WW8Num57z0">
    <w:name w:val="WW8Num57z0"/>
    <w:rsid w:val="00273BE6"/>
    <w:rPr>
      <w:rFonts w:ascii="Verdana" w:hAnsi="Verdana" w:cs="Verdana" w:hint="default"/>
      <w:sz w:val="20"/>
      <w:szCs w:val="20"/>
    </w:rPr>
  </w:style>
  <w:style w:type="character" w:customStyle="1" w:styleId="WW8Num57z1">
    <w:name w:val="WW8Num57z1"/>
    <w:rsid w:val="00273BE6"/>
  </w:style>
  <w:style w:type="character" w:customStyle="1" w:styleId="WW8Num57z2">
    <w:name w:val="WW8Num57z2"/>
    <w:rsid w:val="00273BE6"/>
  </w:style>
  <w:style w:type="character" w:customStyle="1" w:styleId="WW8Num57z3">
    <w:name w:val="WW8Num57z3"/>
    <w:rsid w:val="00273BE6"/>
  </w:style>
  <w:style w:type="character" w:customStyle="1" w:styleId="WW8Num57z4">
    <w:name w:val="WW8Num57z4"/>
    <w:rsid w:val="00273BE6"/>
  </w:style>
  <w:style w:type="character" w:customStyle="1" w:styleId="WW8Num57z5">
    <w:name w:val="WW8Num57z5"/>
    <w:rsid w:val="00273BE6"/>
  </w:style>
  <w:style w:type="character" w:customStyle="1" w:styleId="WW8Num57z6">
    <w:name w:val="WW8Num57z6"/>
    <w:rsid w:val="00273BE6"/>
  </w:style>
  <w:style w:type="character" w:customStyle="1" w:styleId="WW8Num57z7">
    <w:name w:val="WW8Num57z7"/>
    <w:rsid w:val="00273BE6"/>
  </w:style>
  <w:style w:type="character" w:customStyle="1" w:styleId="WW8Num57z8">
    <w:name w:val="WW8Num57z8"/>
    <w:rsid w:val="00273BE6"/>
  </w:style>
  <w:style w:type="character" w:customStyle="1" w:styleId="WW8Num58z0">
    <w:name w:val="WW8Num58z0"/>
    <w:rsid w:val="00273BE6"/>
    <w:rPr>
      <w:rFonts w:ascii="Verdana" w:hAnsi="Verdana" w:cs="Verdana" w:hint="default"/>
      <w:i w:val="0"/>
      <w:sz w:val="20"/>
      <w:szCs w:val="20"/>
    </w:rPr>
  </w:style>
  <w:style w:type="character" w:customStyle="1" w:styleId="WW8Num58z1">
    <w:name w:val="WW8Num58z1"/>
    <w:rsid w:val="00273BE6"/>
  </w:style>
  <w:style w:type="character" w:customStyle="1" w:styleId="WW8Num58z2">
    <w:name w:val="WW8Num58z2"/>
    <w:rsid w:val="00273BE6"/>
  </w:style>
  <w:style w:type="character" w:customStyle="1" w:styleId="WW8Num58z3">
    <w:name w:val="WW8Num58z3"/>
    <w:rsid w:val="00273BE6"/>
  </w:style>
  <w:style w:type="character" w:customStyle="1" w:styleId="WW8Num58z4">
    <w:name w:val="WW8Num58z4"/>
    <w:rsid w:val="00273BE6"/>
  </w:style>
  <w:style w:type="character" w:customStyle="1" w:styleId="WW8Num58z5">
    <w:name w:val="WW8Num58z5"/>
    <w:rsid w:val="00273BE6"/>
  </w:style>
  <w:style w:type="character" w:customStyle="1" w:styleId="WW8Num58z6">
    <w:name w:val="WW8Num58z6"/>
    <w:rsid w:val="00273BE6"/>
  </w:style>
  <w:style w:type="character" w:customStyle="1" w:styleId="WW8Num58z7">
    <w:name w:val="WW8Num58z7"/>
    <w:rsid w:val="00273BE6"/>
  </w:style>
  <w:style w:type="character" w:customStyle="1" w:styleId="WW8Num58z8">
    <w:name w:val="WW8Num58z8"/>
    <w:rsid w:val="00273BE6"/>
  </w:style>
  <w:style w:type="character" w:customStyle="1" w:styleId="WW8Num59z0">
    <w:name w:val="WW8Num59z0"/>
    <w:rsid w:val="00273BE6"/>
    <w:rPr>
      <w:rFonts w:ascii="Verdana" w:hAnsi="Verdana" w:cs="Verdana" w:hint="default"/>
      <w:i w:val="0"/>
      <w:sz w:val="20"/>
      <w:szCs w:val="20"/>
    </w:rPr>
  </w:style>
  <w:style w:type="character" w:customStyle="1" w:styleId="WW8Num59z1">
    <w:name w:val="WW8Num59z1"/>
    <w:rsid w:val="00273BE6"/>
  </w:style>
  <w:style w:type="character" w:customStyle="1" w:styleId="WW8Num59z2">
    <w:name w:val="WW8Num59z2"/>
    <w:rsid w:val="00273BE6"/>
  </w:style>
  <w:style w:type="character" w:customStyle="1" w:styleId="WW8Num59z3">
    <w:name w:val="WW8Num59z3"/>
    <w:rsid w:val="00273BE6"/>
  </w:style>
  <w:style w:type="character" w:customStyle="1" w:styleId="WW8Num59z4">
    <w:name w:val="WW8Num59z4"/>
    <w:rsid w:val="00273BE6"/>
  </w:style>
  <w:style w:type="character" w:customStyle="1" w:styleId="WW8Num59z5">
    <w:name w:val="WW8Num59z5"/>
    <w:rsid w:val="00273BE6"/>
  </w:style>
  <w:style w:type="character" w:customStyle="1" w:styleId="WW8Num59z6">
    <w:name w:val="WW8Num59z6"/>
    <w:rsid w:val="00273BE6"/>
  </w:style>
  <w:style w:type="character" w:customStyle="1" w:styleId="WW8Num59z7">
    <w:name w:val="WW8Num59z7"/>
    <w:rsid w:val="00273BE6"/>
  </w:style>
  <w:style w:type="character" w:customStyle="1" w:styleId="WW8Num59z8">
    <w:name w:val="WW8Num59z8"/>
    <w:rsid w:val="00273BE6"/>
  </w:style>
  <w:style w:type="character" w:customStyle="1" w:styleId="WW8Num60z0">
    <w:name w:val="WW8Num60z0"/>
    <w:rsid w:val="00273BE6"/>
    <w:rPr>
      <w:rFonts w:ascii="Verdana" w:hAnsi="Verdana" w:cs="Verdana" w:hint="default"/>
      <w:sz w:val="20"/>
      <w:szCs w:val="20"/>
    </w:rPr>
  </w:style>
  <w:style w:type="character" w:customStyle="1" w:styleId="WW8Num60z1">
    <w:name w:val="WW8Num60z1"/>
    <w:rsid w:val="00273BE6"/>
  </w:style>
  <w:style w:type="character" w:customStyle="1" w:styleId="WW8Num60z2">
    <w:name w:val="WW8Num60z2"/>
    <w:rsid w:val="00273BE6"/>
  </w:style>
  <w:style w:type="character" w:customStyle="1" w:styleId="WW8Num60z3">
    <w:name w:val="WW8Num60z3"/>
    <w:rsid w:val="00273BE6"/>
  </w:style>
  <w:style w:type="character" w:customStyle="1" w:styleId="WW8Num60z4">
    <w:name w:val="WW8Num60z4"/>
    <w:rsid w:val="00273BE6"/>
  </w:style>
  <w:style w:type="character" w:customStyle="1" w:styleId="WW8Num60z5">
    <w:name w:val="WW8Num60z5"/>
    <w:rsid w:val="00273BE6"/>
  </w:style>
  <w:style w:type="character" w:customStyle="1" w:styleId="WW8Num60z6">
    <w:name w:val="WW8Num60z6"/>
    <w:rsid w:val="00273BE6"/>
  </w:style>
  <w:style w:type="character" w:customStyle="1" w:styleId="WW8Num60z7">
    <w:name w:val="WW8Num60z7"/>
    <w:rsid w:val="00273BE6"/>
  </w:style>
  <w:style w:type="character" w:customStyle="1" w:styleId="WW8Num60z8">
    <w:name w:val="WW8Num60z8"/>
    <w:rsid w:val="00273BE6"/>
  </w:style>
  <w:style w:type="character" w:customStyle="1" w:styleId="WW8Num61z0">
    <w:name w:val="WW8Num61z0"/>
    <w:rsid w:val="00273BE6"/>
    <w:rPr>
      <w:rFonts w:ascii="Symbol" w:hAnsi="Symbol" w:cs="Symbol" w:hint="default"/>
    </w:rPr>
  </w:style>
  <w:style w:type="character" w:customStyle="1" w:styleId="WW8Num61z1">
    <w:name w:val="WW8Num61z1"/>
    <w:rsid w:val="00273BE6"/>
    <w:rPr>
      <w:rFonts w:ascii="Courier New" w:hAnsi="Courier New" w:cs="Courier New" w:hint="default"/>
    </w:rPr>
  </w:style>
  <w:style w:type="character" w:customStyle="1" w:styleId="WW8Num61z2">
    <w:name w:val="WW8Num61z2"/>
    <w:rsid w:val="00273BE6"/>
    <w:rPr>
      <w:rFonts w:ascii="Wingdings" w:hAnsi="Wingdings" w:cs="Wingdings" w:hint="default"/>
    </w:rPr>
  </w:style>
  <w:style w:type="character" w:customStyle="1" w:styleId="WW8Num62z0">
    <w:name w:val="WW8Num62z0"/>
    <w:rsid w:val="00273BE6"/>
    <w:rPr>
      <w:rFonts w:hint="default"/>
    </w:rPr>
  </w:style>
  <w:style w:type="character" w:customStyle="1" w:styleId="WW8Num62z1">
    <w:name w:val="WW8Num62z1"/>
    <w:rsid w:val="00273BE6"/>
  </w:style>
  <w:style w:type="character" w:customStyle="1" w:styleId="WW8Num62z2">
    <w:name w:val="WW8Num62z2"/>
    <w:rsid w:val="00273BE6"/>
  </w:style>
  <w:style w:type="character" w:customStyle="1" w:styleId="WW8Num62z3">
    <w:name w:val="WW8Num62z3"/>
    <w:rsid w:val="00273BE6"/>
  </w:style>
  <w:style w:type="character" w:customStyle="1" w:styleId="WW8Num62z4">
    <w:name w:val="WW8Num62z4"/>
    <w:rsid w:val="00273BE6"/>
  </w:style>
  <w:style w:type="character" w:customStyle="1" w:styleId="WW8Num62z5">
    <w:name w:val="WW8Num62z5"/>
    <w:rsid w:val="00273BE6"/>
  </w:style>
  <w:style w:type="character" w:customStyle="1" w:styleId="WW8Num62z6">
    <w:name w:val="WW8Num62z6"/>
    <w:rsid w:val="00273BE6"/>
  </w:style>
  <w:style w:type="character" w:customStyle="1" w:styleId="WW8Num62z7">
    <w:name w:val="WW8Num62z7"/>
    <w:rsid w:val="00273BE6"/>
  </w:style>
  <w:style w:type="character" w:customStyle="1" w:styleId="WW8Num62z8">
    <w:name w:val="WW8Num62z8"/>
    <w:rsid w:val="00273BE6"/>
  </w:style>
  <w:style w:type="character" w:customStyle="1" w:styleId="WW8Num63z0">
    <w:name w:val="WW8Num63z0"/>
    <w:rsid w:val="00273BE6"/>
    <w:rPr>
      <w:rFonts w:hint="default"/>
      <w:b/>
      <w:i w:val="0"/>
    </w:rPr>
  </w:style>
  <w:style w:type="character" w:customStyle="1" w:styleId="WW8Num63z1">
    <w:name w:val="WW8Num63z1"/>
    <w:rsid w:val="00273BE6"/>
  </w:style>
  <w:style w:type="character" w:customStyle="1" w:styleId="WW8Num63z2">
    <w:name w:val="WW8Num63z2"/>
    <w:rsid w:val="00273BE6"/>
  </w:style>
  <w:style w:type="character" w:customStyle="1" w:styleId="WW8Num63z3">
    <w:name w:val="WW8Num63z3"/>
    <w:rsid w:val="00273BE6"/>
  </w:style>
  <w:style w:type="character" w:customStyle="1" w:styleId="WW8Num63z4">
    <w:name w:val="WW8Num63z4"/>
    <w:rsid w:val="00273BE6"/>
  </w:style>
  <w:style w:type="character" w:customStyle="1" w:styleId="WW8Num63z5">
    <w:name w:val="WW8Num63z5"/>
    <w:rsid w:val="00273BE6"/>
  </w:style>
  <w:style w:type="character" w:customStyle="1" w:styleId="WW8Num63z6">
    <w:name w:val="WW8Num63z6"/>
    <w:rsid w:val="00273BE6"/>
  </w:style>
  <w:style w:type="character" w:customStyle="1" w:styleId="WW8Num63z7">
    <w:name w:val="WW8Num63z7"/>
    <w:rsid w:val="00273BE6"/>
  </w:style>
  <w:style w:type="character" w:customStyle="1" w:styleId="WW8Num63z8">
    <w:name w:val="WW8Num63z8"/>
    <w:rsid w:val="00273BE6"/>
  </w:style>
  <w:style w:type="character" w:customStyle="1" w:styleId="WW8Num64z0">
    <w:name w:val="WW8Num64z0"/>
    <w:rsid w:val="00273BE6"/>
    <w:rPr>
      <w:rFonts w:hint="default"/>
    </w:rPr>
  </w:style>
  <w:style w:type="character" w:customStyle="1" w:styleId="WW8Num64z1">
    <w:name w:val="WW8Num64z1"/>
    <w:rsid w:val="00273BE6"/>
  </w:style>
  <w:style w:type="character" w:customStyle="1" w:styleId="WW8Num64z2">
    <w:name w:val="WW8Num64z2"/>
    <w:rsid w:val="00273BE6"/>
  </w:style>
  <w:style w:type="character" w:customStyle="1" w:styleId="WW8Num64z3">
    <w:name w:val="WW8Num64z3"/>
    <w:rsid w:val="00273BE6"/>
  </w:style>
  <w:style w:type="character" w:customStyle="1" w:styleId="WW8Num64z4">
    <w:name w:val="WW8Num64z4"/>
    <w:rsid w:val="00273BE6"/>
  </w:style>
  <w:style w:type="character" w:customStyle="1" w:styleId="WW8Num64z5">
    <w:name w:val="WW8Num64z5"/>
    <w:rsid w:val="00273BE6"/>
  </w:style>
  <w:style w:type="character" w:customStyle="1" w:styleId="WW8Num64z6">
    <w:name w:val="WW8Num64z6"/>
    <w:rsid w:val="00273BE6"/>
  </w:style>
  <w:style w:type="character" w:customStyle="1" w:styleId="WW8Num64z7">
    <w:name w:val="WW8Num64z7"/>
    <w:rsid w:val="00273BE6"/>
  </w:style>
  <w:style w:type="character" w:customStyle="1" w:styleId="WW8Num64z8">
    <w:name w:val="WW8Num64z8"/>
    <w:rsid w:val="00273BE6"/>
  </w:style>
  <w:style w:type="character" w:customStyle="1" w:styleId="WW8Num65z0">
    <w:name w:val="WW8Num65z0"/>
    <w:rsid w:val="00273BE6"/>
    <w:rPr>
      <w:rFonts w:ascii="Verdana" w:hAnsi="Verdana" w:cs="Verdana" w:hint="default"/>
      <w:color w:val="auto"/>
      <w:sz w:val="20"/>
      <w:szCs w:val="20"/>
    </w:rPr>
  </w:style>
  <w:style w:type="character" w:customStyle="1" w:styleId="WW8Num66z0">
    <w:name w:val="WW8Num66z0"/>
    <w:rsid w:val="00273BE6"/>
    <w:rPr>
      <w:rFonts w:hint="default"/>
    </w:rPr>
  </w:style>
  <w:style w:type="character" w:customStyle="1" w:styleId="WW8Num66z1">
    <w:name w:val="WW8Num66z1"/>
    <w:rsid w:val="00273BE6"/>
  </w:style>
  <w:style w:type="character" w:customStyle="1" w:styleId="WW8Num66z2">
    <w:name w:val="WW8Num66z2"/>
    <w:rsid w:val="00273BE6"/>
  </w:style>
  <w:style w:type="character" w:customStyle="1" w:styleId="WW8Num66z3">
    <w:name w:val="WW8Num66z3"/>
    <w:rsid w:val="00273BE6"/>
  </w:style>
  <w:style w:type="character" w:customStyle="1" w:styleId="WW8Num66z4">
    <w:name w:val="WW8Num66z4"/>
    <w:rsid w:val="00273BE6"/>
  </w:style>
  <w:style w:type="character" w:customStyle="1" w:styleId="WW8Num66z5">
    <w:name w:val="WW8Num66z5"/>
    <w:rsid w:val="00273BE6"/>
  </w:style>
  <w:style w:type="character" w:customStyle="1" w:styleId="WW8Num66z6">
    <w:name w:val="WW8Num66z6"/>
    <w:rsid w:val="00273BE6"/>
  </w:style>
  <w:style w:type="character" w:customStyle="1" w:styleId="WW8Num66z7">
    <w:name w:val="WW8Num66z7"/>
    <w:rsid w:val="00273BE6"/>
  </w:style>
  <w:style w:type="character" w:customStyle="1" w:styleId="WW8Num66z8">
    <w:name w:val="WW8Num66z8"/>
    <w:rsid w:val="00273BE6"/>
  </w:style>
  <w:style w:type="character" w:customStyle="1" w:styleId="WW8Num67z0">
    <w:name w:val="WW8Num67z0"/>
    <w:rsid w:val="00273BE6"/>
    <w:rPr>
      <w:rFonts w:ascii="Verdana" w:hAnsi="Verdana" w:cs="Verdana" w:hint="default"/>
      <w:sz w:val="20"/>
    </w:rPr>
  </w:style>
  <w:style w:type="character" w:customStyle="1" w:styleId="WW8Num67z1">
    <w:name w:val="WW8Num67z1"/>
    <w:rsid w:val="00273BE6"/>
  </w:style>
  <w:style w:type="character" w:customStyle="1" w:styleId="WW8Num67z2">
    <w:name w:val="WW8Num67z2"/>
    <w:rsid w:val="00273BE6"/>
  </w:style>
  <w:style w:type="character" w:customStyle="1" w:styleId="WW8Num67z3">
    <w:name w:val="WW8Num67z3"/>
    <w:rsid w:val="00273BE6"/>
  </w:style>
  <w:style w:type="character" w:customStyle="1" w:styleId="WW8Num67z4">
    <w:name w:val="WW8Num67z4"/>
    <w:rsid w:val="00273BE6"/>
  </w:style>
  <w:style w:type="character" w:customStyle="1" w:styleId="WW8Num67z5">
    <w:name w:val="WW8Num67z5"/>
    <w:rsid w:val="00273BE6"/>
  </w:style>
  <w:style w:type="character" w:customStyle="1" w:styleId="WW8Num67z6">
    <w:name w:val="WW8Num67z6"/>
    <w:rsid w:val="00273BE6"/>
  </w:style>
  <w:style w:type="character" w:customStyle="1" w:styleId="WW8Num67z7">
    <w:name w:val="WW8Num67z7"/>
    <w:rsid w:val="00273BE6"/>
  </w:style>
  <w:style w:type="character" w:customStyle="1" w:styleId="WW8Num67z8">
    <w:name w:val="WW8Num67z8"/>
    <w:rsid w:val="00273BE6"/>
  </w:style>
  <w:style w:type="character" w:customStyle="1" w:styleId="WW8Num68z0">
    <w:name w:val="WW8Num68z0"/>
    <w:rsid w:val="00273BE6"/>
    <w:rPr>
      <w:rFonts w:ascii="Verdana" w:hAnsi="Verdana" w:cs="Verdana" w:hint="default"/>
      <w:sz w:val="20"/>
    </w:rPr>
  </w:style>
  <w:style w:type="character" w:customStyle="1" w:styleId="WW8Num68z1">
    <w:name w:val="WW8Num68z1"/>
    <w:rsid w:val="00273BE6"/>
  </w:style>
  <w:style w:type="character" w:customStyle="1" w:styleId="WW8Num68z2">
    <w:name w:val="WW8Num68z2"/>
    <w:rsid w:val="00273BE6"/>
  </w:style>
  <w:style w:type="character" w:customStyle="1" w:styleId="WW8Num68z3">
    <w:name w:val="WW8Num68z3"/>
    <w:rsid w:val="00273BE6"/>
  </w:style>
  <w:style w:type="character" w:customStyle="1" w:styleId="WW8Num68z4">
    <w:name w:val="WW8Num68z4"/>
    <w:rsid w:val="00273BE6"/>
  </w:style>
  <w:style w:type="character" w:customStyle="1" w:styleId="WW8Num68z5">
    <w:name w:val="WW8Num68z5"/>
    <w:rsid w:val="00273BE6"/>
  </w:style>
  <w:style w:type="character" w:customStyle="1" w:styleId="WW8Num68z6">
    <w:name w:val="WW8Num68z6"/>
    <w:rsid w:val="00273BE6"/>
  </w:style>
  <w:style w:type="character" w:customStyle="1" w:styleId="WW8Num68z7">
    <w:name w:val="WW8Num68z7"/>
    <w:rsid w:val="00273BE6"/>
  </w:style>
  <w:style w:type="character" w:customStyle="1" w:styleId="WW8Num68z8">
    <w:name w:val="WW8Num68z8"/>
    <w:rsid w:val="00273BE6"/>
  </w:style>
  <w:style w:type="character" w:customStyle="1" w:styleId="WW8Num69z0">
    <w:name w:val="WW8Num69z0"/>
    <w:rsid w:val="00273BE6"/>
    <w:rPr>
      <w:rFonts w:ascii="Verdana" w:eastAsia="Verdana" w:hAnsi="Verdana" w:cs="Verdana" w:hint="default"/>
      <w:sz w:val="20"/>
      <w:szCs w:val="20"/>
    </w:rPr>
  </w:style>
  <w:style w:type="character" w:customStyle="1" w:styleId="WW8Num69z1">
    <w:name w:val="WW8Num69z1"/>
    <w:rsid w:val="00273BE6"/>
  </w:style>
  <w:style w:type="character" w:customStyle="1" w:styleId="WW8Num69z2">
    <w:name w:val="WW8Num69z2"/>
    <w:rsid w:val="00273BE6"/>
  </w:style>
  <w:style w:type="character" w:customStyle="1" w:styleId="WW8Num69z3">
    <w:name w:val="WW8Num69z3"/>
    <w:rsid w:val="00273BE6"/>
  </w:style>
  <w:style w:type="character" w:customStyle="1" w:styleId="WW8Num69z4">
    <w:name w:val="WW8Num69z4"/>
    <w:rsid w:val="00273BE6"/>
  </w:style>
  <w:style w:type="character" w:customStyle="1" w:styleId="WW8Num69z5">
    <w:name w:val="WW8Num69z5"/>
    <w:rsid w:val="00273BE6"/>
  </w:style>
  <w:style w:type="character" w:customStyle="1" w:styleId="WW8Num69z6">
    <w:name w:val="WW8Num69z6"/>
    <w:rsid w:val="00273BE6"/>
  </w:style>
  <w:style w:type="character" w:customStyle="1" w:styleId="WW8Num69z7">
    <w:name w:val="WW8Num69z7"/>
    <w:rsid w:val="00273BE6"/>
  </w:style>
  <w:style w:type="character" w:customStyle="1" w:styleId="WW8Num69z8">
    <w:name w:val="WW8Num69z8"/>
    <w:rsid w:val="00273BE6"/>
  </w:style>
  <w:style w:type="character" w:customStyle="1" w:styleId="WW8Num70z0">
    <w:name w:val="WW8Num70z0"/>
    <w:rsid w:val="00273BE6"/>
    <w:rPr>
      <w:rFonts w:ascii="Verdana" w:hAnsi="Verdana" w:cs="Verdana" w:hint="default"/>
      <w:sz w:val="20"/>
      <w:szCs w:val="20"/>
    </w:rPr>
  </w:style>
  <w:style w:type="character" w:customStyle="1" w:styleId="WW8Num70z1">
    <w:name w:val="WW8Num70z1"/>
    <w:rsid w:val="00273BE6"/>
  </w:style>
  <w:style w:type="character" w:customStyle="1" w:styleId="WW8Num70z2">
    <w:name w:val="WW8Num70z2"/>
    <w:rsid w:val="00273BE6"/>
  </w:style>
  <w:style w:type="character" w:customStyle="1" w:styleId="WW8Num70z3">
    <w:name w:val="WW8Num70z3"/>
    <w:rsid w:val="00273BE6"/>
  </w:style>
  <w:style w:type="character" w:customStyle="1" w:styleId="WW8Num70z4">
    <w:name w:val="WW8Num70z4"/>
    <w:rsid w:val="00273BE6"/>
  </w:style>
  <w:style w:type="character" w:customStyle="1" w:styleId="WW8Num70z5">
    <w:name w:val="WW8Num70z5"/>
    <w:rsid w:val="00273BE6"/>
  </w:style>
  <w:style w:type="character" w:customStyle="1" w:styleId="WW8Num70z6">
    <w:name w:val="WW8Num70z6"/>
    <w:rsid w:val="00273BE6"/>
  </w:style>
  <w:style w:type="character" w:customStyle="1" w:styleId="WW8Num70z7">
    <w:name w:val="WW8Num70z7"/>
    <w:rsid w:val="00273BE6"/>
  </w:style>
  <w:style w:type="character" w:customStyle="1" w:styleId="WW8Num70z8">
    <w:name w:val="WW8Num70z8"/>
    <w:rsid w:val="00273BE6"/>
  </w:style>
  <w:style w:type="character" w:customStyle="1" w:styleId="WW8Num71z0">
    <w:name w:val="WW8Num71z0"/>
    <w:rsid w:val="00273BE6"/>
    <w:rPr>
      <w:rFonts w:ascii="Verdana" w:eastAsia="Verdana" w:hAnsi="Verdana" w:cs="Verdana" w:hint="default"/>
      <w:sz w:val="20"/>
      <w:szCs w:val="20"/>
    </w:rPr>
  </w:style>
  <w:style w:type="character" w:customStyle="1" w:styleId="WW8Num71z1">
    <w:name w:val="WW8Num71z1"/>
    <w:rsid w:val="00273BE6"/>
  </w:style>
  <w:style w:type="character" w:customStyle="1" w:styleId="WW8Num71z2">
    <w:name w:val="WW8Num71z2"/>
    <w:rsid w:val="00273BE6"/>
  </w:style>
  <w:style w:type="character" w:customStyle="1" w:styleId="WW8Num71z3">
    <w:name w:val="WW8Num71z3"/>
    <w:rsid w:val="00273BE6"/>
  </w:style>
  <w:style w:type="character" w:customStyle="1" w:styleId="WW8Num71z4">
    <w:name w:val="WW8Num71z4"/>
    <w:rsid w:val="00273BE6"/>
  </w:style>
  <w:style w:type="character" w:customStyle="1" w:styleId="WW8Num71z5">
    <w:name w:val="WW8Num71z5"/>
    <w:rsid w:val="00273BE6"/>
  </w:style>
  <w:style w:type="character" w:customStyle="1" w:styleId="WW8Num71z6">
    <w:name w:val="WW8Num71z6"/>
    <w:rsid w:val="00273BE6"/>
  </w:style>
  <w:style w:type="character" w:customStyle="1" w:styleId="WW8Num71z7">
    <w:name w:val="WW8Num71z7"/>
    <w:rsid w:val="00273BE6"/>
  </w:style>
  <w:style w:type="character" w:customStyle="1" w:styleId="WW8Num71z8">
    <w:name w:val="WW8Num71z8"/>
    <w:rsid w:val="00273BE6"/>
  </w:style>
  <w:style w:type="character" w:customStyle="1" w:styleId="Domylnaczcionkaakapitu2">
    <w:name w:val="Domyślna czcionka akapitu2"/>
    <w:rsid w:val="00273BE6"/>
  </w:style>
  <w:style w:type="character" w:customStyle="1" w:styleId="WW8Num17z2">
    <w:name w:val="WW8Num17z2"/>
    <w:rsid w:val="00273BE6"/>
  </w:style>
  <w:style w:type="character" w:customStyle="1" w:styleId="WW8Num27z1">
    <w:name w:val="WW8Num27z1"/>
    <w:rsid w:val="00273BE6"/>
  </w:style>
  <w:style w:type="character" w:customStyle="1" w:styleId="WW8Num27z2">
    <w:name w:val="WW8Num27z2"/>
    <w:rsid w:val="00273BE6"/>
  </w:style>
  <w:style w:type="character" w:customStyle="1" w:styleId="WW8Num27z3">
    <w:name w:val="WW8Num27z3"/>
    <w:rsid w:val="00273BE6"/>
  </w:style>
  <w:style w:type="character" w:customStyle="1" w:styleId="WW8Num27z4">
    <w:name w:val="WW8Num27z4"/>
    <w:rsid w:val="00273BE6"/>
  </w:style>
  <w:style w:type="character" w:customStyle="1" w:styleId="WW8Num27z5">
    <w:name w:val="WW8Num27z5"/>
    <w:rsid w:val="00273BE6"/>
  </w:style>
  <w:style w:type="character" w:customStyle="1" w:styleId="WW8Num27z6">
    <w:name w:val="WW8Num27z6"/>
    <w:rsid w:val="00273BE6"/>
  </w:style>
  <w:style w:type="character" w:customStyle="1" w:styleId="WW8Num27z7">
    <w:name w:val="WW8Num27z7"/>
    <w:rsid w:val="00273BE6"/>
  </w:style>
  <w:style w:type="character" w:customStyle="1" w:styleId="WW8Num27z8">
    <w:name w:val="WW8Num27z8"/>
    <w:rsid w:val="00273BE6"/>
  </w:style>
  <w:style w:type="character" w:customStyle="1" w:styleId="WW8Num34z1">
    <w:name w:val="WW8Num34z1"/>
    <w:rsid w:val="00273BE6"/>
  </w:style>
  <w:style w:type="character" w:customStyle="1" w:styleId="WW8Num35z2">
    <w:name w:val="WW8Num35z2"/>
    <w:rsid w:val="00273BE6"/>
  </w:style>
  <w:style w:type="character" w:customStyle="1" w:styleId="WW8Num35z3">
    <w:name w:val="WW8Num35z3"/>
    <w:rsid w:val="00273BE6"/>
  </w:style>
  <w:style w:type="character" w:customStyle="1" w:styleId="WW8Num35z4">
    <w:name w:val="WW8Num35z4"/>
    <w:rsid w:val="00273BE6"/>
  </w:style>
  <w:style w:type="character" w:customStyle="1" w:styleId="WW8Num35z5">
    <w:name w:val="WW8Num35z5"/>
    <w:rsid w:val="00273BE6"/>
  </w:style>
  <w:style w:type="character" w:customStyle="1" w:styleId="WW8Num35z6">
    <w:name w:val="WW8Num35z6"/>
    <w:rsid w:val="00273BE6"/>
  </w:style>
  <w:style w:type="character" w:customStyle="1" w:styleId="WW8Num35z7">
    <w:name w:val="WW8Num35z7"/>
    <w:rsid w:val="00273BE6"/>
  </w:style>
  <w:style w:type="character" w:customStyle="1" w:styleId="WW8Num35z8">
    <w:name w:val="WW8Num35z8"/>
    <w:rsid w:val="00273BE6"/>
  </w:style>
  <w:style w:type="character" w:customStyle="1" w:styleId="WW8Num36z2">
    <w:name w:val="WW8Num36z2"/>
    <w:rsid w:val="00273BE6"/>
  </w:style>
  <w:style w:type="character" w:customStyle="1" w:styleId="WW8Num36z4">
    <w:name w:val="WW8Num36z4"/>
    <w:rsid w:val="00273BE6"/>
  </w:style>
  <w:style w:type="character" w:customStyle="1" w:styleId="WW8Num36z5">
    <w:name w:val="WW8Num36z5"/>
    <w:rsid w:val="00273BE6"/>
  </w:style>
  <w:style w:type="character" w:customStyle="1" w:styleId="WW8Num36z6">
    <w:name w:val="WW8Num36z6"/>
    <w:rsid w:val="00273BE6"/>
  </w:style>
  <w:style w:type="character" w:customStyle="1" w:styleId="WW8Num36z7">
    <w:name w:val="WW8Num36z7"/>
    <w:rsid w:val="00273BE6"/>
  </w:style>
  <w:style w:type="character" w:customStyle="1" w:styleId="WW8Num36z8">
    <w:name w:val="WW8Num36z8"/>
    <w:rsid w:val="00273BE6"/>
  </w:style>
  <w:style w:type="character" w:customStyle="1" w:styleId="WW8Num42z1">
    <w:name w:val="WW8Num42z1"/>
    <w:rsid w:val="00273BE6"/>
    <w:rPr>
      <w:rFonts w:ascii="OpenSymbol" w:hAnsi="OpenSymbol" w:cs="OpenSymbol"/>
    </w:rPr>
  </w:style>
  <w:style w:type="character" w:customStyle="1" w:styleId="WW8Num47z1">
    <w:name w:val="WW8Num47z1"/>
    <w:rsid w:val="00273BE6"/>
    <w:rPr>
      <w:rFonts w:ascii="OpenSymbol" w:hAnsi="OpenSymbol" w:cs="OpenSymbol"/>
    </w:rPr>
  </w:style>
  <w:style w:type="character" w:customStyle="1" w:styleId="Absatz-Standardschriftart">
    <w:name w:val="Absatz-Standardschriftart"/>
    <w:rsid w:val="00273BE6"/>
  </w:style>
  <w:style w:type="character" w:customStyle="1" w:styleId="WW-Absatz-Standardschriftart">
    <w:name w:val="WW-Absatz-Standardschriftart"/>
    <w:rsid w:val="00273BE6"/>
  </w:style>
  <w:style w:type="character" w:customStyle="1" w:styleId="WW-Absatz-Standardschriftart1">
    <w:name w:val="WW-Absatz-Standardschriftart1"/>
    <w:rsid w:val="00273BE6"/>
  </w:style>
  <w:style w:type="character" w:customStyle="1" w:styleId="WW-Absatz-Standardschriftart11">
    <w:name w:val="WW-Absatz-Standardschriftart11"/>
    <w:rsid w:val="00273BE6"/>
  </w:style>
  <w:style w:type="character" w:customStyle="1" w:styleId="WW-Absatz-Standardschriftart111">
    <w:name w:val="WW-Absatz-Standardschriftart111"/>
    <w:rsid w:val="00273BE6"/>
  </w:style>
  <w:style w:type="character" w:customStyle="1" w:styleId="WW-Absatz-Standardschriftart1111">
    <w:name w:val="WW-Absatz-Standardschriftart1111"/>
    <w:rsid w:val="00273BE6"/>
  </w:style>
  <w:style w:type="character" w:customStyle="1" w:styleId="WW8Num21z1">
    <w:name w:val="WW8Num21z1"/>
    <w:rsid w:val="00273BE6"/>
    <w:rPr>
      <w:rFonts w:cs="Times New Roman"/>
    </w:rPr>
  </w:style>
  <w:style w:type="character" w:customStyle="1" w:styleId="WW-Absatz-Standardschriftart11111">
    <w:name w:val="WW-Absatz-Standardschriftart11111"/>
    <w:rsid w:val="00273BE6"/>
  </w:style>
  <w:style w:type="character" w:customStyle="1" w:styleId="WW-Absatz-Standardschriftart111111">
    <w:name w:val="WW-Absatz-Standardschriftart111111"/>
    <w:rsid w:val="00273BE6"/>
  </w:style>
  <w:style w:type="character" w:customStyle="1" w:styleId="WW-Absatz-Standardschriftart1111111">
    <w:name w:val="WW-Absatz-Standardschriftart1111111"/>
    <w:rsid w:val="00273BE6"/>
  </w:style>
  <w:style w:type="character" w:customStyle="1" w:styleId="WW8Num3z1">
    <w:name w:val="WW8Num3z1"/>
    <w:rsid w:val="00273BE6"/>
    <w:rPr>
      <w:rFonts w:ascii="Courier New" w:hAnsi="Courier New" w:cs="Wingdings"/>
    </w:rPr>
  </w:style>
  <w:style w:type="character" w:customStyle="1" w:styleId="WW8Num3z2">
    <w:name w:val="WW8Num3z2"/>
    <w:rsid w:val="00273BE6"/>
    <w:rPr>
      <w:rFonts w:cs="Times New Roman"/>
    </w:rPr>
  </w:style>
  <w:style w:type="character" w:customStyle="1" w:styleId="WW8Num8z1">
    <w:name w:val="WW8Num8z1"/>
    <w:rsid w:val="00273BE6"/>
    <w:rPr>
      <w:rFonts w:ascii="Verdana" w:hAnsi="Verdana" w:cs="Verdana"/>
      <w:sz w:val="20"/>
      <w:szCs w:val="20"/>
    </w:rPr>
  </w:style>
  <w:style w:type="character" w:customStyle="1" w:styleId="WW8Num18z1">
    <w:name w:val="WW8Num18z1"/>
    <w:rsid w:val="00273BE6"/>
    <w:rPr>
      <w:rFonts w:cs="Verdana"/>
    </w:rPr>
  </w:style>
  <w:style w:type="character" w:customStyle="1" w:styleId="WW8Num22z1">
    <w:name w:val="WW8Num22z1"/>
    <w:rsid w:val="00273BE6"/>
    <w:rPr>
      <w:rFonts w:cs="Times New Roman"/>
    </w:rPr>
  </w:style>
  <w:style w:type="character" w:customStyle="1" w:styleId="WW8Num37z2">
    <w:name w:val="WW8Num37z2"/>
    <w:rsid w:val="00273BE6"/>
    <w:rPr>
      <w:rFonts w:cs="Times New Roman"/>
    </w:rPr>
  </w:style>
  <w:style w:type="character" w:customStyle="1" w:styleId="WW8Num47z2">
    <w:name w:val="WW8Num47z2"/>
    <w:rsid w:val="00273BE6"/>
    <w:rPr>
      <w:rFonts w:cs="Times New Roman"/>
    </w:rPr>
  </w:style>
  <w:style w:type="character" w:customStyle="1" w:styleId="WW8Num18z2">
    <w:name w:val="WW8Num18z2"/>
    <w:rsid w:val="00273BE6"/>
  </w:style>
  <w:style w:type="character" w:customStyle="1" w:styleId="WW8Num37z3">
    <w:name w:val="WW8Num37z3"/>
    <w:rsid w:val="00273BE6"/>
  </w:style>
  <w:style w:type="character" w:customStyle="1" w:styleId="WW8Num37z4">
    <w:name w:val="WW8Num37z4"/>
    <w:rsid w:val="00273BE6"/>
  </w:style>
  <w:style w:type="character" w:customStyle="1" w:styleId="WW8Num37z5">
    <w:name w:val="WW8Num37z5"/>
    <w:rsid w:val="00273BE6"/>
  </w:style>
  <w:style w:type="character" w:customStyle="1" w:styleId="WW8Num37z6">
    <w:name w:val="WW8Num37z6"/>
    <w:rsid w:val="00273BE6"/>
  </w:style>
  <w:style w:type="character" w:customStyle="1" w:styleId="WW8Num37z7">
    <w:name w:val="WW8Num37z7"/>
    <w:rsid w:val="00273BE6"/>
  </w:style>
  <w:style w:type="character" w:customStyle="1" w:styleId="WW8Num37z8">
    <w:name w:val="WW8Num37z8"/>
    <w:rsid w:val="00273BE6"/>
  </w:style>
  <w:style w:type="character" w:customStyle="1" w:styleId="WW8Num38z2">
    <w:name w:val="WW8Num38z2"/>
    <w:rsid w:val="00273BE6"/>
  </w:style>
  <w:style w:type="character" w:customStyle="1" w:styleId="WW8Num38z3">
    <w:name w:val="WW8Num38z3"/>
    <w:rsid w:val="00273BE6"/>
  </w:style>
  <w:style w:type="character" w:customStyle="1" w:styleId="WW8Num38z4">
    <w:name w:val="WW8Num38z4"/>
    <w:rsid w:val="00273BE6"/>
  </w:style>
  <w:style w:type="character" w:customStyle="1" w:styleId="WW8Num38z5">
    <w:name w:val="WW8Num38z5"/>
    <w:rsid w:val="00273BE6"/>
  </w:style>
  <w:style w:type="character" w:customStyle="1" w:styleId="WW8Num38z6">
    <w:name w:val="WW8Num38z6"/>
    <w:rsid w:val="00273BE6"/>
  </w:style>
  <w:style w:type="character" w:customStyle="1" w:styleId="WW8Num38z7">
    <w:name w:val="WW8Num38z7"/>
    <w:rsid w:val="00273BE6"/>
  </w:style>
  <w:style w:type="character" w:customStyle="1" w:styleId="WW8Num38z8">
    <w:name w:val="WW8Num38z8"/>
    <w:rsid w:val="00273BE6"/>
  </w:style>
  <w:style w:type="character" w:customStyle="1" w:styleId="WW8Num39z2">
    <w:name w:val="WW8Num39z2"/>
    <w:rsid w:val="00273BE6"/>
  </w:style>
  <w:style w:type="character" w:customStyle="1" w:styleId="WW8Num39z3">
    <w:name w:val="WW8Num39z3"/>
    <w:rsid w:val="00273BE6"/>
  </w:style>
  <w:style w:type="character" w:customStyle="1" w:styleId="WW8Num39z4">
    <w:name w:val="WW8Num39z4"/>
    <w:rsid w:val="00273BE6"/>
  </w:style>
  <w:style w:type="character" w:customStyle="1" w:styleId="WW8Num39z5">
    <w:name w:val="WW8Num39z5"/>
    <w:rsid w:val="00273BE6"/>
  </w:style>
  <w:style w:type="character" w:customStyle="1" w:styleId="WW8Num39z6">
    <w:name w:val="WW8Num39z6"/>
    <w:rsid w:val="00273BE6"/>
  </w:style>
  <w:style w:type="character" w:customStyle="1" w:styleId="WW8Num39z7">
    <w:name w:val="WW8Num39z7"/>
    <w:rsid w:val="00273BE6"/>
  </w:style>
  <w:style w:type="character" w:customStyle="1" w:styleId="WW8Num39z8">
    <w:name w:val="WW8Num39z8"/>
    <w:rsid w:val="00273BE6"/>
  </w:style>
  <w:style w:type="character" w:customStyle="1" w:styleId="WW8Num47z3">
    <w:name w:val="WW8Num47z3"/>
    <w:rsid w:val="00273BE6"/>
  </w:style>
  <w:style w:type="character" w:customStyle="1" w:styleId="WW8Num47z4">
    <w:name w:val="WW8Num47z4"/>
    <w:rsid w:val="00273BE6"/>
  </w:style>
  <w:style w:type="character" w:customStyle="1" w:styleId="WW8Num47z5">
    <w:name w:val="WW8Num47z5"/>
    <w:rsid w:val="00273BE6"/>
  </w:style>
  <w:style w:type="character" w:customStyle="1" w:styleId="WW8Num47z6">
    <w:name w:val="WW8Num47z6"/>
    <w:rsid w:val="00273BE6"/>
  </w:style>
  <w:style w:type="character" w:customStyle="1" w:styleId="WW8Num47z7">
    <w:name w:val="WW8Num47z7"/>
    <w:rsid w:val="00273BE6"/>
  </w:style>
  <w:style w:type="character" w:customStyle="1" w:styleId="WW8Num47z8">
    <w:name w:val="WW8Num47z8"/>
    <w:rsid w:val="00273BE6"/>
  </w:style>
  <w:style w:type="character" w:customStyle="1" w:styleId="WW8Num4z2">
    <w:name w:val="WW8Num4z2"/>
    <w:rsid w:val="00273BE6"/>
    <w:rPr>
      <w:rFonts w:cs="Times New Roman"/>
    </w:rPr>
  </w:style>
  <w:style w:type="character" w:customStyle="1" w:styleId="WW8Num9z1">
    <w:name w:val="WW8Num9z1"/>
    <w:rsid w:val="00273BE6"/>
    <w:rPr>
      <w:rFonts w:ascii="Verdana" w:hAnsi="Verdana" w:cs="Verdana"/>
      <w:sz w:val="20"/>
      <w:szCs w:val="20"/>
    </w:rPr>
  </w:style>
  <w:style w:type="character" w:customStyle="1" w:styleId="WW8Num19z1">
    <w:name w:val="WW8Num19z1"/>
    <w:rsid w:val="00273BE6"/>
    <w:rPr>
      <w:rFonts w:cs="Verdana"/>
    </w:rPr>
  </w:style>
  <w:style w:type="character" w:customStyle="1" w:styleId="WW8Num40z2">
    <w:name w:val="WW8Num40z2"/>
    <w:rsid w:val="00273BE6"/>
  </w:style>
  <w:style w:type="character" w:customStyle="1" w:styleId="WW8Num40z3">
    <w:name w:val="WW8Num40z3"/>
    <w:rsid w:val="00273BE6"/>
  </w:style>
  <w:style w:type="character" w:customStyle="1" w:styleId="WW8Num40z4">
    <w:name w:val="WW8Num40z4"/>
    <w:rsid w:val="00273BE6"/>
  </w:style>
  <w:style w:type="character" w:customStyle="1" w:styleId="WW8Num40z5">
    <w:name w:val="WW8Num40z5"/>
    <w:rsid w:val="00273BE6"/>
  </w:style>
  <w:style w:type="character" w:customStyle="1" w:styleId="WW8Num40z6">
    <w:name w:val="WW8Num40z6"/>
    <w:rsid w:val="00273BE6"/>
  </w:style>
  <w:style w:type="character" w:customStyle="1" w:styleId="WW8Num40z7">
    <w:name w:val="WW8Num40z7"/>
    <w:rsid w:val="00273BE6"/>
  </w:style>
  <w:style w:type="character" w:customStyle="1" w:styleId="WW8Num40z8">
    <w:name w:val="WW8Num40z8"/>
    <w:rsid w:val="00273BE6"/>
  </w:style>
  <w:style w:type="character" w:customStyle="1" w:styleId="WW8Num19z2">
    <w:name w:val="WW8Num19z2"/>
    <w:rsid w:val="00273BE6"/>
    <w:rPr>
      <w:rFonts w:cs="Times New Roman"/>
      <w:b w:val="0"/>
      <w:i w:val="0"/>
    </w:rPr>
  </w:style>
  <w:style w:type="character" w:customStyle="1" w:styleId="WW8Num42z2">
    <w:name w:val="WW8Num42z2"/>
    <w:rsid w:val="00273BE6"/>
    <w:rPr>
      <w:rFonts w:cs="Times New Roman"/>
    </w:rPr>
  </w:style>
  <w:style w:type="character" w:customStyle="1" w:styleId="WW8Num42z3">
    <w:name w:val="WW8Num42z3"/>
    <w:rsid w:val="00273BE6"/>
  </w:style>
  <w:style w:type="character" w:customStyle="1" w:styleId="WW8Num42z4">
    <w:name w:val="WW8Num42z4"/>
    <w:rsid w:val="00273BE6"/>
  </w:style>
  <w:style w:type="character" w:customStyle="1" w:styleId="WW8Num42z5">
    <w:name w:val="WW8Num42z5"/>
    <w:rsid w:val="00273BE6"/>
  </w:style>
  <w:style w:type="character" w:customStyle="1" w:styleId="WW8Num42z6">
    <w:name w:val="WW8Num42z6"/>
    <w:rsid w:val="00273BE6"/>
  </w:style>
  <w:style w:type="character" w:customStyle="1" w:styleId="WW8Num42z7">
    <w:name w:val="WW8Num42z7"/>
    <w:rsid w:val="00273BE6"/>
  </w:style>
  <w:style w:type="character" w:customStyle="1" w:styleId="WW8Num42z8">
    <w:name w:val="WW8Num42z8"/>
    <w:rsid w:val="00273BE6"/>
  </w:style>
  <w:style w:type="character" w:customStyle="1" w:styleId="WW8Num20z2">
    <w:name w:val="WW8Num20z2"/>
    <w:rsid w:val="00273BE6"/>
    <w:rPr>
      <w:rFonts w:cs="Times New Roman"/>
      <w:b w:val="0"/>
      <w:i w:val="0"/>
    </w:rPr>
  </w:style>
  <w:style w:type="character" w:customStyle="1" w:styleId="WW8Num20z1">
    <w:name w:val="WW8Num20z1"/>
    <w:rsid w:val="00273BE6"/>
    <w:rPr>
      <w:rFonts w:cs="Times New Roman"/>
    </w:rPr>
  </w:style>
  <w:style w:type="character" w:customStyle="1" w:styleId="WW8Num53z1">
    <w:name w:val="WW8Num53z1"/>
    <w:rsid w:val="00273BE6"/>
    <w:rPr>
      <w:rFonts w:cs="Times New Roman"/>
    </w:rPr>
  </w:style>
  <w:style w:type="character" w:customStyle="1" w:styleId="WW8Num55z2">
    <w:name w:val="WW8Num55z2"/>
    <w:rsid w:val="00273BE6"/>
    <w:rPr>
      <w:rFonts w:cs="Times New Roman"/>
    </w:rPr>
  </w:style>
  <w:style w:type="character" w:customStyle="1" w:styleId="Domylnaczcionkaakapitu1">
    <w:name w:val="Domyślna czcionka akapitu1"/>
    <w:rsid w:val="00273BE6"/>
  </w:style>
  <w:style w:type="character" w:customStyle="1" w:styleId="tekstdokbold">
    <w:name w:val="tekst dok. bold"/>
    <w:rsid w:val="00273BE6"/>
    <w:rPr>
      <w:b/>
    </w:rPr>
  </w:style>
  <w:style w:type="character" w:styleId="Numerstrony">
    <w:name w:val="page number"/>
    <w:rsid w:val="00273BE6"/>
    <w:rPr>
      <w:rFonts w:cs="Times New Roman"/>
    </w:rPr>
  </w:style>
  <w:style w:type="character" w:styleId="Pogrubienie">
    <w:name w:val="Strong"/>
    <w:qFormat/>
    <w:rsid w:val="00273BE6"/>
    <w:rPr>
      <w:rFonts w:cs="Times New Roman"/>
      <w:b/>
    </w:rPr>
  </w:style>
  <w:style w:type="character" w:customStyle="1" w:styleId="Znakiprzypiswdolnych">
    <w:name w:val="Znaki przypisów dolnych"/>
    <w:rsid w:val="00273BE6"/>
    <w:rPr>
      <w:vertAlign w:val="superscript"/>
    </w:rPr>
  </w:style>
  <w:style w:type="character" w:styleId="Hipercze">
    <w:name w:val="Hyperlink"/>
    <w:uiPriority w:val="99"/>
    <w:rsid w:val="00273BE6"/>
    <w:rPr>
      <w:rFonts w:cs="Times New Roman"/>
      <w:color w:val="0000FF"/>
      <w:u w:val="single"/>
    </w:rPr>
  </w:style>
  <w:style w:type="character" w:customStyle="1" w:styleId="Pogrubienie1">
    <w:name w:val="Pogrubienie1"/>
    <w:rsid w:val="00273BE6"/>
    <w:rPr>
      <w:b/>
    </w:rPr>
  </w:style>
  <w:style w:type="character" w:customStyle="1" w:styleId="TekstpodstawowyZnak">
    <w:name w:val="Tekst podstawowy Znak"/>
    <w:uiPriority w:val="99"/>
    <w:rsid w:val="00273BE6"/>
    <w:rPr>
      <w:rFonts w:ascii="Arial" w:hAnsi="Arial" w:cs="StarSymbol"/>
      <w:sz w:val="20"/>
      <w:szCs w:val="20"/>
      <w:lang w:eastAsia="zh-CN"/>
    </w:rPr>
  </w:style>
  <w:style w:type="character" w:customStyle="1" w:styleId="TekstpodstawowywcityZnak">
    <w:name w:val="Tekst podstawowy wcięty Znak"/>
    <w:uiPriority w:val="99"/>
    <w:rsid w:val="00273BE6"/>
    <w:rPr>
      <w:rFonts w:ascii="Times New Roman" w:hAnsi="Times New Roman" w:cs="Verdana"/>
      <w:sz w:val="20"/>
      <w:szCs w:val="20"/>
      <w:lang w:eastAsia="zh-CN"/>
    </w:rPr>
  </w:style>
  <w:style w:type="character" w:customStyle="1" w:styleId="TekstkomentarzaZnak">
    <w:name w:val="Tekst komentarza Znak"/>
    <w:uiPriority w:val="99"/>
    <w:rsid w:val="00273BE6"/>
    <w:rPr>
      <w:rFonts w:ascii="Times New Roman" w:hAnsi="Times New Roman" w:cs="Verdana"/>
      <w:sz w:val="20"/>
      <w:szCs w:val="20"/>
      <w:lang w:eastAsia="zh-CN"/>
    </w:rPr>
  </w:style>
  <w:style w:type="character" w:customStyle="1" w:styleId="TematkomentarzaZnak">
    <w:name w:val="Temat komentarza Znak"/>
    <w:uiPriority w:val="99"/>
    <w:rsid w:val="00273BE6"/>
    <w:rPr>
      <w:rFonts w:ascii="Times New Roman" w:hAnsi="Times New Roman" w:cs="Verdana"/>
      <w:b/>
      <w:bCs/>
      <w:sz w:val="20"/>
      <w:szCs w:val="20"/>
      <w:lang w:eastAsia="zh-CN"/>
    </w:rPr>
  </w:style>
  <w:style w:type="character" w:customStyle="1" w:styleId="TekstprzypisudolnegoZnak">
    <w:name w:val="Tekst przypisu dolnego Znak"/>
    <w:uiPriority w:val="99"/>
    <w:rsid w:val="00273BE6"/>
    <w:rPr>
      <w:rFonts w:ascii="Times New Roman" w:hAnsi="Times New Roman" w:cs="Verdana"/>
      <w:sz w:val="20"/>
      <w:szCs w:val="20"/>
      <w:lang w:eastAsia="zh-CN"/>
    </w:rPr>
  </w:style>
  <w:style w:type="character" w:customStyle="1" w:styleId="TekstprzypisukocowegoZnak">
    <w:name w:val="Tekst przypisu końcowego Znak"/>
    <w:rsid w:val="00273BE6"/>
    <w:rPr>
      <w:rFonts w:ascii="Times New Roman" w:hAnsi="Times New Roman" w:cs="Verdana"/>
      <w:sz w:val="20"/>
      <w:szCs w:val="20"/>
      <w:lang w:eastAsia="zh-CN"/>
    </w:rPr>
  </w:style>
  <w:style w:type="character" w:customStyle="1" w:styleId="PodtytuZnak">
    <w:name w:val="Podtytuł Znak"/>
    <w:uiPriority w:val="99"/>
    <w:rsid w:val="00273BE6"/>
    <w:rPr>
      <w:rFonts w:ascii="Arial" w:hAnsi="Arial" w:cs="StarSymbol"/>
      <w:i/>
      <w:sz w:val="24"/>
      <w:szCs w:val="24"/>
      <w:lang w:eastAsia="zh-CN"/>
    </w:rPr>
  </w:style>
  <w:style w:type="character" w:customStyle="1" w:styleId="ZwykytekstZnak">
    <w:name w:val="Zwykły tekst Znak"/>
    <w:rsid w:val="00273BE6"/>
    <w:rPr>
      <w:rFonts w:ascii="Courier New" w:hAnsi="Courier New" w:cs="Times New Roman"/>
      <w:sz w:val="20"/>
      <w:szCs w:val="20"/>
    </w:rPr>
  </w:style>
  <w:style w:type="character" w:customStyle="1" w:styleId="Odwoaniedokomentarza1">
    <w:name w:val="Odwołanie do komentarza1"/>
    <w:rsid w:val="00273BE6"/>
    <w:rPr>
      <w:rFonts w:cs="Times New Roman"/>
      <w:sz w:val="16"/>
    </w:rPr>
  </w:style>
  <w:style w:type="character" w:customStyle="1" w:styleId="Odwoanieprzypisudolnego1">
    <w:name w:val="Odwołanie przypisu dolnego1"/>
    <w:rsid w:val="00273BE6"/>
    <w:rPr>
      <w:vertAlign w:val="superscript"/>
    </w:rPr>
  </w:style>
  <w:style w:type="character" w:customStyle="1" w:styleId="Znakiprzypiswkocowych">
    <w:name w:val="Znaki przypisów końcowych"/>
    <w:rsid w:val="00273BE6"/>
    <w:rPr>
      <w:vertAlign w:val="superscript"/>
    </w:rPr>
  </w:style>
  <w:style w:type="character" w:customStyle="1" w:styleId="WW-Znakiprzypiswkocowych">
    <w:name w:val="WW-Znaki przypisów końcowych"/>
    <w:rsid w:val="00273BE6"/>
  </w:style>
  <w:style w:type="character" w:customStyle="1" w:styleId="Odwoanieprzypisukocowego1">
    <w:name w:val="Odwołanie przypisu końcowego1"/>
    <w:rsid w:val="00273BE6"/>
    <w:rPr>
      <w:vertAlign w:val="superscript"/>
    </w:rPr>
  </w:style>
  <w:style w:type="character" w:customStyle="1" w:styleId="WW8Num55z1">
    <w:name w:val="WW8Num55z1"/>
    <w:rsid w:val="00273BE6"/>
    <w:rPr>
      <w:rFonts w:ascii="Courier New" w:hAnsi="Courier New" w:cs="StarSymbol"/>
    </w:rPr>
  </w:style>
  <w:style w:type="character" w:customStyle="1" w:styleId="WW8Num55z3">
    <w:name w:val="WW8Num55z3"/>
    <w:rsid w:val="00273BE6"/>
    <w:rPr>
      <w:rFonts w:ascii="Symbol" w:hAnsi="Symbol" w:cs="Symbol"/>
    </w:rPr>
  </w:style>
  <w:style w:type="character" w:customStyle="1" w:styleId="WW8Num53z2">
    <w:name w:val="WW8Num53z2"/>
    <w:rsid w:val="00273BE6"/>
  </w:style>
  <w:style w:type="character" w:customStyle="1" w:styleId="WW8Num53z3">
    <w:name w:val="WW8Num53z3"/>
    <w:rsid w:val="00273BE6"/>
  </w:style>
  <w:style w:type="character" w:customStyle="1" w:styleId="WW8Num53z4">
    <w:name w:val="WW8Num53z4"/>
    <w:rsid w:val="00273BE6"/>
  </w:style>
  <w:style w:type="character" w:customStyle="1" w:styleId="WW8Num53z5">
    <w:name w:val="WW8Num53z5"/>
    <w:rsid w:val="00273BE6"/>
  </w:style>
  <w:style w:type="character" w:customStyle="1" w:styleId="WW8Num53z6">
    <w:name w:val="WW8Num53z6"/>
    <w:rsid w:val="00273BE6"/>
  </w:style>
  <w:style w:type="character" w:customStyle="1" w:styleId="WW8Num53z7">
    <w:name w:val="WW8Num53z7"/>
    <w:rsid w:val="00273BE6"/>
  </w:style>
  <w:style w:type="character" w:customStyle="1" w:styleId="WW8Num53z8">
    <w:name w:val="WW8Num53z8"/>
    <w:rsid w:val="00273BE6"/>
  </w:style>
  <w:style w:type="character" w:customStyle="1" w:styleId="Znakiwypunktowania">
    <w:name w:val="Znaki wypunktowania"/>
    <w:rsid w:val="00273BE6"/>
    <w:rPr>
      <w:rFonts w:ascii="OpenSymbol" w:eastAsia="OpenSymbol" w:hAnsi="OpenSymbol" w:cs="OpenSymbol"/>
    </w:rPr>
  </w:style>
  <w:style w:type="character" w:customStyle="1" w:styleId="Znakinumeracji">
    <w:name w:val="Znaki numeracji"/>
    <w:rsid w:val="00273BE6"/>
  </w:style>
  <w:style w:type="character" w:customStyle="1" w:styleId="WW-Domylnaczcionkaakapitu">
    <w:name w:val="WW-Domyślna czcionka akapitu"/>
    <w:rsid w:val="00273BE6"/>
  </w:style>
  <w:style w:type="character" w:customStyle="1" w:styleId="FontStyle14">
    <w:name w:val="Font Style14"/>
    <w:rsid w:val="00273BE6"/>
    <w:rPr>
      <w:rFonts w:ascii="Verdana" w:hAnsi="Verdana" w:cs="TimesNewRoman"/>
      <w:sz w:val="18"/>
      <w:szCs w:val="18"/>
    </w:rPr>
  </w:style>
  <w:style w:type="character" w:customStyle="1" w:styleId="Odwoaniedokomentarza2">
    <w:name w:val="Odwołanie do komentarza2"/>
    <w:rsid w:val="00273BE6"/>
    <w:rPr>
      <w:sz w:val="16"/>
      <w:szCs w:val="16"/>
    </w:rPr>
  </w:style>
  <w:style w:type="character" w:customStyle="1" w:styleId="TekstkomentarzaZnak1">
    <w:name w:val="Tekst komentarza Znak1"/>
    <w:rsid w:val="00273BE6"/>
    <w:rPr>
      <w:rFonts w:cs="Verdana"/>
      <w:lang w:eastAsia="zh-CN"/>
    </w:rPr>
  </w:style>
  <w:style w:type="character" w:customStyle="1" w:styleId="Odwoaniedokomentarza3">
    <w:name w:val="Odwołanie do komentarza3"/>
    <w:rsid w:val="00273BE6"/>
    <w:rPr>
      <w:sz w:val="16"/>
      <w:szCs w:val="16"/>
    </w:rPr>
  </w:style>
  <w:style w:type="character" w:customStyle="1" w:styleId="TekstkomentarzaZnak2">
    <w:name w:val="Tekst komentarza Znak2"/>
    <w:rsid w:val="00273BE6"/>
    <w:rPr>
      <w:rFonts w:cs="Verdana"/>
      <w:lang w:eastAsia="zh-CN"/>
    </w:rPr>
  </w:style>
  <w:style w:type="character" w:styleId="Numerwiersza">
    <w:name w:val="line number"/>
    <w:rsid w:val="00273BE6"/>
  </w:style>
  <w:style w:type="paragraph" w:customStyle="1" w:styleId="Nagwek40">
    <w:name w:val="Nagłówek4"/>
    <w:basedOn w:val="Normalny"/>
    <w:next w:val="Tekstpodstawowy"/>
    <w:rsid w:val="00273BE6"/>
    <w:pPr>
      <w:keepNext/>
      <w:suppressAutoHyphens/>
      <w:spacing w:before="240" w:after="120"/>
      <w:jc w:val="left"/>
    </w:pPr>
    <w:rPr>
      <w:rFonts w:ascii="Liberation Sans" w:eastAsia="Lucida Sans Unicode" w:hAnsi="Liberation Sans" w:cs="Mangal"/>
      <w:sz w:val="28"/>
      <w:szCs w:val="28"/>
      <w:lang w:eastAsia="zh-CN"/>
    </w:rPr>
  </w:style>
  <w:style w:type="paragraph" w:styleId="Tekstpodstawowy">
    <w:name w:val="Body Text"/>
    <w:basedOn w:val="Normalny"/>
    <w:link w:val="TekstpodstawowyZnak1"/>
    <w:uiPriority w:val="99"/>
    <w:rsid w:val="00273BE6"/>
    <w:pPr>
      <w:suppressAutoHyphens/>
      <w:jc w:val="left"/>
    </w:pPr>
    <w:rPr>
      <w:rFonts w:ascii="Arial" w:eastAsia="Times New Roman" w:hAnsi="Arial"/>
      <w:szCs w:val="20"/>
      <w:lang w:eastAsia="zh-CN"/>
    </w:rPr>
  </w:style>
  <w:style w:type="character" w:customStyle="1" w:styleId="TekstpodstawowyZnak1">
    <w:name w:val="Tekst podstawowy Znak1"/>
    <w:link w:val="Tekstpodstawowy"/>
    <w:uiPriority w:val="99"/>
    <w:rsid w:val="00273BE6"/>
    <w:rPr>
      <w:rFonts w:ascii="Arial" w:eastAsia="Times New Roman" w:hAnsi="Arial" w:cs="StarSymbol"/>
      <w:sz w:val="24"/>
      <w:szCs w:val="20"/>
      <w:lang w:eastAsia="zh-CN"/>
    </w:rPr>
  </w:style>
  <w:style w:type="paragraph" w:styleId="Lista">
    <w:name w:val="List"/>
    <w:basedOn w:val="Normalny"/>
    <w:rsid w:val="00273BE6"/>
    <w:pPr>
      <w:suppressAutoHyphens/>
      <w:ind w:left="283" w:hanging="283"/>
      <w:jc w:val="left"/>
    </w:pPr>
    <w:rPr>
      <w:rFonts w:ascii="Arial" w:eastAsia="Times New Roman" w:hAnsi="Arial" w:cs="StarSymbol"/>
      <w:szCs w:val="20"/>
      <w:lang w:eastAsia="zh-CN"/>
    </w:rPr>
  </w:style>
  <w:style w:type="paragraph" w:styleId="Legenda">
    <w:name w:val="caption"/>
    <w:basedOn w:val="Normalny"/>
    <w:qFormat/>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Indeks">
    <w:name w:val="Indeks"/>
    <w:basedOn w:val="Normalny"/>
    <w:rsid w:val="00273BE6"/>
    <w:pPr>
      <w:suppressLineNumbers/>
      <w:suppressAutoHyphens/>
      <w:jc w:val="left"/>
    </w:pPr>
    <w:rPr>
      <w:rFonts w:ascii="Times New Roman" w:eastAsia="Times New Roman" w:hAnsi="Times New Roman" w:cs="Verdana"/>
      <w:szCs w:val="24"/>
      <w:lang w:eastAsia="zh-CN"/>
    </w:rPr>
  </w:style>
  <w:style w:type="paragraph" w:customStyle="1" w:styleId="Nagwek30">
    <w:name w:val="Nagłówek3"/>
    <w:basedOn w:val="Normalny"/>
    <w:next w:val="Tekstpodstawowy"/>
    <w:rsid w:val="00273BE6"/>
    <w:pPr>
      <w:keepNext/>
      <w:suppressAutoHyphens/>
      <w:spacing w:before="240" w:after="120"/>
      <w:jc w:val="left"/>
    </w:pPr>
    <w:rPr>
      <w:rFonts w:ascii="Liberation Sans" w:eastAsia="Microsoft YaHei" w:hAnsi="Liberation Sans" w:cs="Mangal"/>
      <w:sz w:val="28"/>
      <w:szCs w:val="28"/>
      <w:lang w:eastAsia="zh-CN"/>
    </w:rPr>
  </w:style>
  <w:style w:type="paragraph" w:customStyle="1" w:styleId="Legenda3">
    <w:name w:val="Legenda3"/>
    <w:basedOn w:val="Normalny"/>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Nagwek20">
    <w:name w:val="Nagłówek2"/>
    <w:basedOn w:val="Normalny"/>
    <w:next w:val="Tekstpodstawowy"/>
    <w:rsid w:val="00273BE6"/>
    <w:pPr>
      <w:keepNext/>
      <w:suppressAutoHyphens/>
      <w:spacing w:before="240" w:after="120"/>
      <w:jc w:val="left"/>
    </w:pPr>
    <w:rPr>
      <w:rFonts w:ascii="Liberation Sans" w:eastAsia="Lucida Sans Unicode" w:hAnsi="Liberation Sans" w:cs="Mangal"/>
      <w:sz w:val="28"/>
      <w:szCs w:val="28"/>
      <w:lang w:eastAsia="zh-CN"/>
    </w:rPr>
  </w:style>
  <w:style w:type="paragraph" w:customStyle="1" w:styleId="Legenda2">
    <w:name w:val="Legenda2"/>
    <w:basedOn w:val="Normalny"/>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Nagwek10">
    <w:name w:val="Nagłówek1"/>
    <w:basedOn w:val="Normalny"/>
    <w:next w:val="Tekstpodstawowy"/>
    <w:rsid w:val="00273BE6"/>
    <w:pPr>
      <w:suppressAutoHyphens/>
      <w:jc w:val="center"/>
    </w:pPr>
    <w:rPr>
      <w:rFonts w:ascii="Times New Roman" w:eastAsia="Times New Roman" w:hAnsi="Times New Roman" w:cs="Verdana"/>
      <w:sz w:val="28"/>
      <w:szCs w:val="24"/>
      <w:lang w:eastAsia="zh-CN"/>
    </w:rPr>
  </w:style>
  <w:style w:type="paragraph" w:customStyle="1" w:styleId="Legenda1">
    <w:name w:val="Legenda1"/>
    <w:basedOn w:val="Normalny"/>
    <w:rsid w:val="00273BE6"/>
    <w:pPr>
      <w:suppressLineNumbers/>
      <w:suppressAutoHyphens/>
      <w:spacing w:before="120" w:after="120"/>
      <w:jc w:val="left"/>
    </w:pPr>
    <w:rPr>
      <w:rFonts w:ascii="Times New Roman" w:eastAsia="Times New Roman" w:hAnsi="Times New Roman" w:cs="Calibri"/>
      <w:i/>
      <w:iCs/>
      <w:szCs w:val="24"/>
      <w:lang w:eastAsia="zh-CN"/>
    </w:rPr>
  </w:style>
  <w:style w:type="paragraph" w:customStyle="1" w:styleId="Podpispodobiektem">
    <w:name w:val="Podpis pod obiektem"/>
    <w:basedOn w:val="Normalny"/>
    <w:rsid w:val="00273BE6"/>
    <w:pPr>
      <w:suppressLineNumbers/>
      <w:suppressAutoHyphens/>
      <w:spacing w:before="120" w:after="120"/>
      <w:jc w:val="left"/>
    </w:pPr>
    <w:rPr>
      <w:rFonts w:ascii="Times New Roman" w:eastAsia="Times New Roman" w:hAnsi="Times New Roman" w:cs="Verdana"/>
      <w:i/>
      <w:iCs/>
      <w:szCs w:val="24"/>
      <w:lang w:eastAsia="zh-CN"/>
    </w:rPr>
  </w:style>
  <w:style w:type="paragraph" w:styleId="NormalnyWeb">
    <w:name w:val="Normal (Web)"/>
    <w:basedOn w:val="Normalny"/>
    <w:uiPriority w:val="99"/>
    <w:rsid w:val="00273BE6"/>
    <w:pPr>
      <w:suppressAutoHyphens/>
      <w:spacing w:before="100" w:after="100"/>
    </w:pPr>
    <w:rPr>
      <w:rFonts w:ascii="Times New Roman" w:eastAsia="Times New Roman" w:hAnsi="Times New Roman" w:cs="Verdana"/>
      <w:sz w:val="20"/>
      <w:szCs w:val="20"/>
      <w:lang w:eastAsia="zh-CN"/>
    </w:rPr>
  </w:style>
  <w:style w:type="paragraph" w:customStyle="1" w:styleId="Listawypunktowana2">
    <w:name w:val="Lista wypunktowana 2"/>
    <w:basedOn w:val="Normalny"/>
    <w:rsid w:val="00273BE6"/>
    <w:pPr>
      <w:suppressAutoHyphens/>
      <w:ind w:left="566" w:hanging="283"/>
      <w:jc w:val="left"/>
    </w:pPr>
    <w:rPr>
      <w:rFonts w:ascii="Times New Roman" w:eastAsia="Times New Roman" w:hAnsi="Times New Roman" w:cs="Verdana"/>
      <w:szCs w:val="24"/>
      <w:lang w:eastAsia="zh-CN"/>
    </w:rPr>
  </w:style>
  <w:style w:type="paragraph" w:styleId="Tekstpodstawowywcity">
    <w:name w:val="Body Text Indent"/>
    <w:basedOn w:val="Normalny"/>
    <w:link w:val="TekstpodstawowywcityZnak1"/>
    <w:rsid w:val="00273BE6"/>
    <w:pPr>
      <w:suppressAutoHyphens/>
      <w:ind w:left="1416"/>
      <w:jc w:val="left"/>
    </w:pPr>
    <w:rPr>
      <w:rFonts w:ascii="Times New Roman" w:eastAsia="Times New Roman" w:hAnsi="Times New Roman"/>
      <w:sz w:val="32"/>
      <w:szCs w:val="20"/>
      <w:lang w:eastAsia="zh-CN"/>
    </w:rPr>
  </w:style>
  <w:style w:type="character" w:customStyle="1" w:styleId="TekstpodstawowywcityZnak1">
    <w:name w:val="Tekst podstawowy wcięty Znak1"/>
    <w:link w:val="Tekstpodstawowywcity"/>
    <w:rsid w:val="00273BE6"/>
    <w:rPr>
      <w:rFonts w:ascii="Times New Roman" w:eastAsia="Times New Roman" w:hAnsi="Times New Roman" w:cs="Verdana"/>
      <w:sz w:val="32"/>
      <w:szCs w:val="20"/>
      <w:lang w:eastAsia="zh-CN"/>
    </w:rPr>
  </w:style>
  <w:style w:type="paragraph" w:customStyle="1" w:styleId="Lista-kontynuacja21">
    <w:name w:val="Lista - kontynuacja 21"/>
    <w:basedOn w:val="Normalny"/>
    <w:rsid w:val="00273BE6"/>
    <w:pPr>
      <w:suppressAutoHyphens/>
      <w:spacing w:after="120"/>
      <w:ind w:left="566"/>
      <w:jc w:val="left"/>
    </w:pPr>
    <w:rPr>
      <w:rFonts w:ascii="Times New Roman" w:eastAsia="Times New Roman" w:hAnsi="Times New Roman" w:cs="Verdana"/>
      <w:sz w:val="20"/>
      <w:szCs w:val="20"/>
      <w:lang w:eastAsia="zh-CN"/>
    </w:rPr>
  </w:style>
  <w:style w:type="paragraph" w:customStyle="1" w:styleId="Tekstpodstawowy21">
    <w:name w:val="Tekst podstawowy 21"/>
    <w:basedOn w:val="Normalny"/>
    <w:rsid w:val="00273BE6"/>
    <w:pPr>
      <w:suppressAutoHyphens/>
      <w:spacing w:before="120"/>
    </w:pPr>
    <w:rPr>
      <w:rFonts w:ascii="Times New Roman" w:eastAsia="Times New Roman" w:hAnsi="Times New Roman" w:cs="Verdana"/>
      <w:b/>
      <w:bCs/>
      <w:sz w:val="25"/>
      <w:szCs w:val="24"/>
      <w:lang w:eastAsia="zh-CN"/>
    </w:rPr>
  </w:style>
  <w:style w:type="paragraph" w:customStyle="1" w:styleId="Tekstpodstawowy32">
    <w:name w:val="Tekst podstawowy 32"/>
    <w:basedOn w:val="Normalny"/>
    <w:rsid w:val="00273BE6"/>
    <w:pPr>
      <w:suppressAutoHyphens/>
      <w:spacing w:before="120"/>
    </w:pPr>
    <w:rPr>
      <w:rFonts w:ascii="Times New Roman" w:eastAsia="Times New Roman" w:hAnsi="Times New Roman" w:cs="Verdana"/>
      <w:i/>
      <w:iCs/>
      <w:szCs w:val="24"/>
      <w:lang w:eastAsia="zh-CN"/>
    </w:rPr>
  </w:style>
  <w:style w:type="paragraph" w:customStyle="1" w:styleId="Tekstpodstawowywcity21">
    <w:name w:val="Tekst podstawowy wcięty 21"/>
    <w:basedOn w:val="Normalny"/>
    <w:uiPriority w:val="99"/>
    <w:rsid w:val="00273BE6"/>
    <w:pPr>
      <w:suppressAutoHyphens/>
      <w:ind w:firstLine="420"/>
      <w:jc w:val="left"/>
    </w:pPr>
    <w:rPr>
      <w:rFonts w:ascii="Times New Roman" w:eastAsia="Times New Roman" w:hAnsi="Times New Roman" w:cs="Verdana"/>
      <w:b/>
      <w:bCs/>
      <w:i/>
      <w:iCs/>
      <w:szCs w:val="24"/>
      <w:lang w:eastAsia="zh-CN"/>
    </w:rPr>
  </w:style>
  <w:style w:type="paragraph" w:customStyle="1" w:styleId="Tekstpodstawowywcity31">
    <w:name w:val="Tekst podstawowy wcięty 31"/>
    <w:basedOn w:val="Normalny"/>
    <w:rsid w:val="00273BE6"/>
    <w:pPr>
      <w:suppressAutoHyphens/>
      <w:spacing w:before="240" w:after="120"/>
      <w:ind w:left="567" w:hanging="567"/>
    </w:pPr>
    <w:rPr>
      <w:rFonts w:ascii="Times New Roman" w:eastAsia="Times New Roman" w:hAnsi="Times New Roman" w:cs="Verdana"/>
      <w:sz w:val="22"/>
      <w:szCs w:val="24"/>
      <w:lang w:eastAsia="zh-CN"/>
    </w:rPr>
  </w:style>
  <w:style w:type="paragraph" w:customStyle="1" w:styleId="Zwykytekst1">
    <w:name w:val="Zwykły tekst1"/>
    <w:basedOn w:val="Normalny"/>
    <w:rsid w:val="00273BE6"/>
    <w:pPr>
      <w:suppressAutoHyphens/>
      <w:jc w:val="left"/>
    </w:pPr>
    <w:rPr>
      <w:rFonts w:ascii="Courier New" w:eastAsia="Times New Roman" w:hAnsi="Courier New" w:cs="TimesNewRoman"/>
      <w:sz w:val="20"/>
      <w:szCs w:val="20"/>
      <w:lang w:eastAsia="zh-CN"/>
    </w:rPr>
  </w:style>
  <w:style w:type="paragraph" w:customStyle="1" w:styleId="tytu">
    <w:name w:val="tytuł"/>
    <w:basedOn w:val="Normalny"/>
    <w:next w:val="Normalny"/>
    <w:rsid w:val="00273BE6"/>
    <w:pPr>
      <w:suppressAutoHyphens/>
      <w:jc w:val="center"/>
    </w:pPr>
    <w:rPr>
      <w:rFonts w:ascii="Times New Roman" w:eastAsia="Times New Roman" w:hAnsi="Times New Roman" w:cs="Verdana"/>
      <w:b/>
      <w:sz w:val="28"/>
      <w:szCs w:val="28"/>
      <w:lang w:eastAsia="zh-CN"/>
    </w:rPr>
  </w:style>
  <w:style w:type="paragraph" w:customStyle="1" w:styleId="tekstdokumentu">
    <w:name w:val="tekst dokumentu"/>
    <w:basedOn w:val="Normalny"/>
    <w:rsid w:val="00273BE6"/>
    <w:pPr>
      <w:suppressAutoHyphens/>
      <w:spacing w:before="120" w:after="120"/>
      <w:ind w:right="-185"/>
      <w:jc w:val="left"/>
    </w:pPr>
    <w:rPr>
      <w:rFonts w:ascii="Verdana" w:eastAsia="Times New Roman" w:hAnsi="Verdana" w:cs="Courier New"/>
      <w:b/>
      <w:sz w:val="20"/>
      <w:szCs w:val="24"/>
      <w:lang w:eastAsia="zh-CN"/>
    </w:rPr>
  </w:style>
  <w:style w:type="paragraph" w:customStyle="1" w:styleId="zacznik">
    <w:name w:val="załącznik"/>
    <w:basedOn w:val="Tekstpodstawowy"/>
    <w:rsid w:val="00273BE6"/>
    <w:pPr>
      <w:ind w:right="51"/>
    </w:pPr>
    <w:rPr>
      <w:rFonts w:ascii="Verdana" w:hAnsi="Verdana" w:cs="Courier New"/>
      <w:b/>
      <w:sz w:val="20"/>
    </w:rPr>
  </w:style>
  <w:style w:type="paragraph" w:customStyle="1" w:styleId="rozdzia">
    <w:name w:val="rozdział"/>
    <w:basedOn w:val="Normalny"/>
    <w:rsid w:val="00273BE6"/>
    <w:pPr>
      <w:suppressAutoHyphens/>
      <w:ind w:left="709" w:hanging="709"/>
      <w:jc w:val="left"/>
    </w:pPr>
    <w:rPr>
      <w:rFonts w:ascii="Verdana" w:eastAsia="Times New Roman" w:hAnsi="Verdana" w:cs="Courier New"/>
      <w:b/>
      <w:color w:val="000000"/>
      <w:spacing w:val="4"/>
      <w:sz w:val="20"/>
      <w:szCs w:val="24"/>
      <w:lang w:eastAsia="zh-CN"/>
    </w:rPr>
  </w:style>
  <w:style w:type="paragraph" w:customStyle="1" w:styleId="ust">
    <w:name w:val="ust"/>
    <w:rsid w:val="00273BE6"/>
    <w:pPr>
      <w:suppressAutoHyphens/>
      <w:overflowPunct w:val="0"/>
      <w:autoSpaceDE w:val="0"/>
      <w:spacing w:before="60" w:after="60"/>
      <w:ind w:left="426" w:hanging="284"/>
      <w:jc w:val="both"/>
    </w:pPr>
    <w:rPr>
      <w:rFonts w:ascii="Times New Roman" w:eastAsia="Times New Roman" w:hAnsi="Times New Roman" w:cs="Verdana"/>
      <w:sz w:val="24"/>
      <w:lang w:eastAsia="zh-CN"/>
    </w:rPr>
  </w:style>
  <w:style w:type="paragraph" w:customStyle="1" w:styleId="pkt">
    <w:name w:val="pkt"/>
    <w:basedOn w:val="Normalny"/>
    <w:rsid w:val="00273BE6"/>
    <w:pPr>
      <w:suppressAutoHyphens/>
      <w:overflowPunct w:val="0"/>
      <w:autoSpaceDE w:val="0"/>
      <w:spacing w:before="60" w:after="60"/>
      <w:ind w:left="851" w:hanging="295"/>
    </w:pPr>
    <w:rPr>
      <w:rFonts w:ascii="Times New Roman" w:eastAsia="Times New Roman" w:hAnsi="Times New Roman" w:cs="Verdana"/>
      <w:szCs w:val="20"/>
      <w:lang w:eastAsia="zh-CN"/>
    </w:rPr>
  </w:style>
  <w:style w:type="paragraph" w:customStyle="1" w:styleId="pkt1">
    <w:name w:val="pkt1"/>
    <w:basedOn w:val="pkt"/>
    <w:rsid w:val="00273BE6"/>
    <w:pPr>
      <w:ind w:left="850" w:hanging="425"/>
    </w:pPr>
  </w:style>
  <w:style w:type="paragraph" w:customStyle="1" w:styleId="numerowanie">
    <w:name w:val="numerowanie"/>
    <w:basedOn w:val="Normalny"/>
    <w:rsid w:val="00273BE6"/>
    <w:pPr>
      <w:suppressAutoHyphens/>
    </w:pPr>
    <w:rPr>
      <w:rFonts w:ascii="Times New Roman" w:eastAsia="Times New Roman" w:hAnsi="Times New Roman" w:cs="Verdana"/>
      <w:bCs/>
      <w:lang w:eastAsia="zh-CN"/>
    </w:rPr>
  </w:style>
  <w:style w:type="paragraph" w:customStyle="1" w:styleId="Nagwekstrony">
    <w:name w:val="Nag?—wek strony"/>
    <w:basedOn w:val="Normalny"/>
    <w:rsid w:val="00273BE6"/>
    <w:pPr>
      <w:suppressAutoHyphens/>
      <w:jc w:val="left"/>
    </w:pPr>
    <w:rPr>
      <w:rFonts w:ascii="Times New Roman" w:eastAsia="Times New Roman" w:hAnsi="Times New Roman" w:cs="Verdana"/>
      <w:sz w:val="20"/>
      <w:szCs w:val="20"/>
      <w:lang w:val="en-GB" w:eastAsia="zh-CN"/>
    </w:rPr>
  </w:style>
  <w:style w:type="paragraph" w:customStyle="1" w:styleId="tabulka">
    <w:name w:val="tabulka"/>
    <w:basedOn w:val="Normalny"/>
    <w:rsid w:val="00273BE6"/>
    <w:pPr>
      <w:widowControl w:val="0"/>
      <w:suppressAutoHyphens/>
      <w:spacing w:before="120" w:line="240" w:lineRule="exact"/>
      <w:jc w:val="center"/>
    </w:pPr>
    <w:rPr>
      <w:rFonts w:ascii="Arial" w:eastAsia="Times New Roman" w:hAnsi="Arial" w:cs="StarSymbol"/>
      <w:sz w:val="20"/>
      <w:szCs w:val="20"/>
      <w:lang w:val="cs-CZ" w:eastAsia="zh-CN"/>
    </w:rPr>
  </w:style>
  <w:style w:type="paragraph" w:customStyle="1" w:styleId="A">
    <w:name w:val="A"/>
    <w:rsid w:val="00273BE6"/>
    <w:pPr>
      <w:keepNext/>
      <w:suppressAutoHyphens/>
      <w:spacing w:before="240" w:line="240" w:lineRule="exact"/>
      <w:ind w:left="720" w:hanging="720"/>
      <w:jc w:val="both"/>
    </w:pPr>
    <w:rPr>
      <w:rFonts w:ascii="Times New Roman" w:eastAsia="Times New Roman" w:hAnsi="Times New Roman" w:cs="Verdana"/>
      <w:sz w:val="24"/>
      <w:lang w:val="en-GB" w:eastAsia="zh-CN"/>
    </w:rPr>
  </w:style>
  <w:style w:type="paragraph" w:customStyle="1" w:styleId="Tekstprzypisukocowego1">
    <w:name w:val="Tekst przypisu końcowego1"/>
    <w:basedOn w:val="Normalny"/>
    <w:rsid w:val="00273BE6"/>
    <w:pPr>
      <w:suppressAutoHyphens/>
      <w:spacing w:before="120"/>
      <w:jc w:val="left"/>
    </w:pPr>
    <w:rPr>
      <w:rFonts w:ascii="Times New Roman" w:eastAsia="Times New Roman" w:hAnsi="Times New Roman" w:cs="Verdana"/>
      <w:sz w:val="20"/>
      <w:szCs w:val="20"/>
      <w:lang w:eastAsia="zh-CN"/>
    </w:rPr>
  </w:style>
  <w:style w:type="paragraph" w:customStyle="1" w:styleId="Text1">
    <w:name w:val="Text_1"/>
    <w:basedOn w:val="Normalny"/>
    <w:rsid w:val="00273BE6"/>
    <w:pPr>
      <w:suppressAutoHyphens/>
      <w:spacing w:after="120"/>
      <w:ind w:left="425" w:hanging="425"/>
    </w:pPr>
    <w:rPr>
      <w:rFonts w:ascii="Times New Roman" w:eastAsia="Times New Roman" w:hAnsi="Times New Roman" w:cs="Verdana"/>
      <w:sz w:val="22"/>
      <w:szCs w:val="20"/>
      <w:lang w:eastAsia="zh-CN"/>
    </w:rPr>
  </w:style>
  <w:style w:type="paragraph" w:customStyle="1" w:styleId="B">
    <w:name w:val="B"/>
    <w:rsid w:val="00273BE6"/>
    <w:pPr>
      <w:suppressAutoHyphens/>
      <w:spacing w:before="240" w:line="240" w:lineRule="exact"/>
      <w:ind w:left="720"/>
      <w:jc w:val="both"/>
    </w:pPr>
    <w:rPr>
      <w:rFonts w:ascii="Times New Roman" w:eastAsia="Times New Roman" w:hAnsi="Times New Roman" w:cs="Verdana"/>
      <w:sz w:val="24"/>
      <w:lang w:val="en-GB" w:eastAsia="zh-CN"/>
    </w:rPr>
  </w:style>
  <w:style w:type="paragraph" w:customStyle="1" w:styleId="Tekstkomentarza1">
    <w:name w:val="Tekst komentarza1"/>
    <w:basedOn w:val="Normalny"/>
    <w:rsid w:val="00273BE6"/>
    <w:pPr>
      <w:suppressAutoHyphens/>
      <w:jc w:val="left"/>
    </w:pPr>
    <w:rPr>
      <w:rFonts w:ascii="Times New Roman" w:eastAsia="Times New Roman" w:hAnsi="Times New Roman" w:cs="Verdana"/>
      <w:sz w:val="20"/>
      <w:szCs w:val="20"/>
      <w:lang w:eastAsia="zh-CN"/>
    </w:rPr>
  </w:style>
  <w:style w:type="paragraph" w:customStyle="1" w:styleId="Tekstkomentarza2">
    <w:name w:val="Tekst komentarza2"/>
    <w:basedOn w:val="Normalny"/>
    <w:rsid w:val="00273BE6"/>
    <w:pPr>
      <w:suppressAutoHyphens/>
      <w:jc w:val="left"/>
    </w:pPr>
    <w:rPr>
      <w:rFonts w:ascii="Times New Roman" w:eastAsia="Times New Roman" w:hAnsi="Times New Roman" w:cs="Verdana"/>
      <w:sz w:val="20"/>
      <w:szCs w:val="20"/>
      <w:lang w:eastAsia="zh-CN"/>
    </w:rPr>
  </w:style>
  <w:style w:type="paragraph" w:styleId="Tekstkomentarza">
    <w:name w:val="annotation text"/>
    <w:basedOn w:val="Normalny"/>
    <w:link w:val="TekstkomentarzaZnak3"/>
    <w:uiPriority w:val="99"/>
    <w:unhideWhenUsed/>
    <w:rsid w:val="00273BE6"/>
    <w:rPr>
      <w:sz w:val="20"/>
      <w:szCs w:val="20"/>
    </w:rPr>
  </w:style>
  <w:style w:type="character" w:customStyle="1" w:styleId="TekstkomentarzaZnak3">
    <w:name w:val="Tekst komentarza Znak3"/>
    <w:link w:val="Tekstkomentarza"/>
    <w:uiPriority w:val="99"/>
    <w:rsid w:val="00273BE6"/>
    <w:rPr>
      <w:rFonts w:ascii="Book Antiqua" w:hAnsi="Book Antiqua"/>
      <w:sz w:val="20"/>
      <w:szCs w:val="20"/>
    </w:rPr>
  </w:style>
  <w:style w:type="paragraph" w:styleId="Tematkomentarza">
    <w:name w:val="annotation subject"/>
    <w:basedOn w:val="Tekstkomentarza1"/>
    <w:next w:val="Tekstkomentarza1"/>
    <w:link w:val="TematkomentarzaZnak1"/>
    <w:rsid w:val="00273BE6"/>
    <w:rPr>
      <w:rFonts w:cs="Times New Roman"/>
      <w:b/>
      <w:bCs/>
    </w:rPr>
  </w:style>
  <w:style w:type="character" w:customStyle="1" w:styleId="TematkomentarzaZnak1">
    <w:name w:val="Temat komentarza Znak1"/>
    <w:link w:val="Tematkomentarza"/>
    <w:rsid w:val="00273BE6"/>
    <w:rPr>
      <w:rFonts w:ascii="Times New Roman" w:eastAsia="Times New Roman" w:hAnsi="Times New Roman" w:cs="Verdana"/>
      <w:b/>
      <w:bCs/>
      <w:sz w:val="20"/>
      <w:szCs w:val="20"/>
      <w:lang w:eastAsia="zh-CN"/>
    </w:rPr>
  </w:style>
  <w:style w:type="paragraph" w:customStyle="1" w:styleId="Tekstpodstawowy31">
    <w:name w:val="Tekst podstawowy 31"/>
    <w:basedOn w:val="Normalny"/>
    <w:uiPriority w:val="99"/>
    <w:rsid w:val="00273BE6"/>
    <w:pPr>
      <w:suppressAutoHyphens/>
      <w:overflowPunct w:val="0"/>
      <w:autoSpaceDE w:val="0"/>
      <w:textAlignment w:val="baseline"/>
    </w:pPr>
    <w:rPr>
      <w:rFonts w:ascii="Times New Roman" w:eastAsia="Times New Roman" w:hAnsi="Times New Roman" w:cs="Verdana"/>
      <w:szCs w:val="20"/>
      <w:lang w:eastAsia="zh-CN"/>
    </w:rPr>
  </w:style>
  <w:style w:type="paragraph" w:customStyle="1" w:styleId="WP1Tekstpodstawowy">
    <w:name w:val="WP1 Tekst podstawowy"/>
    <w:basedOn w:val="Tekstpodstawowy32"/>
    <w:rsid w:val="00273BE6"/>
    <w:rPr>
      <w:rFonts w:ascii="Arial" w:hAnsi="Arial" w:cs="StarSymbol"/>
      <w:i w:val="0"/>
      <w:iCs w:val="0"/>
      <w:sz w:val="20"/>
      <w:szCs w:val="16"/>
    </w:rPr>
  </w:style>
  <w:style w:type="paragraph" w:customStyle="1" w:styleId="Trescznumztab">
    <w:name w:val="Tresc z num. z tab."/>
    <w:basedOn w:val="Normalny"/>
    <w:rsid w:val="00273BE6"/>
    <w:pPr>
      <w:widowControl w:val="0"/>
      <w:suppressAutoHyphens/>
      <w:spacing w:after="120" w:line="300" w:lineRule="auto"/>
      <w:jc w:val="left"/>
    </w:pPr>
    <w:rPr>
      <w:rFonts w:ascii="Times New Roman" w:eastAsia="Times New Roman" w:hAnsi="Times New Roman" w:cs="Verdana"/>
      <w:szCs w:val="20"/>
      <w:lang w:eastAsia="zh-CN"/>
    </w:rPr>
  </w:style>
  <w:style w:type="paragraph" w:customStyle="1" w:styleId="Tresc">
    <w:name w:val="Tresc"/>
    <w:basedOn w:val="Normalny"/>
    <w:rsid w:val="00273BE6"/>
    <w:pPr>
      <w:suppressAutoHyphens/>
      <w:spacing w:after="120" w:line="300" w:lineRule="auto"/>
    </w:pPr>
    <w:rPr>
      <w:rFonts w:ascii="Times New Roman" w:eastAsia="Times New Roman" w:hAnsi="Times New Roman" w:cs="Verdana"/>
      <w:szCs w:val="20"/>
      <w:lang w:eastAsia="zh-CN"/>
    </w:rPr>
  </w:style>
  <w:style w:type="paragraph" w:customStyle="1" w:styleId="Styl">
    <w:name w:val="Styl"/>
    <w:basedOn w:val="Normalny"/>
    <w:uiPriority w:val="99"/>
    <w:rsid w:val="00273BE6"/>
    <w:pPr>
      <w:suppressAutoHyphens/>
      <w:jc w:val="left"/>
    </w:pPr>
    <w:rPr>
      <w:rFonts w:ascii="Times New Roman" w:eastAsia="Times New Roman" w:hAnsi="Times New Roman" w:cs="Verdana"/>
      <w:szCs w:val="24"/>
      <w:lang w:eastAsia="zh-CN"/>
    </w:rPr>
  </w:style>
  <w:style w:type="paragraph" w:styleId="Tekstprzypisudolnego">
    <w:name w:val="footnote text"/>
    <w:basedOn w:val="Normalny"/>
    <w:link w:val="TekstprzypisudolnegoZnak1"/>
    <w:uiPriority w:val="99"/>
    <w:rsid w:val="00273BE6"/>
    <w:pPr>
      <w:suppressAutoHyphens/>
      <w:jc w:val="left"/>
    </w:pPr>
    <w:rPr>
      <w:rFonts w:ascii="Times New Roman" w:eastAsia="Times New Roman" w:hAnsi="Times New Roman"/>
      <w:sz w:val="20"/>
      <w:szCs w:val="20"/>
      <w:lang w:eastAsia="zh-CN"/>
    </w:rPr>
  </w:style>
  <w:style w:type="character" w:customStyle="1" w:styleId="TekstprzypisudolnegoZnak1">
    <w:name w:val="Tekst przypisu dolnego Znak1"/>
    <w:link w:val="Tekstprzypisudolnego"/>
    <w:uiPriority w:val="99"/>
    <w:rsid w:val="00273BE6"/>
    <w:rPr>
      <w:rFonts w:ascii="Times New Roman" w:eastAsia="Times New Roman" w:hAnsi="Times New Roman" w:cs="Verdana"/>
      <w:sz w:val="20"/>
      <w:szCs w:val="20"/>
      <w:lang w:eastAsia="zh-CN"/>
    </w:rPr>
  </w:style>
  <w:style w:type="paragraph" w:customStyle="1" w:styleId="Heading3">
    <w:name w:val="Heading #3"/>
    <w:basedOn w:val="Normalny"/>
    <w:rsid w:val="00273BE6"/>
    <w:pPr>
      <w:shd w:val="clear" w:color="auto" w:fill="FFFFFF"/>
      <w:suppressAutoHyphens/>
      <w:spacing w:after="120" w:line="240" w:lineRule="atLeast"/>
      <w:jc w:val="left"/>
    </w:pPr>
    <w:rPr>
      <w:rFonts w:ascii="Verdana" w:eastAsia="Times New Roman" w:hAnsi="Verdana" w:cs="Courier New"/>
      <w:sz w:val="18"/>
      <w:szCs w:val="18"/>
      <w:shd w:val="clear" w:color="auto" w:fill="FFFFFF"/>
      <w:lang w:eastAsia="pl-PL"/>
    </w:rPr>
  </w:style>
  <w:style w:type="paragraph" w:customStyle="1" w:styleId="Tekstpodstawowy1">
    <w:name w:val="Tekst podstawowy1"/>
    <w:basedOn w:val="Normalny"/>
    <w:rsid w:val="00273BE6"/>
    <w:pPr>
      <w:shd w:val="clear" w:color="auto" w:fill="FFFFFF"/>
      <w:suppressAutoHyphens/>
      <w:spacing w:before="120" w:after="120" w:line="240" w:lineRule="atLeast"/>
      <w:ind w:hanging="360"/>
    </w:pPr>
    <w:rPr>
      <w:rFonts w:ascii="Verdana" w:eastAsia="Times New Roman" w:hAnsi="Verdana" w:cs="Courier New"/>
      <w:sz w:val="18"/>
      <w:szCs w:val="18"/>
      <w:shd w:val="clear" w:color="auto" w:fill="FFFFFF"/>
      <w:lang w:eastAsia="pl-PL"/>
    </w:rPr>
  </w:style>
  <w:style w:type="paragraph" w:customStyle="1" w:styleId="Bodytext2">
    <w:name w:val="Body text (2)"/>
    <w:basedOn w:val="Normalny"/>
    <w:rsid w:val="00273BE6"/>
    <w:pPr>
      <w:shd w:val="clear" w:color="auto" w:fill="FFFFFF"/>
      <w:suppressAutoHyphens/>
      <w:spacing w:before="120" w:after="120" w:line="240" w:lineRule="atLeast"/>
      <w:jc w:val="left"/>
    </w:pPr>
    <w:rPr>
      <w:rFonts w:ascii="Verdana" w:eastAsia="Times New Roman" w:hAnsi="Verdana" w:cs="Courier New"/>
      <w:sz w:val="18"/>
      <w:szCs w:val="18"/>
      <w:shd w:val="clear" w:color="auto" w:fill="FFFFFF"/>
      <w:lang w:eastAsia="pl-PL"/>
    </w:rPr>
  </w:style>
  <w:style w:type="paragraph" w:customStyle="1" w:styleId="Bodytext3">
    <w:name w:val="Body text (3)"/>
    <w:basedOn w:val="Normalny"/>
    <w:rsid w:val="00273BE6"/>
    <w:pPr>
      <w:shd w:val="clear" w:color="auto" w:fill="FFFFFF"/>
      <w:suppressAutoHyphens/>
      <w:spacing w:before="120" w:line="240" w:lineRule="exact"/>
    </w:pPr>
    <w:rPr>
      <w:rFonts w:ascii="Verdana" w:eastAsia="Times New Roman" w:hAnsi="Verdana" w:cs="Courier New"/>
      <w:sz w:val="18"/>
      <w:szCs w:val="18"/>
      <w:shd w:val="clear" w:color="auto" w:fill="FFFFFF"/>
      <w:lang w:eastAsia="pl-PL"/>
    </w:rPr>
  </w:style>
  <w:style w:type="paragraph" w:customStyle="1" w:styleId="Tableofcontents">
    <w:name w:val="Table of contents"/>
    <w:basedOn w:val="Normalny"/>
    <w:rsid w:val="00273BE6"/>
    <w:pPr>
      <w:shd w:val="clear" w:color="auto" w:fill="FFFFFF"/>
      <w:suppressAutoHyphens/>
      <w:spacing w:before="60" w:after="60" w:line="245" w:lineRule="exact"/>
      <w:ind w:hanging="360"/>
    </w:pPr>
    <w:rPr>
      <w:rFonts w:ascii="Verdana" w:eastAsia="Times New Roman" w:hAnsi="Verdana" w:cs="Courier New"/>
      <w:sz w:val="18"/>
      <w:szCs w:val="18"/>
      <w:shd w:val="clear" w:color="auto" w:fill="FFFFFF"/>
      <w:lang w:eastAsia="pl-PL"/>
    </w:rPr>
  </w:style>
  <w:style w:type="paragraph" w:customStyle="1" w:styleId="Heading2">
    <w:name w:val="Heading #2"/>
    <w:basedOn w:val="Normalny"/>
    <w:rsid w:val="00273BE6"/>
    <w:pPr>
      <w:shd w:val="clear" w:color="auto" w:fill="FFFFFF"/>
      <w:suppressAutoHyphens/>
      <w:spacing w:before="60" w:after="60" w:line="240" w:lineRule="atLeast"/>
      <w:jc w:val="left"/>
    </w:pPr>
    <w:rPr>
      <w:rFonts w:ascii="Verdana" w:eastAsia="Times New Roman" w:hAnsi="Verdana" w:cs="Courier New"/>
      <w:sz w:val="18"/>
      <w:szCs w:val="18"/>
      <w:shd w:val="clear" w:color="auto" w:fill="FFFFFF"/>
      <w:lang w:eastAsia="pl-PL"/>
    </w:rPr>
  </w:style>
  <w:style w:type="paragraph" w:customStyle="1" w:styleId="Heading1">
    <w:name w:val="Heading #1"/>
    <w:basedOn w:val="Normalny"/>
    <w:rsid w:val="00273BE6"/>
    <w:pPr>
      <w:shd w:val="clear" w:color="auto" w:fill="FFFFFF"/>
      <w:suppressAutoHyphens/>
      <w:spacing w:before="60" w:after="180" w:line="240" w:lineRule="atLeast"/>
      <w:jc w:val="left"/>
    </w:pPr>
    <w:rPr>
      <w:rFonts w:ascii="Verdana" w:eastAsia="Times New Roman" w:hAnsi="Verdana" w:cs="Courier New"/>
      <w:sz w:val="18"/>
      <w:szCs w:val="18"/>
      <w:shd w:val="clear" w:color="auto" w:fill="FFFFFF"/>
      <w:lang w:eastAsia="pl-PL"/>
    </w:rPr>
  </w:style>
  <w:style w:type="paragraph" w:customStyle="1" w:styleId="Akapitzlist1">
    <w:name w:val="Akapit z listą1"/>
    <w:basedOn w:val="Normalny"/>
    <w:rsid w:val="00273BE6"/>
    <w:pPr>
      <w:suppressAutoHyphens/>
      <w:ind w:left="720"/>
      <w:jc w:val="left"/>
    </w:pPr>
    <w:rPr>
      <w:rFonts w:ascii="Times New Roman" w:eastAsia="Times New Roman" w:hAnsi="Times New Roman" w:cs="Verdana"/>
      <w:szCs w:val="24"/>
      <w:lang w:eastAsia="zh-CN"/>
    </w:rPr>
  </w:style>
  <w:style w:type="paragraph" w:styleId="Tekstprzypisukocowego">
    <w:name w:val="endnote text"/>
    <w:basedOn w:val="Normalny"/>
    <w:link w:val="TekstprzypisukocowegoZnak1"/>
    <w:rsid w:val="00273BE6"/>
    <w:pPr>
      <w:suppressAutoHyphens/>
      <w:jc w:val="left"/>
    </w:pPr>
    <w:rPr>
      <w:rFonts w:ascii="Times New Roman" w:eastAsia="Times New Roman" w:hAnsi="Times New Roman"/>
      <w:sz w:val="20"/>
      <w:szCs w:val="20"/>
      <w:lang w:eastAsia="zh-CN"/>
    </w:rPr>
  </w:style>
  <w:style w:type="character" w:customStyle="1" w:styleId="TekstprzypisukocowegoZnak1">
    <w:name w:val="Tekst przypisu końcowego Znak1"/>
    <w:link w:val="Tekstprzypisukocowego"/>
    <w:rsid w:val="00273BE6"/>
    <w:rPr>
      <w:rFonts w:ascii="Times New Roman" w:eastAsia="Times New Roman" w:hAnsi="Times New Roman" w:cs="Verdana"/>
      <w:sz w:val="20"/>
      <w:szCs w:val="20"/>
      <w:lang w:eastAsia="zh-CN"/>
    </w:rPr>
  </w:style>
  <w:style w:type="paragraph" w:customStyle="1" w:styleId="Style5">
    <w:name w:val="Style5"/>
    <w:basedOn w:val="Normalny"/>
    <w:rsid w:val="00273BE6"/>
    <w:pPr>
      <w:widowControl w:val="0"/>
      <w:suppressAutoHyphens/>
      <w:autoSpaceDE w:val="0"/>
      <w:spacing w:line="245" w:lineRule="exact"/>
      <w:ind w:hanging="367"/>
    </w:pPr>
    <w:rPr>
      <w:rFonts w:ascii="Verdana" w:eastAsia="Times New Roman" w:hAnsi="Verdana" w:cs="Courier New"/>
      <w:szCs w:val="24"/>
      <w:lang w:eastAsia="zh-CN"/>
    </w:rPr>
  </w:style>
  <w:style w:type="paragraph" w:customStyle="1" w:styleId="Style6">
    <w:name w:val="Style6"/>
    <w:basedOn w:val="Normalny"/>
    <w:rsid w:val="00273BE6"/>
    <w:pPr>
      <w:widowControl w:val="0"/>
      <w:suppressAutoHyphens/>
      <w:autoSpaceDE w:val="0"/>
      <w:spacing w:line="250" w:lineRule="exact"/>
      <w:ind w:hanging="281"/>
    </w:pPr>
    <w:rPr>
      <w:rFonts w:ascii="Verdana" w:eastAsia="Times New Roman" w:hAnsi="Verdana" w:cs="Courier New"/>
      <w:szCs w:val="24"/>
      <w:lang w:eastAsia="zh-CN"/>
    </w:rPr>
  </w:style>
  <w:style w:type="paragraph" w:customStyle="1" w:styleId="Zawartotabeli">
    <w:name w:val="Zawartość tabeli"/>
    <w:basedOn w:val="Normalny"/>
    <w:rsid w:val="00273BE6"/>
    <w:pPr>
      <w:suppressLineNumbers/>
      <w:suppressAutoHyphens/>
      <w:jc w:val="left"/>
    </w:pPr>
    <w:rPr>
      <w:rFonts w:ascii="Times New Roman" w:eastAsia="Times New Roman" w:hAnsi="Times New Roman" w:cs="Verdana"/>
      <w:szCs w:val="24"/>
      <w:lang w:eastAsia="zh-CN"/>
    </w:rPr>
  </w:style>
  <w:style w:type="paragraph" w:customStyle="1" w:styleId="Nagwektabeli">
    <w:name w:val="Nagłówek tabeli"/>
    <w:basedOn w:val="Zawartotabeli"/>
    <w:rsid w:val="00273BE6"/>
    <w:pPr>
      <w:jc w:val="center"/>
    </w:pPr>
    <w:rPr>
      <w:b/>
    </w:rPr>
  </w:style>
  <w:style w:type="paragraph" w:customStyle="1" w:styleId="WW-Tekstpodstawowy2">
    <w:name w:val="WW-Tekst podstawowy 2"/>
    <w:basedOn w:val="Normalny"/>
    <w:rsid w:val="00273BE6"/>
    <w:pPr>
      <w:widowControl w:val="0"/>
      <w:suppressAutoHyphens/>
    </w:pPr>
    <w:rPr>
      <w:rFonts w:ascii="Times New Roman" w:eastAsia="Times New Roman" w:hAnsi="Times New Roman" w:cs="Verdana"/>
      <w:sz w:val="22"/>
      <w:szCs w:val="24"/>
      <w:lang w:eastAsia="zh-CN"/>
    </w:rPr>
  </w:style>
  <w:style w:type="paragraph" w:styleId="Bezodstpw">
    <w:name w:val="No Spacing"/>
    <w:qFormat/>
    <w:rsid w:val="00273BE6"/>
    <w:pPr>
      <w:suppressAutoHyphens/>
    </w:pPr>
    <w:rPr>
      <w:rFonts w:ascii="Times New Roman" w:eastAsia="Times New Roman" w:hAnsi="Times New Roman" w:cs="Verdana"/>
      <w:sz w:val="22"/>
      <w:lang w:eastAsia="zh-CN"/>
    </w:rPr>
  </w:style>
  <w:style w:type="paragraph" w:customStyle="1" w:styleId="TitlePage">
    <w:name w:val="TitlePage"/>
    <w:basedOn w:val="Normalny"/>
    <w:rsid w:val="00273BE6"/>
    <w:pPr>
      <w:suppressAutoHyphens/>
      <w:spacing w:line="360" w:lineRule="auto"/>
      <w:jc w:val="left"/>
    </w:pPr>
    <w:rPr>
      <w:rFonts w:ascii="Arial" w:eastAsia="Times New Roman" w:hAnsi="Arial" w:cs="StarSymbol"/>
      <w:b/>
      <w:sz w:val="28"/>
      <w:szCs w:val="24"/>
      <w:lang w:val="en-US" w:eastAsia="zh-CN"/>
    </w:rPr>
  </w:style>
  <w:style w:type="paragraph" w:customStyle="1" w:styleId="WW-Tekstpodstawowy3">
    <w:name w:val="WW-Tekst podstawowy 3"/>
    <w:basedOn w:val="Normalny"/>
    <w:rsid w:val="00273BE6"/>
    <w:pPr>
      <w:suppressAutoHyphens/>
      <w:jc w:val="left"/>
    </w:pPr>
    <w:rPr>
      <w:rFonts w:ascii="Times New Roman" w:eastAsia="Times New Roman" w:hAnsi="Times New Roman" w:cs="Verdana"/>
      <w:sz w:val="22"/>
      <w:szCs w:val="24"/>
      <w:lang w:eastAsia="zh-CN"/>
    </w:rPr>
  </w:style>
  <w:style w:type="paragraph" w:styleId="Podtytu">
    <w:name w:val="Subtitle"/>
    <w:basedOn w:val="Nagwek"/>
    <w:next w:val="Tekstpodstawowy"/>
    <w:link w:val="PodtytuZnak1"/>
    <w:qFormat/>
    <w:rsid w:val="00273BE6"/>
    <w:pPr>
      <w:keepNext/>
      <w:tabs>
        <w:tab w:val="clear" w:pos="4536"/>
        <w:tab w:val="clear" w:pos="9072"/>
      </w:tabs>
      <w:suppressAutoHyphens/>
      <w:spacing w:before="240" w:after="120"/>
      <w:jc w:val="center"/>
    </w:pPr>
    <w:rPr>
      <w:rFonts w:ascii="Arial" w:hAnsi="Arial"/>
      <w:i/>
      <w:sz w:val="28"/>
      <w:szCs w:val="24"/>
      <w:lang w:eastAsia="zh-CN"/>
    </w:rPr>
  </w:style>
  <w:style w:type="character" w:customStyle="1" w:styleId="PodtytuZnak1">
    <w:name w:val="Podtytuł Znak1"/>
    <w:link w:val="Podtytu"/>
    <w:rsid w:val="00273BE6"/>
    <w:rPr>
      <w:rFonts w:ascii="Arial" w:eastAsia="Calibri" w:hAnsi="Arial" w:cs="StarSymbol"/>
      <w:i/>
      <w:sz w:val="28"/>
      <w:szCs w:val="24"/>
      <w:lang w:eastAsia="zh-CN"/>
    </w:rPr>
  </w:style>
  <w:style w:type="paragraph" w:customStyle="1" w:styleId="Tekstblokowy1">
    <w:name w:val="Tekst blokowy1"/>
    <w:basedOn w:val="Normalny"/>
    <w:uiPriority w:val="99"/>
    <w:rsid w:val="00273BE6"/>
    <w:pPr>
      <w:suppressAutoHyphens/>
      <w:snapToGrid w:val="0"/>
      <w:spacing w:after="40"/>
      <w:ind w:left="252" w:right="108" w:hanging="252"/>
      <w:jc w:val="left"/>
    </w:pPr>
    <w:rPr>
      <w:rFonts w:ascii="Verdana" w:eastAsia="Times New Roman" w:hAnsi="Verdana" w:cs="Courier New"/>
      <w:sz w:val="20"/>
      <w:szCs w:val="24"/>
      <w:lang w:eastAsia="zh-CN"/>
    </w:rPr>
  </w:style>
  <w:style w:type="paragraph" w:customStyle="1" w:styleId="Zawartoramki">
    <w:name w:val="Zawartość ramki"/>
    <w:basedOn w:val="Tekstpodstawowy"/>
    <w:rsid w:val="00273BE6"/>
  </w:style>
  <w:style w:type="paragraph" w:customStyle="1" w:styleId="AkapitzlistZnak">
    <w:name w:val="Akapit z listą Znak"/>
    <w:basedOn w:val="Normalny"/>
    <w:rsid w:val="00273BE6"/>
    <w:pPr>
      <w:suppressAutoHyphens/>
      <w:ind w:left="720"/>
      <w:jc w:val="left"/>
    </w:pPr>
    <w:rPr>
      <w:rFonts w:ascii="Times New Roman" w:eastAsia="Times New Roman" w:hAnsi="Times New Roman" w:cs="Verdana"/>
      <w:szCs w:val="24"/>
      <w:lang w:eastAsia="zh-CN"/>
    </w:rPr>
  </w:style>
  <w:style w:type="paragraph" w:customStyle="1" w:styleId="Zwykytekst3">
    <w:name w:val="Zwykły tekst3"/>
    <w:basedOn w:val="Normalny"/>
    <w:rsid w:val="00273BE6"/>
    <w:pPr>
      <w:jc w:val="left"/>
    </w:pPr>
    <w:rPr>
      <w:rFonts w:ascii="Courier New" w:eastAsia="Times New Roman" w:hAnsi="Courier New"/>
      <w:sz w:val="20"/>
      <w:szCs w:val="20"/>
      <w:lang w:eastAsia="zh-CN"/>
    </w:rPr>
  </w:style>
  <w:style w:type="paragraph" w:customStyle="1" w:styleId="Wypunktowanie">
    <w:name w:val="Wypunktowanie"/>
    <w:basedOn w:val="Normalny"/>
    <w:rsid w:val="00273BE6"/>
    <w:pPr>
      <w:numPr>
        <w:numId w:val="2"/>
      </w:numPr>
      <w:spacing w:before="120"/>
    </w:pPr>
    <w:rPr>
      <w:rFonts w:ascii="Arial" w:eastAsia="Times New Roman" w:hAnsi="Arial" w:cs="Arial"/>
      <w:sz w:val="22"/>
      <w:szCs w:val="24"/>
      <w:lang w:eastAsia="zh-CN"/>
    </w:rPr>
  </w:style>
  <w:style w:type="paragraph" w:customStyle="1" w:styleId="Art">
    <w:name w:val="Art"/>
    <w:basedOn w:val="Nagwek1"/>
    <w:rsid w:val="00273BE6"/>
    <w:pPr>
      <w:numPr>
        <w:numId w:val="14"/>
      </w:numPr>
      <w:pBdr>
        <w:top w:val="none" w:sz="0" w:space="0" w:color="000000"/>
        <w:left w:val="none" w:sz="0" w:space="0" w:color="000000"/>
        <w:bottom w:val="single" w:sz="12" w:space="1" w:color="000000"/>
        <w:right w:val="none" w:sz="0" w:space="0" w:color="000000"/>
      </w:pBdr>
      <w:overflowPunct w:val="0"/>
      <w:autoSpaceDE w:val="0"/>
      <w:spacing w:after="120"/>
      <w:textAlignment w:val="baseline"/>
    </w:pPr>
    <w:rPr>
      <w:rFonts w:ascii="Arial" w:hAnsi="Arial" w:cs="Arial"/>
      <w:color w:val="000000"/>
      <w:spacing w:val="-3"/>
      <w:kern w:val="1"/>
      <w:sz w:val="24"/>
    </w:rPr>
  </w:style>
  <w:style w:type="paragraph" w:customStyle="1" w:styleId="Art-Ust">
    <w:name w:val="Art - Ust"/>
    <w:basedOn w:val="Nagwek2"/>
    <w:rsid w:val="00273BE6"/>
    <w:pPr>
      <w:keepNext w:val="0"/>
      <w:tabs>
        <w:tab w:val="num" w:pos="1065"/>
      </w:tabs>
      <w:overflowPunct w:val="0"/>
      <w:autoSpaceDE w:val="0"/>
      <w:spacing w:before="120" w:after="120"/>
      <w:ind w:left="1065" w:hanging="705"/>
      <w:textAlignment w:val="baseline"/>
    </w:pPr>
    <w:rPr>
      <w:rFonts w:ascii="Arial" w:hAnsi="Arial" w:cs="Arial"/>
      <w:color w:val="000000"/>
      <w:spacing w:val="-3"/>
      <w:sz w:val="22"/>
    </w:rPr>
  </w:style>
  <w:style w:type="paragraph" w:customStyle="1" w:styleId="Art-Ust-Podpunkt">
    <w:name w:val="Art-Ust-Podpunkt"/>
    <w:basedOn w:val="Art-Ust"/>
    <w:rsid w:val="00273BE6"/>
    <w:pPr>
      <w:spacing w:before="60" w:after="60"/>
      <w:ind w:left="720" w:hanging="720"/>
    </w:pPr>
    <w:rPr>
      <w:spacing w:val="0"/>
    </w:rPr>
  </w:style>
  <w:style w:type="paragraph" w:customStyle="1" w:styleId="Art-Ust-Podpunkt-Podpunkt">
    <w:name w:val="Art-Ust-Podpunkt-Podpunkt"/>
    <w:basedOn w:val="Art-Ust-Podpunkt"/>
    <w:rsid w:val="00273BE6"/>
    <w:pPr>
      <w:ind w:left="1080" w:hanging="1080"/>
    </w:pPr>
  </w:style>
  <w:style w:type="paragraph" w:customStyle="1" w:styleId="tekstwstpny">
    <w:name w:val="tekst wstępny"/>
    <w:basedOn w:val="Normalny"/>
    <w:rsid w:val="00273BE6"/>
    <w:pPr>
      <w:suppressAutoHyphens/>
      <w:spacing w:before="60" w:after="60"/>
      <w:jc w:val="left"/>
    </w:pPr>
    <w:rPr>
      <w:rFonts w:ascii="Times New Roman" w:eastAsia="Times New Roman" w:hAnsi="Times New Roman" w:cs="Verdana"/>
      <w:sz w:val="20"/>
      <w:szCs w:val="24"/>
      <w:lang w:eastAsia="zh-CN"/>
    </w:rPr>
  </w:style>
  <w:style w:type="paragraph" w:styleId="Akapitzlist">
    <w:name w:val="List Paragraph"/>
    <w:aliases w:val="wypunktowanie,CW_Lista,Podsis rysunku,Preambuła,lp1,List Paragraph2,Bullet Number,Body MS Bullet,ISCG Numerowanie,L1,Numerowanie,2 heading,A_wyliczenie,K-P_odwolanie,Akapit z listą5,maz_wyliczenie,opis dzialania"/>
    <w:basedOn w:val="Normalny"/>
    <w:link w:val="AkapitzlistZnak1"/>
    <w:uiPriority w:val="34"/>
    <w:qFormat/>
    <w:rsid w:val="00273BE6"/>
    <w:pPr>
      <w:spacing w:after="200" w:line="276" w:lineRule="auto"/>
      <w:ind w:left="720"/>
      <w:jc w:val="left"/>
    </w:pPr>
    <w:rPr>
      <w:rFonts w:ascii="Calibri" w:hAnsi="Calibri" w:cs="Calibri"/>
      <w:sz w:val="22"/>
      <w:szCs w:val="24"/>
      <w:lang w:eastAsia="zh-CN"/>
    </w:rPr>
  </w:style>
  <w:style w:type="paragraph" w:customStyle="1" w:styleId="StandardowyArial11">
    <w:name w:val="Standardowy + Arial 11"/>
    <w:basedOn w:val="tekstwstpny"/>
    <w:rsid w:val="00273BE6"/>
    <w:pPr>
      <w:autoSpaceDE w:val="0"/>
      <w:ind w:left="360" w:hanging="360"/>
      <w:jc w:val="both"/>
    </w:pPr>
    <w:rPr>
      <w:rFonts w:ascii="Arial" w:hAnsi="Arial" w:cs="Arial"/>
      <w:sz w:val="22"/>
    </w:rPr>
  </w:style>
  <w:style w:type="paragraph" w:customStyle="1" w:styleId="Texte1xx">
    <w:name w:val="Texte 1.xx"/>
    <w:basedOn w:val="Normalny"/>
    <w:rsid w:val="00273BE6"/>
    <w:pPr>
      <w:suppressAutoHyphens/>
      <w:spacing w:before="120" w:after="120"/>
      <w:ind w:left="1418" w:firstLine="1"/>
    </w:pPr>
    <w:rPr>
      <w:rFonts w:ascii="Arial" w:eastAsia="Times New Roman" w:hAnsi="Arial" w:cs="Arial"/>
      <w:sz w:val="22"/>
      <w:szCs w:val="24"/>
      <w:lang w:eastAsia="zh-CN"/>
    </w:rPr>
  </w:style>
  <w:style w:type="paragraph" w:styleId="Poprawka">
    <w:name w:val="Revision"/>
    <w:rsid w:val="00273BE6"/>
    <w:pPr>
      <w:suppressAutoHyphens/>
    </w:pPr>
    <w:rPr>
      <w:rFonts w:ascii="Times New Roman" w:eastAsia="Times New Roman" w:hAnsi="Times New Roman" w:cs="Verdana"/>
      <w:sz w:val="24"/>
      <w:szCs w:val="24"/>
      <w:lang w:eastAsia="zh-CN"/>
    </w:rPr>
  </w:style>
  <w:style w:type="paragraph" w:customStyle="1" w:styleId="Akapitzlist2">
    <w:name w:val="Akapit z listą2"/>
    <w:basedOn w:val="Normalny"/>
    <w:uiPriority w:val="99"/>
    <w:rsid w:val="00273BE6"/>
    <w:pPr>
      <w:suppressAutoHyphens/>
      <w:ind w:left="720"/>
      <w:jc w:val="left"/>
    </w:pPr>
    <w:rPr>
      <w:rFonts w:ascii="Times New Roman" w:eastAsia="Times New Roman" w:hAnsi="Times New Roman" w:cs="Verdana"/>
      <w:szCs w:val="24"/>
      <w:lang w:eastAsia="zh-CN"/>
    </w:rPr>
  </w:style>
  <w:style w:type="paragraph" w:customStyle="1" w:styleId="Tekstpodstawowya2ZnakZnakZnak">
    <w:name w:val="Tekst podstawowy.a2.Znak Znak.Znak"/>
    <w:basedOn w:val="Normalny"/>
    <w:rsid w:val="00273BE6"/>
    <w:pPr>
      <w:suppressAutoHyphens/>
      <w:jc w:val="left"/>
    </w:pPr>
    <w:rPr>
      <w:rFonts w:ascii="Arial" w:eastAsia="Times New Roman" w:hAnsi="Arial" w:cs="Arial"/>
      <w:szCs w:val="24"/>
      <w:lang w:eastAsia="zh-CN"/>
    </w:rPr>
  </w:style>
  <w:style w:type="paragraph" w:customStyle="1" w:styleId="Zwykytekst2">
    <w:name w:val="Zwykły tekst2"/>
    <w:basedOn w:val="Normalny"/>
    <w:rsid w:val="00273BE6"/>
    <w:pPr>
      <w:jc w:val="left"/>
    </w:pPr>
    <w:rPr>
      <w:rFonts w:ascii="Courier New" w:eastAsia="Times New Roman" w:hAnsi="Courier New"/>
      <w:sz w:val="20"/>
      <w:szCs w:val="20"/>
      <w:lang w:eastAsia="zh-CN"/>
    </w:rPr>
  </w:style>
  <w:style w:type="paragraph" w:customStyle="1" w:styleId="Default">
    <w:name w:val="Default"/>
    <w:uiPriority w:val="99"/>
    <w:rsid w:val="00273BE6"/>
    <w:pPr>
      <w:widowControl w:val="0"/>
      <w:suppressAutoHyphens/>
    </w:pPr>
    <w:rPr>
      <w:rFonts w:ascii="Arial" w:eastAsia="SimSun" w:hAnsi="Arial" w:cs="Mangal"/>
      <w:color w:val="000000"/>
      <w:sz w:val="24"/>
      <w:szCs w:val="24"/>
      <w:lang w:eastAsia="zh-CN" w:bidi="hi-IN"/>
    </w:rPr>
  </w:style>
  <w:style w:type="paragraph" w:customStyle="1" w:styleId="Tekstkomentarza3">
    <w:name w:val="Tekst komentarza3"/>
    <w:basedOn w:val="Normalny"/>
    <w:rsid w:val="00273BE6"/>
    <w:pPr>
      <w:suppressAutoHyphens/>
      <w:jc w:val="left"/>
    </w:pPr>
    <w:rPr>
      <w:rFonts w:ascii="Times New Roman" w:eastAsia="Times New Roman" w:hAnsi="Times New Roman" w:cs="Verdana"/>
      <w:sz w:val="20"/>
      <w:szCs w:val="20"/>
      <w:lang w:eastAsia="zh-CN"/>
    </w:rPr>
  </w:style>
  <w:style w:type="paragraph" w:customStyle="1" w:styleId="Tekstkomentarza4">
    <w:name w:val="Tekst komentarza4"/>
    <w:basedOn w:val="Normalny"/>
    <w:rsid w:val="00273BE6"/>
    <w:pPr>
      <w:suppressAutoHyphens/>
      <w:jc w:val="left"/>
    </w:pPr>
    <w:rPr>
      <w:rFonts w:ascii="Times New Roman" w:eastAsia="Times New Roman" w:hAnsi="Times New Roman" w:cs="Verdana"/>
      <w:sz w:val="20"/>
      <w:szCs w:val="20"/>
      <w:lang w:eastAsia="zh-CN"/>
    </w:rPr>
  </w:style>
  <w:style w:type="paragraph" w:customStyle="1" w:styleId="Zwykytekst4">
    <w:name w:val="Zwykły tekst4"/>
    <w:basedOn w:val="Normalny"/>
    <w:rsid w:val="00273BE6"/>
    <w:pPr>
      <w:suppressAutoHyphens/>
      <w:jc w:val="left"/>
    </w:pPr>
    <w:rPr>
      <w:rFonts w:ascii="Courier New" w:eastAsia="Times New Roman" w:hAnsi="Courier New" w:cs="Courier New"/>
      <w:sz w:val="20"/>
      <w:szCs w:val="20"/>
      <w:lang w:eastAsia="zh-CN"/>
    </w:rPr>
  </w:style>
  <w:style w:type="character" w:styleId="Odwoaniedokomentarza">
    <w:name w:val="annotation reference"/>
    <w:uiPriority w:val="99"/>
    <w:semiHidden/>
    <w:unhideWhenUsed/>
    <w:rsid w:val="00273BE6"/>
    <w:rPr>
      <w:sz w:val="16"/>
      <w:szCs w:val="16"/>
    </w:rPr>
  </w:style>
  <w:style w:type="table" w:styleId="Tabela-Siatka">
    <w:name w:val="Table Grid"/>
    <w:basedOn w:val="Standardowy"/>
    <w:rsid w:val="00273B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273BE6"/>
    <w:pPr>
      <w:spacing w:after="120" w:line="480" w:lineRule="auto"/>
      <w:jc w:val="left"/>
    </w:pPr>
    <w:rPr>
      <w:rFonts w:ascii="Times New Roman" w:eastAsia="Times New Roman" w:hAnsi="Times New Roman"/>
      <w:szCs w:val="24"/>
    </w:rPr>
  </w:style>
  <w:style w:type="character" w:customStyle="1" w:styleId="Tekstpodstawowy2Znak">
    <w:name w:val="Tekst podstawowy 2 Znak"/>
    <w:link w:val="Tekstpodstawowy2"/>
    <w:uiPriority w:val="99"/>
    <w:rsid w:val="00273BE6"/>
    <w:rPr>
      <w:rFonts w:ascii="Times New Roman" w:eastAsia="Times New Roman" w:hAnsi="Times New Roman" w:cs="Times New Roman"/>
      <w:sz w:val="24"/>
      <w:szCs w:val="24"/>
    </w:rPr>
  </w:style>
  <w:style w:type="character" w:customStyle="1" w:styleId="apple-converted-space">
    <w:name w:val="apple-converted-space"/>
    <w:basedOn w:val="Domylnaczcionkaakapitu"/>
    <w:rsid w:val="00273BE6"/>
  </w:style>
  <w:style w:type="paragraph" w:customStyle="1" w:styleId="Skrconyadreszwrotny">
    <w:name w:val="Skrócony adres zwrotny"/>
    <w:basedOn w:val="Normalny"/>
    <w:rsid w:val="00273BE6"/>
    <w:pPr>
      <w:jc w:val="left"/>
    </w:pPr>
    <w:rPr>
      <w:rFonts w:ascii="Times New Roman" w:eastAsia="Times New Roman" w:hAnsi="Times New Roman"/>
      <w:szCs w:val="24"/>
      <w:lang w:eastAsia="pl-PL"/>
    </w:rPr>
  </w:style>
  <w:style w:type="character" w:styleId="UyteHipercze">
    <w:name w:val="FollowedHyperlink"/>
    <w:uiPriority w:val="99"/>
    <w:semiHidden/>
    <w:unhideWhenUsed/>
    <w:rsid w:val="006847B4"/>
    <w:rPr>
      <w:color w:val="954F72"/>
      <w:u w:val="single"/>
    </w:rPr>
  </w:style>
  <w:style w:type="paragraph" w:styleId="Tytu0">
    <w:name w:val="Title"/>
    <w:basedOn w:val="Normalny"/>
    <w:next w:val="Podtytu"/>
    <w:link w:val="TytuZnak"/>
    <w:uiPriority w:val="99"/>
    <w:qFormat/>
    <w:rsid w:val="006847B4"/>
    <w:pPr>
      <w:suppressAutoHyphens/>
      <w:jc w:val="center"/>
    </w:pPr>
    <w:rPr>
      <w:rFonts w:ascii="Times New Roman" w:eastAsia="Times New Roman" w:hAnsi="Times New Roman"/>
      <w:b/>
      <w:sz w:val="32"/>
      <w:szCs w:val="24"/>
      <w:lang w:eastAsia="ar-SA"/>
    </w:rPr>
  </w:style>
  <w:style w:type="character" w:customStyle="1" w:styleId="TytuZnak">
    <w:name w:val="Tytuł Znak"/>
    <w:link w:val="Tytu0"/>
    <w:uiPriority w:val="99"/>
    <w:rsid w:val="006847B4"/>
    <w:rPr>
      <w:rFonts w:ascii="Times New Roman" w:eastAsia="Times New Roman" w:hAnsi="Times New Roman" w:cs="Times New Roman"/>
      <w:b/>
      <w:sz w:val="32"/>
      <w:szCs w:val="24"/>
      <w:lang w:eastAsia="ar-SA"/>
    </w:rPr>
  </w:style>
  <w:style w:type="paragraph" w:styleId="Tekstpodstawowy3">
    <w:name w:val="Body Text 3"/>
    <w:basedOn w:val="Normalny"/>
    <w:link w:val="Tekstpodstawowy3Znak1"/>
    <w:uiPriority w:val="99"/>
    <w:semiHidden/>
    <w:unhideWhenUsed/>
    <w:rsid w:val="006847B4"/>
    <w:pPr>
      <w:spacing w:after="120"/>
      <w:jc w:val="left"/>
    </w:pPr>
    <w:rPr>
      <w:rFonts w:ascii="Calibri" w:hAnsi="Calibri"/>
      <w:sz w:val="16"/>
      <w:szCs w:val="16"/>
      <w:lang w:eastAsia="pl-PL"/>
    </w:rPr>
  </w:style>
  <w:style w:type="character" w:customStyle="1" w:styleId="Tekstpodstawowy3Znak">
    <w:name w:val="Tekst podstawowy 3 Znak"/>
    <w:uiPriority w:val="99"/>
    <w:semiHidden/>
    <w:rsid w:val="006847B4"/>
    <w:rPr>
      <w:rFonts w:ascii="Book Antiqua" w:hAnsi="Book Antiqua"/>
      <w:sz w:val="16"/>
      <w:szCs w:val="16"/>
    </w:rPr>
  </w:style>
  <w:style w:type="paragraph" w:styleId="Tekstpodstawowywcity2">
    <w:name w:val="Body Text Indent 2"/>
    <w:basedOn w:val="Normalny"/>
    <w:link w:val="Tekstpodstawowywcity2Znak"/>
    <w:uiPriority w:val="99"/>
    <w:semiHidden/>
    <w:unhideWhenUsed/>
    <w:rsid w:val="006847B4"/>
    <w:pPr>
      <w:spacing w:after="120" w:line="480" w:lineRule="auto"/>
      <w:ind w:left="283"/>
      <w:jc w:val="left"/>
    </w:pPr>
    <w:rPr>
      <w:rFonts w:ascii="Times New Roman" w:eastAsia="Times New Roman" w:hAnsi="Times New Roman"/>
      <w:szCs w:val="24"/>
    </w:rPr>
  </w:style>
  <w:style w:type="character" w:customStyle="1" w:styleId="Tekstpodstawowywcity2Znak">
    <w:name w:val="Tekst podstawowy wcięty 2 Znak"/>
    <w:link w:val="Tekstpodstawowywcity2"/>
    <w:uiPriority w:val="99"/>
    <w:semiHidden/>
    <w:rsid w:val="006847B4"/>
    <w:rPr>
      <w:rFonts w:ascii="Times New Roman" w:eastAsia="Times New Roman" w:hAnsi="Times New Roman" w:cs="Times New Roman"/>
      <w:sz w:val="24"/>
      <w:szCs w:val="24"/>
    </w:rPr>
  </w:style>
  <w:style w:type="paragraph" w:styleId="Tekstblokowy">
    <w:name w:val="Block Text"/>
    <w:basedOn w:val="Normalny"/>
    <w:uiPriority w:val="99"/>
    <w:semiHidden/>
    <w:unhideWhenUsed/>
    <w:rsid w:val="006847B4"/>
    <w:pPr>
      <w:keepLines/>
      <w:widowControl w:val="0"/>
      <w:tabs>
        <w:tab w:val="left" w:pos="540"/>
        <w:tab w:val="left" w:pos="630"/>
        <w:tab w:val="left" w:pos="720"/>
        <w:tab w:val="left" w:pos="900"/>
      </w:tabs>
      <w:autoSpaceDE w:val="0"/>
      <w:autoSpaceDN w:val="0"/>
      <w:ind w:left="284" w:right="48" w:hanging="284"/>
    </w:pPr>
    <w:rPr>
      <w:rFonts w:ascii="Arial" w:eastAsia="Times New Roman" w:hAnsi="Arial" w:cs="Arial"/>
      <w:color w:val="000000"/>
      <w:sz w:val="20"/>
      <w:szCs w:val="20"/>
      <w:lang w:eastAsia="zh-CN"/>
    </w:rPr>
  </w:style>
  <w:style w:type="character" w:customStyle="1" w:styleId="ZnakZnak1">
    <w:name w:val="Znak Znak1"/>
    <w:aliases w:val="Znak Znak,Znak Znak Znak Znak"/>
    <w:link w:val="Nagwek51"/>
    <w:uiPriority w:val="99"/>
    <w:locked/>
    <w:rsid w:val="006847B4"/>
    <w:rPr>
      <w:b/>
      <w:bCs/>
      <w:i/>
      <w:iCs/>
      <w:sz w:val="26"/>
      <w:szCs w:val="26"/>
    </w:rPr>
  </w:style>
  <w:style w:type="paragraph" w:customStyle="1" w:styleId="Nagwek51">
    <w:name w:val="Nagłówek 51"/>
    <w:aliases w:val="Znak"/>
    <w:basedOn w:val="Normalny"/>
    <w:next w:val="Normalny"/>
    <w:link w:val="ZnakZnak1"/>
    <w:uiPriority w:val="99"/>
    <w:rsid w:val="006847B4"/>
    <w:pPr>
      <w:spacing w:before="240" w:after="60"/>
      <w:jc w:val="left"/>
      <w:outlineLvl w:val="4"/>
    </w:pPr>
    <w:rPr>
      <w:rFonts w:ascii="Calibri" w:hAnsi="Calibri"/>
      <w:b/>
      <w:bCs/>
      <w:i/>
      <w:iCs/>
      <w:sz w:val="26"/>
      <w:szCs w:val="26"/>
    </w:rPr>
  </w:style>
  <w:style w:type="paragraph" w:customStyle="1" w:styleId="Standard">
    <w:name w:val="Standard"/>
    <w:uiPriority w:val="99"/>
    <w:rsid w:val="006847B4"/>
    <w:pPr>
      <w:widowControl w:val="0"/>
    </w:pPr>
    <w:rPr>
      <w:rFonts w:ascii="Times New Roman" w:eastAsia="Times New Roman" w:hAnsi="Times New Roman"/>
      <w:sz w:val="24"/>
      <w:szCs w:val="24"/>
    </w:rPr>
  </w:style>
  <w:style w:type="paragraph" w:customStyle="1" w:styleId="p3">
    <w:name w:val="p3"/>
    <w:basedOn w:val="Normalny"/>
    <w:uiPriority w:val="99"/>
    <w:rsid w:val="006847B4"/>
    <w:pPr>
      <w:widowControl w:val="0"/>
      <w:suppressAutoHyphens/>
      <w:spacing w:line="240" w:lineRule="atLeast"/>
      <w:jc w:val="left"/>
    </w:pPr>
    <w:rPr>
      <w:rFonts w:ascii="GoudyOldStylePl" w:hAnsi="GoudyOldStylePl" w:cs="GoudyOldStylePl"/>
      <w:szCs w:val="24"/>
      <w:lang w:eastAsia="pl-PL"/>
    </w:rPr>
  </w:style>
  <w:style w:type="paragraph" w:customStyle="1" w:styleId="Tom1">
    <w:name w:val="Tom1"/>
    <w:basedOn w:val="Normalny"/>
    <w:uiPriority w:val="99"/>
    <w:rsid w:val="006847B4"/>
    <w:pPr>
      <w:tabs>
        <w:tab w:val="left" w:pos="0"/>
      </w:tabs>
      <w:suppressAutoHyphens/>
      <w:jc w:val="center"/>
    </w:pPr>
    <w:rPr>
      <w:rFonts w:ascii="Times New Roman" w:eastAsia="Times New Roman" w:hAnsi="Times New Roman"/>
      <w:b/>
      <w:bCs/>
      <w:szCs w:val="24"/>
      <w:lang w:eastAsia="ar-SA"/>
    </w:rPr>
  </w:style>
  <w:style w:type="character" w:styleId="Odwoanieprzypisudolnego">
    <w:name w:val="footnote reference"/>
    <w:uiPriority w:val="99"/>
    <w:semiHidden/>
    <w:unhideWhenUsed/>
    <w:rsid w:val="006847B4"/>
    <w:rPr>
      <w:vertAlign w:val="superscript"/>
    </w:rPr>
  </w:style>
  <w:style w:type="character" w:customStyle="1" w:styleId="FootnoteTextChar1">
    <w:name w:val="Footnote Text Char1"/>
    <w:uiPriority w:val="99"/>
    <w:semiHidden/>
    <w:rsid w:val="006847B4"/>
    <w:rPr>
      <w:rFonts w:ascii="Times New Roman" w:eastAsia="Times New Roman" w:hAnsi="Times New Roman" w:cs="Times New Roman" w:hint="default"/>
      <w:sz w:val="20"/>
      <w:szCs w:val="20"/>
    </w:rPr>
  </w:style>
  <w:style w:type="character" w:customStyle="1" w:styleId="BodyTextChar1">
    <w:name w:val="Body Text Char1"/>
    <w:uiPriority w:val="99"/>
    <w:semiHidden/>
    <w:rsid w:val="006847B4"/>
    <w:rPr>
      <w:rFonts w:ascii="Times New Roman" w:eastAsia="Times New Roman" w:hAnsi="Times New Roman" w:cs="Times New Roman" w:hint="default"/>
      <w:sz w:val="24"/>
      <w:szCs w:val="24"/>
    </w:rPr>
  </w:style>
  <w:style w:type="character" w:customStyle="1" w:styleId="Tekstpodstawowy3Znak1">
    <w:name w:val="Tekst podstawowy 3 Znak1"/>
    <w:link w:val="Tekstpodstawowy3"/>
    <w:uiPriority w:val="99"/>
    <w:semiHidden/>
    <w:locked/>
    <w:rsid w:val="006847B4"/>
    <w:rPr>
      <w:rFonts w:ascii="Calibri" w:eastAsia="Calibri" w:hAnsi="Calibri" w:cs="Times New Roman"/>
      <w:sz w:val="16"/>
      <w:szCs w:val="16"/>
      <w:lang w:eastAsia="pl-PL"/>
    </w:rPr>
  </w:style>
  <w:style w:type="character" w:customStyle="1" w:styleId="BodyText3Char1">
    <w:name w:val="Body Text 3 Char1"/>
    <w:uiPriority w:val="99"/>
    <w:semiHidden/>
    <w:rsid w:val="006847B4"/>
    <w:rPr>
      <w:rFonts w:ascii="Times New Roman" w:eastAsia="Times New Roman" w:hAnsi="Times New Roman" w:cs="Times New Roman" w:hint="default"/>
      <w:sz w:val="16"/>
      <w:szCs w:val="16"/>
    </w:rPr>
  </w:style>
  <w:style w:type="character" w:customStyle="1" w:styleId="FontStyle20">
    <w:name w:val="Font Style20"/>
    <w:uiPriority w:val="99"/>
    <w:rsid w:val="006847B4"/>
    <w:rPr>
      <w:rFonts w:ascii="Times New Roman" w:hAnsi="Times New Roman" w:cs="Times New Roman" w:hint="default"/>
      <w:sz w:val="22"/>
      <w:szCs w:val="22"/>
    </w:rPr>
  </w:style>
  <w:style w:type="character" w:customStyle="1" w:styleId="WW8Num2z6">
    <w:name w:val="WW8Num2z6"/>
    <w:uiPriority w:val="99"/>
    <w:rsid w:val="006847B4"/>
  </w:style>
  <w:style w:type="character" w:customStyle="1" w:styleId="tabulatory">
    <w:name w:val="tabulatory"/>
    <w:rsid w:val="006847B4"/>
  </w:style>
  <w:style w:type="paragraph" w:customStyle="1" w:styleId="ListParagraph1">
    <w:name w:val="List Paragraph1"/>
    <w:basedOn w:val="Normalny"/>
    <w:rsid w:val="007508CF"/>
    <w:pPr>
      <w:ind w:left="720"/>
      <w:jc w:val="left"/>
    </w:pPr>
    <w:rPr>
      <w:rFonts w:ascii="Times New Roman" w:hAnsi="Times New Roman"/>
      <w:szCs w:val="24"/>
      <w:lang w:eastAsia="pl-PL"/>
    </w:rPr>
  </w:style>
  <w:style w:type="character" w:styleId="Odwoanieprzypisukocowego">
    <w:name w:val="endnote reference"/>
    <w:basedOn w:val="Domylnaczcionkaakapitu"/>
    <w:uiPriority w:val="99"/>
    <w:semiHidden/>
    <w:unhideWhenUsed/>
    <w:rsid w:val="005513BA"/>
    <w:rPr>
      <w:vertAlign w:val="superscript"/>
    </w:rPr>
  </w:style>
  <w:style w:type="character" w:customStyle="1" w:styleId="ListLabel415">
    <w:name w:val="ListLabel 415"/>
    <w:qFormat/>
    <w:rsid w:val="00D205B8"/>
    <w:rPr>
      <w:sz w:val="24"/>
    </w:rPr>
  </w:style>
  <w:style w:type="character" w:customStyle="1" w:styleId="Znak4ZnakZnakZnak1">
    <w:name w:val="Znak4 Znak Znak Znak1"/>
    <w:rsid w:val="000519AA"/>
    <w:rPr>
      <w:rFonts w:ascii="Arial" w:hAnsi="Arial" w:cs="Arial"/>
      <w:b/>
      <w:bCs/>
      <w:i/>
      <w:iCs/>
      <w:sz w:val="24"/>
      <w:szCs w:val="24"/>
      <w:lang w:val="pl-PL"/>
    </w:rPr>
  </w:style>
  <w:style w:type="character" w:customStyle="1" w:styleId="AkapitzlistZnak1">
    <w:name w:val="Akapit z listą Znak1"/>
    <w:aliases w:val="wypunktowanie Znak,CW_Lista Znak,Podsis rysunku Znak,Preambuła Znak,lp1 Znak,List Paragraph2 Znak,Bullet Number Znak,Body MS Bullet Znak,ISCG Numerowanie Znak,L1 Znak,Numerowanie Znak,2 heading Znak,A_wyliczenie Znak"/>
    <w:link w:val="Akapitzlist"/>
    <w:uiPriority w:val="34"/>
    <w:qFormat/>
    <w:locked/>
    <w:rsid w:val="008A25DC"/>
    <w:rPr>
      <w:rFonts w:cs="Calibri"/>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774871">
      <w:bodyDiv w:val="1"/>
      <w:marLeft w:val="0"/>
      <w:marRight w:val="0"/>
      <w:marTop w:val="0"/>
      <w:marBottom w:val="0"/>
      <w:divBdr>
        <w:top w:val="none" w:sz="0" w:space="0" w:color="auto"/>
        <w:left w:val="none" w:sz="0" w:space="0" w:color="auto"/>
        <w:bottom w:val="none" w:sz="0" w:space="0" w:color="auto"/>
        <w:right w:val="none" w:sz="0" w:space="0" w:color="auto"/>
      </w:divBdr>
    </w:div>
    <w:div w:id="407195537">
      <w:bodyDiv w:val="1"/>
      <w:marLeft w:val="0"/>
      <w:marRight w:val="0"/>
      <w:marTop w:val="0"/>
      <w:marBottom w:val="0"/>
      <w:divBdr>
        <w:top w:val="none" w:sz="0" w:space="0" w:color="auto"/>
        <w:left w:val="none" w:sz="0" w:space="0" w:color="auto"/>
        <w:bottom w:val="none" w:sz="0" w:space="0" w:color="auto"/>
        <w:right w:val="none" w:sz="0" w:space="0" w:color="auto"/>
      </w:divBdr>
    </w:div>
    <w:div w:id="655914575">
      <w:bodyDiv w:val="1"/>
      <w:marLeft w:val="0"/>
      <w:marRight w:val="0"/>
      <w:marTop w:val="0"/>
      <w:marBottom w:val="0"/>
      <w:divBdr>
        <w:top w:val="none" w:sz="0" w:space="0" w:color="auto"/>
        <w:left w:val="none" w:sz="0" w:space="0" w:color="auto"/>
        <w:bottom w:val="none" w:sz="0" w:space="0" w:color="auto"/>
        <w:right w:val="none" w:sz="0" w:space="0" w:color="auto"/>
      </w:divBdr>
    </w:div>
    <w:div w:id="674377378">
      <w:bodyDiv w:val="1"/>
      <w:marLeft w:val="0"/>
      <w:marRight w:val="0"/>
      <w:marTop w:val="0"/>
      <w:marBottom w:val="0"/>
      <w:divBdr>
        <w:top w:val="none" w:sz="0" w:space="0" w:color="auto"/>
        <w:left w:val="none" w:sz="0" w:space="0" w:color="auto"/>
        <w:bottom w:val="none" w:sz="0" w:space="0" w:color="auto"/>
        <w:right w:val="none" w:sz="0" w:space="0" w:color="auto"/>
      </w:divBdr>
    </w:div>
    <w:div w:id="766076301">
      <w:bodyDiv w:val="1"/>
      <w:marLeft w:val="0"/>
      <w:marRight w:val="0"/>
      <w:marTop w:val="0"/>
      <w:marBottom w:val="0"/>
      <w:divBdr>
        <w:top w:val="none" w:sz="0" w:space="0" w:color="auto"/>
        <w:left w:val="none" w:sz="0" w:space="0" w:color="auto"/>
        <w:bottom w:val="none" w:sz="0" w:space="0" w:color="auto"/>
        <w:right w:val="none" w:sz="0" w:space="0" w:color="auto"/>
      </w:divBdr>
    </w:div>
    <w:div w:id="796339637">
      <w:bodyDiv w:val="1"/>
      <w:marLeft w:val="0"/>
      <w:marRight w:val="0"/>
      <w:marTop w:val="0"/>
      <w:marBottom w:val="0"/>
      <w:divBdr>
        <w:top w:val="none" w:sz="0" w:space="0" w:color="auto"/>
        <w:left w:val="none" w:sz="0" w:space="0" w:color="auto"/>
        <w:bottom w:val="none" w:sz="0" w:space="0" w:color="auto"/>
        <w:right w:val="none" w:sz="0" w:space="0" w:color="auto"/>
      </w:divBdr>
    </w:div>
    <w:div w:id="833035442">
      <w:bodyDiv w:val="1"/>
      <w:marLeft w:val="0"/>
      <w:marRight w:val="0"/>
      <w:marTop w:val="0"/>
      <w:marBottom w:val="0"/>
      <w:divBdr>
        <w:top w:val="none" w:sz="0" w:space="0" w:color="auto"/>
        <w:left w:val="none" w:sz="0" w:space="0" w:color="auto"/>
        <w:bottom w:val="none" w:sz="0" w:space="0" w:color="auto"/>
        <w:right w:val="none" w:sz="0" w:space="0" w:color="auto"/>
      </w:divBdr>
    </w:div>
    <w:div w:id="833956833">
      <w:bodyDiv w:val="1"/>
      <w:marLeft w:val="0"/>
      <w:marRight w:val="0"/>
      <w:marTop w:val="0"/>
      <w:marBottom w:val="0"/>
      <w:divBdr>
        <w:top w:val="none" w:sz="0" w:space="0" w:color="auto"/>
        <w:left w:val="none" w:sz="0" w:space="0" w:color="auto"/>
        <w:bottom w:val="none" w:sz="0" w:space="0" w:color="auto"/>
        <w:right w:val="none" w:sz="0" w:space="0" w:color="auto"/>
      </w:divBdr>
    </w:div>
    <w:div w:id="835651981">
      <w:bodyDiv w:val="1"/>
      <w:marLeft w:val="0"/>
      <w:marRight w:val="0"/>
      <w:marTop w:val="0"/>
      <w:marBottom w:val="0"/>
      <w:divBdr>
        <w:top w:val="none" w:sz="0" w:space="0" w:color="auto"/>
        <w:left w:val="none" w:sz="0" w:space="0" w:color="auto"/>
        <w:bottom w:val="none" w:sz="0" w:space="0" w:color="auto"/>
        <w:right w:val="none" w:sz="0" w:space="0" w:color="auto"/>
      </w:divBdr>
    </w:div>
    <w:div w:id="890266628">
      <w:bodyDiv w:val="1"/>
      <w:marLeft w:val="0"/>
      <w:marRight w:val="0"/>
      <w:marTop w:val="0"/>
      <w:marBottom w:val="0"/>
      <w:divBdr>
        <w:top w:val="none" w:sz="0" w:space="0" w:color="auto"/>
        <w:left w:val="none" w:sz="0" w:space="0" w:color="auto"/>
        <w:bottom w:val="none" w:sz="0" w:space="0" w:color="auto"/>
        <w:right w:val="none" w:sz="0" w:space="0" w:color="auto"/>
      </w:divBdr>
    </w:div>
    <w:div w:id="913127215">
      <w:bodyDiv w:val="1"/>
      <w:marLeft w:val="0"/>
      <w:marRight w:val="0"/>
      <w:marTop w:val="0"/>
      <w:marBottom w:val="0"/>
      <w:divBdr>
        <w:top w:val="none" w:sz="0" w:space="0" w:color="auto"/>
        <w:left w:val="none" w:sz="0" w:space="0" w:color="auto"/>
        <w:bottom w:val="none" w:sz="0" w:space="0" w:color="auto"/>
        <w:right w:val="none" w:sz="0" w:space="0" w:color="auto"/>
      </w:divBdr>
    </w:div>
    <w:div w:id="1004822749">
      <w:bodyDiv w:val="1"/>
      <w:marLeft w:val="0"/>
      <w:marRight w:val="0"/>
      <w:marTop w:val="0"/>
      <w:marBottom w:val="0"/>
      <w:divBdr>
        <w:top w:val="none" w:sz="0" w:space="0" w:color="auto"/>
        <w:left w:val="none" w:sz="0" w:space="0" w:color="auto"/>
        <w:bottom w:val="none" w:sz="0" w:space="0" w:color="auto"/>
        <w:right w:val="none" w:sz="0" w:space="0" w:color="auto"/>
      </w:divBdr>
    </w:div>
    <w:div w:id="1091391420">
      <w:bodyDiv w:val="1"/>
      <w:marLeft w:val="0"/>
      <w:marRight w:val="0"/>
      <w:marTop w:val="0"/>
      <w:marBottom w:val="0"/>
      <w:divBdr>
        <w:top w:val="none" w:sz="0" w:space="0" w:color="auto"/>
        <w:left w:val="none" w:sz="0" w:space="0" w:color="auto"/>
        <w:bottom w:val="none" w:sz="0" w:space="0" w:color="auto"/>
        <w:right w:val="none" w:sz="0" w:space="0" w:color="auto"/>
      </w:divBdr>
    </w:div>
    <w:div w:id="1164466912">
      <w:bodyDiv w:val="1"/>
      <w:marLeft w:val="0"/>
      <w:marRight w:val="0"/>
      <w:marTop w:val="0"/>
      <w:marBottom w:val="0"/>
      <w:divBdr>
        <w:top w:val="none" w:sz="0" w:space="0" w:color="auto"/>
        <w:left w:val="none" w:sz="0" w:space="0" w:color="auto"/>
        <w:bottom w:val="none" w:sz="0" w:space="0" w:color="auto"/>
        <w:right w:val="none" w:sz="0" w:space="0" w:color="auto"/>
      </w:divBdr>
    </w:div>
    <w:div w:id="1239286530">
      <w:bodyDiv w:val="1"/>
      <w:marLeft w:val="0"/>
      <w:marRight w:val="0"/>
      <w:marTop w:val="0"/>
      <w:marBottom w:val="0"/>
      <w:divBdr>
        <w:top w:val="none" w:sz="0" w:space="0" w:color="auto"/>
        <w:left w:val="none" w:sz="0" w:space="0" w:color="auto"/>
        <w:bottom w:val="none" w:sz="0" w:space="0" w:color="auto"/>
        <w:right w:val="none" w:sz="0" w:space="0" w:color="auto"/>
      </w:divBdr>
    </w:div>
    <w:div w:id="1285387678">
      <w:bodyDiv w:val="1"/>
      <w:marLeft w:val="0"/>
      <w:marRight w:val="0"/>
      <w:marTop w:val="0"/>
      <w:marBottom w:val="0"/>
      <w:divBdr>
        <w:top w:val="none" w:sz="0" w:space="0" w:color="auto"/>
        <w:left w:val="none" w:sz="0" w:space="0" w:color="auto"/>
        <w:bottom w:val="none" w:sz="0" w:space="0" w:color="auto"/>
        <w:right w:val="none" w:sz="0" w:space="0" w:color="auto"/>
      </w:divBdr>
    </w:div>
    <w:div w:id="1316378717">
      <w:bodyDiv w:val="1"/>
      <w:marLeft w:val="0"/>
      <w:marRight w:val="0"/>
      <w:marTop w:val="0"/>
      <w:marBottom w:val="0"/>
      <w:divBdr>
        <w:top w:val="none" w:sz="0" w:space="0" w:color="auto"/>
        <w:left w:val="none" w:sz="0" w:space="0" w:color="auto"/>
        <w:bottom w:val="none" w:sz="0" w:space="0" w:color="auto"/>
        <w:right w:val="none" w:sz="0" w:space="0" w:color="auto"/>
      </w:divBdr>
    </w:div>
    <w:div w:id="1377391825">
      <w:bodyDiv w:val="1"/>
      <w:marLeft w:val="0"/>
      <w:marRight w:val="0"/>
      <w:marTop w:val="0"/>
      <w:marBottom w:val="0"/>
      <w:divBdr>
        <w:top w:val="none" w:sz="0" w:space="0" w:color="auto"/>
        <w:left w:val="none" w:sz="0" w:space="0" w:color="auto"/>
        <w:bottom w:val="none" w:sz="0" w:space="0" w:color="auto"/>
        <w:right w:val="none" w:sz="0" w:space="0" w:color="auto"/>
      </w:divBdr>
    </w:div>
    <w:div w:id="1451902322">
      <w:bodyDiv w:val="1"/>
      <w:marLeft w:val="0"/>
      <w:marRight w:val="0"/>
      <w:marTop w:val="0"/>
      <w:marBottom w:val="0"/>
      <w:divBdr>
        <w:top w:val="none" w:sz="0" w:space="0" w:color="auto"/>
        <w:left w:val="none" w:sz="0" w:space="0" w:color="auto"/>
        <w:bottom w:val="none" w:sz="0" w:space="0" w:color="auto"/>
        <w:right w:val="none" w:sz="0" w:space="0" w:color="auto"/>
      </w:divBdr>
    </w:div>
    <w:div w:id="1485970072">
      <w:bodyDiv w:val="1"/>
      <w:marLeft w:val="0"/>
      <w:marRight w:val="0"/>
      <w:marTop w:val="0"/>
      <w:marBottom w:val="0"/>
      <w:divBdr>
        <w:top w:val="none" w:sz="0" w:space="0" w:color="auto"/>
        <w:left w:val="none" w:sz="0" w:space="0" w:color="auto"/>
        <w:bottom w:val="none" w:sz="0" w:space="0" w:color="auto"/>
        <w:right w:val="none" w:sz="0" w:space="0" w:color="auto"/>
      </w:divBdr>
    </w:div>
    <w:div w:id="1533765350">
      <w:bodyDiv w:val="1"/>
      <w:marLeft w:val="0"/>
      <w:marRight w:val="0"/>
      <w:marTop w:val="0"/>
      <w:marBottom w:val="0"/>
      <w:divBdr>
        <w:top w:val="none" w:sz="0" w:space="0" w:color="auto"/>
        <w:left w:val="none" w:sz="0" w:space="0" w:color="auto"/>
        <w:bottom w:val="none" w:sz="0" w:space="0" w:color="auto"/>
        <w:right w:val="none" w:sz="0" w:space="0" w:color="auto"/>
      </w:divBdr>
    </w:div>
    <w:div w:id="1641500780">
      <w:bodyDiv w:val="1"/>
      <w:marLeft w:val="0"/>
      <w:marRight w:val="0"/>
      <w:marTop w:val="0"/>
      <w:marBottom w:val="0"/>
      <w:divBdr>
        <w:top w:val="none" w:sz="0" w:space="0" w:color="auto"/>
        <w:left w:val="none" w:sz="0" w:space="0" w:color="auto"/>
        <w:bottom w:val="none" w:sz="0" w:space="0" w:color="auto"/>
        <w:right w:val="none" w:sz="0" w:space="0" w:color="auto"/>
      </w:divBdr>
    </w:div>
    <w:div w:id="1702053881">
      <w:bodyDiv w:val="1"/>
      <w:marLeft w:val="0"/>
      <w:marRight w:val="0"/>
      <w:marTop w:val="0"/>
      <w:marBottom w:val="0"/>
      <w:divBdr>
        <w:top w:val="none" w:sz="0" w:space="0" w:color="auto"/>
        <w:left w:val="none" w:sz="0" w:space="0" w:color="auto"/>
        <w:bottom w:val="none" w:sz="0" w:space="0" w:color="auto"/>
        <w:right w:val="none" w:sz="0" w:space="0" w:color="auto"/>
      </w:divBdr>
    </w:div>
    <w:div w:id="1991131553">
      <w:bodyDiv w:val="1"/>
      <w:marLeft w:val="0"/>
      <w:marRight w:val="0"/>
      <w:marTop w:val="0"/>
      <w:marBottom w:val="0"/>
      <w:divBdr>
        <w:top w:val="none" w:sz="0" w:space="0" w:color="auto"/>
        <w:left w:val="none" w:sz="0" w:space="0" w:color="auto"/>
        <w:bottom w:val="none" w:sz="0" w:space="0" w:color="auto"/>
        <w:right w:val="none" w:sz="0" w:space="0" w:color="auto"/>
      </w:divBdr>
    </w:div>
    <w:div w:id="201052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mosin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CBC997-6BEB-48F4-B16D-109E6A530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21</Pages>
  <Words>8848</Words>
  <Characters>53091</Characters>
  <Application>Microsoft Office Word</Application>
  <DocSecurity>0</DocSecurity>
  <Lines>442</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dc:creator>
  <cp:lastModifiedBy>Bartosz Twers</cp:lastModifiedBy>
  <cp:revision>69</cp:revision>
  <cp:lastPrinted>2022-10-25T09:03:00Z</cp:lastPrinted>
  <dcterms:created xsi:type="dcterms:W3CDTF">2022-09-15T12:22:00Z</dcterms:created>
  <dcterms:modified xsi:type="dcterms:W3CDTF">2025-05-20T08:42:00Z</dcterms:modified>
</cp:coreProperties>
</file>